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228" w:rsidRDefault="005C1228">
      <w:r>
        <w:rPr>
          <w:noProof/>
        </w:rPr>
        <w:drawing>
          <wp:inline distT="0" distB="0" distL="0" distR="0">
            <wp:extent cx="5939790" cy="8336915"/>
            <wp:effectExtent l="19050" t="0" r="3810" b="0"/>
            <wp:docPr id="2" name="Рисунок 1" descr="Отчет о самообследовании за 2022г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тчет о самообследовании за 2022г_page-000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3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Look w:val="04A0"/>
      </w:tblPr>
      <w:tblGrid>
        <w:gridCol w:w="4644"/>
        <w:gridCol w:w="709"/>
        <w:gridCol w:w="4217"/>
      </w:tblGrid>
      <w:tr w:rsidR="0035580F" w:rsidRPr="00475CAF" w:rsidTr="00B3260B">
        <w:tc>
          <w:tcPr>
            <w:tcW w:w="4644" w:type="dxa"/>
          </w:tcPr>
          <w:p w:rsidR="00E539F1" w:rsidRPr="00475CAF" w:rsidRDefault="00E539F1" w:rsidP="00E539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lastRenderedPageBreak/>
              <w:t>20___г.</w:t>
            </w:r>
          </w:p>
          <w:p w:rsidR="00E539F1" w:rsidRPr="00475CAF" w:rsidRDefault="00E539F1" w:rsidP="00E539F1">
            <w:pPr>
              <w:pStyle w:val="3e"/>
              <w:shd w:val="clear" w:color="auto" w:fill="auto"/>
              <w:spacing w:line="276" w:lineRule="auto"/>
              <w:rPr>
                <w:sz w:val="24"/>
                <w:szCs w:val="24"/>
              </w:rPr>
            </w:pPr>
            <w:proofErr w:type="gramStart"/>
            <w:r w:rsidRPr="00475CAF">
              <w:rPr>
                <w:sz w:val="24"/>
                <w:szCs w:val="24"/>
              </w:rPr>
              <w:t>Рассмотрен</w:t>
            </w:r>
            <w:proofErr w:type="gramEnd"/>
            <w:r w:rsidRPr="00475CAF">
              <w:rPr>
                <w:sz w:val="24"/>
                <w:szCs w:val="24"/>
              </w:rPr>
              <w:t xml:space="preserve"> на заседании </w:t>
            </w:r>
          </w:p>
          <w:p w:rsidR="00E539F1" w:rsidRPr="00475CAF" w:rsidRDefault="00E539F1" w:rsidP="00E539F1">
            <w:pPr>
              <w:pStyle w:val="3e"/>
              <w:shd w:val="clear" w:color="auto" w:fill="auto"/>
              <w:spacing w:line="276" w:lineRule="auto"/>
              <w:rPr>
                <w:sz w:val="24"/>
                <w:szCs w:val="24"/>
              </w:rPr>
            </w:pPr>
            <w:r w:rsidRPr="00475CAF">
              <w:rPr>
                <w:sz w:val="24"/>
                <w:szCs w:val="24"/>
              </w:rPr>
              <w:t>Педагогического совета протокол № 3</w:t>
            </w:r>
          </w:p>
          <w:p w:rsidR="00F44BF4" w:rsidRPr="00475CAF" w:rsidRDefault="00E539F1" w:rsidP="00E539F1">
            <w:pPr>
              <w:pStyle w:val="3e"/>
              <w:shd w:val="clear" w:color="auto" w:fill="auto"/>
              <w:spacing w:line="276" w:lineRule="auto"/>
              <w:rPr>
                <w:sz w:val="24"/>
                <w:szCs w:val="24"/>
              </w:rPr>
            </w:pPr>
            <w:r w:rsidRPr="00475CAF">
              <w:rPr>
                <w:sz w:val="24"/>
                <w:szCs w:val="24"/>
              </w:rPr>
              <w:t>от 08 апреля 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3133D" w:rsidRPr="00475CAF" w:rsidRDefault="0035580F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35580F" w:rsidRPr="00475CAF" w:rsidRDefault="0035580F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7" w:type="dxa"/>
          </w:tcPr>
          <w:p w:rsidR="00B3260B" w:rsidRPr="00475CAF" w:rsidRDefault="0033133D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33133D" w:rsidRPr="00475CAF" w:rsidRDefault="00B3260B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133D" w:rsidRPr="00475CAF">
              <w:rPr>
                <w:rFonts w:ascii="Times New Roman" w:hAnsi="Times New Roman"/>
                <w:sz w:val="24"/>
                <w:szCs w:val="24"/>
              </w:rPr>
              <w:t xml:space="preserve"> Директор</w:t>
            </w:r>
          </w:p>
          <w:p w:rsidR="0033133D" w:rsidRPr="00475CAF" w:rsidRDefault="0033133D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  МОУ «Ялгинская средняя общеобр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а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зовательная школа»</w:t>
            </w:r>
          </w:p>
          <w:p w:rsidR="00B3260B" w:rsidRPr="00475CAF" w:rsidRDefault="00E539F1" w:rsidP="00E539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_________О.С. Михайлова</w:t>
            </w:r>
          </w:p>
          <w:p w:rsidR="006675FE" w:rsidRPr="00475CAF" w:rsidRDefault="006675FE" w:rsidP="007327D1">
            <w:pPr>
              <w:pStyle w:val="3e"/>
              <w:shd w:val="clear" w:color="auto" w:fill="auto"/>
              <w:spacing w:line="276" w:lineRule="auto"/>
              <w:rPr>
                <w:sz w:val="24"/>
                <w:szCs w:val="24"/>
              </w:rPr>
            </w:pPr>
          </w:p>
          <w:p w:rsidR="006675FE" w:rsidRPr="00475CAF" w:rsidRDefault="006675FE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580F" w:rsidRPr="00475CAF" w:rsidRDefault="0035580F" w:rsidP="007327D1">
      <w:pPr>
        <w:rPr>
          <w:rFonts w:ascii="Times New Roman" w:hAnsi="Times New Roman"/>
          <w:sz w:val="24"/>
          <w:szCs w:val="24"/>
        </w:rPr>
      </w:pPr>
    </w:p>
    <w:p w:rsidR="0035580F" w:rsidRPr="00475CAF" w:rsidRDefault="0035580F" w:rsidP="007327D1">
      <w:pPr>
        <w:rPr>
          <w:rFonts w:ascii="Times New Roman" w:hAnsi="Times New Roman"/>
          <w:sz w:val="24"/>
          <w:szCs w:val="24"/>
        </w:rPr>
      </w:pPr>
    </w:p>
    <w:p w:rsidR="0035580F" w:rsidRPr="00475CAF" w:rsidRDefault="0035580F" w:rsidP="007327D1">
      <w:pPr>
        <w:rPr>
          <w:rFonts w:ascii="Times New Roman" w:hAnsi="Times New Roman"/>
          <w:sz w:val="24"/>
          <w:szCs w:val="24"/>
        </w:rPr>
      </w:pPr>
    </w:p>
    <w:p w:rsidR="00D460A9" w:rsidRPr="00475CAF" w:rsidRDefault="00D460A9" w:rsidP="007327D1">
      <w:pPr>
        <w:rPr>
          <w:rFonts w:ascii="Times New Roman" w:hAnsi="Times New Roman"/>
          <w:sz w:val="24"/>
          <w:szCs w:val="24"/>
        </w:rPr>
      </w:pPr>
    </w:p>
    <w:p w:rsidR="00D460A9" w:rsidRPr="00475CAF" w:rsidRDefault="00D460A9" w:rsidP="007327D1">
      <w:pPr>
        <w:rPr>
          <w:rFonts w:ascii="Times New Roman" w:hAnsi="Times New Roman"/>
          <w:sz w:val="24"/>
          <w:szCs w:val="24"/>
        </w:rPr>
      </w:pPr>
    </w:p>
    <w:p w:rsidR="00D460A9" w:rsidRPr="00475CAF" w:rsidRDefault="00D460A9" w:rsidP="007327D1">
      <w:pPr>
        <w:rPr>
          <w:rFonts w:ascii="Times New Roman" w:hAnsi="Times New Roman"/>
          <w:sz w:val="24"/>
          <w:szCs w:val="24"/>
        </w:rPr>
      </w:pPr>
    </w:p>
    <w:p w:rsidR="00D460A9" w:rsidRPr="00475CAF" w:rsidRDefault="00D460A9" w:rsidP="007327D1">
      <w:pPr>
        <w:rPr>
          <w:rFonts w:ascii="Times New Roman" w:hAnsi="Times New Roman"/>
          <w:sz w:val="24"/>
          <w:szCs w:val="24"/>
        </w:rPr>
      </w:pPr>
    </w:p>
    <w:p w:rsidR="0035580F" w:rsidRPr="00475CAF" w:rsidRDefault="0035580F" w:rsidP="007327D1">
      <w:pPr>
        <w:rPr>
          <w:rFonts w:ascii="Times New Roman" w:hAnsi="Times New Roman"/>
          <w:sz w:val="24"/>
          <w:szCs w:val="24"/>
        </w:rPr>
      </w:pPr>
    </w:p>
    <w:p w:rsidR="0035580F" w:rsidRPr="00475CAF" w:rsidRDefault="0035580F" w:rsidP="007327D1">
      <w:pPr>
        <w:tabs>
          <w:tab w:val="left" w:pos="3525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ОТЧЕТ О САМООБСЛЕДОВАНИИ </w:t>
      </w:r>
    </w:p>
    <w:p w:rsidR="0035580F" w:rsidRPr="00475CAF" w:rsidRDefault="0035580F" w:rsidP="007327D1">
      <w:pPr>
        <w:tabs>
          <w:tab w:val="left" w:pos="3525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МУНИЦИПАЛЬНОГО ОБЩЕОБРАЗОВАТЕЛЬНОГО УЧРЕЖДЕНИЯ </w:t>
      </w:r>
    </w:p>
    <w:p w:rsidR="0035580F" w:rsidRPr="00475CAF" w:rsidRDefault="0035580F" w:rsidP="007327D1">
      <w:pPr>
        <w:tabs>
          <w:tab w:val="left" w:pos="3525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ГОРОДСКОГО ОКРУГА САРАНСК </w:t>
      </w:r>
    </w:p>
    <w:p w:rsidR="0035580F" w:rsidRPr="00475CAF" w:rsidRDefault="00737ECC" w:rsidP="007327D1">
      <w:pPr>
        <w:tabs>
          <w:tab w:val="left" w:pos="3525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«ЯЛГИНСКАЯ </w:t>
      </w:r>
      <w:r w:rsidR="0035580F" w:rsidRPr="00475CAF">
        <w:rPr>
          <w:rFonts w:ascii="Times New Roman" w:hAnsi="Times New Roman"/>
          <w:sz w:val="24"/>
          <w:szCs w:val="24"/>
        </w:rPr>
        <w:t>СРЕДН</w:t>
      </w:r>
      <w:r w:rsidRPr="00475CAF">
        <w:rPr>
          <w:rFonts w:ascii="Times New Roman" w:hAnsi="Times New Roman"/>
          <w:sz w:val="24"/>
          <w:szCs w:val="24"/>
        </w:rPr>
        <w:t>ЯЯ</w:t>
      </w:r>
      <w:r w:rsidR="0035580F" w:rsidRPr="00475CAF">
        <w:rPr>
          <w:rFonts w:ascii="Times New Roman" w:hAnsi="Times New Roman"/>
          <w:sz w:val="24"/>
          <w:szCs w:val="24"/>
        </w:rPr>
        <w:t xml:space="preserve"> ОБЩЕОБРАЗОВАТЕЛЬН</w:t>
      </w:r>
      <w:r w:rsidRPr="00475CAF">
        <w:rPr>
          <w:rFonts w:ascii="Times New Roman" w:hAnsi="Times New Roman"/>
          <w:sz w:val="24"/>
          <w:szCs w:val="24"/>
        </w:rPr>
        <w:t>АЯ ШКОЛА</w:t>
      </w:r>
      <w:r w:rsidR="00B3260B" w:rsidRPr="00475CAF">
        <w:rPr>
          <w:rFonts w:ascii="Times New Roman" w:hAnsi="Times New Roman"/>
          <w:sz w:val="24"/>
          <w:szCs w:val="24"/>
        </w:rPr>
        <w:t>»</w:t>
      </w:r>
    </w:p>
    <w:p w:rsidR="0035580F" w:rsidRPr="00475CAF" w:rsidRDefault="008431A7" w:rsidP="007327D1">
      <w:pPr>
        <w:tabs>
          <w:tab w:val="left" w:pos="3525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ЗА </w:t>
      </w:r>
      <w:r w:rsidR="0035580F" w:rsidRPr="00475CAF">
        <w:rPr>
          <w:rFonts w:ascii="Times New Roman" w:hAnsi="Times New Roman"/>
          <w:sz w:val="24"/>
          <w:szCs w:val="24"/>
        </w:rPr>
        <w:t>20</w:t>
      </w:r>
      <w:r w:rsidR="00165D2F" w:rsidRPr="00475CAF">
        <w:rPr>
          <w:rFonts w:ascii="Times New Roman" w:hAnsi="Times New Roman"/>
          <w:sz w:val="24"/>
          <w:szCs w:val="24"/>
        </w:rPr>
        <w:t>2</w:t>
      </w:r>
      <w:r w:rsidRPr="00475CAF">
        <w:rPr>
          <w:rFonts w:ascii="Times New Roman" w:hAnsi="Times New Roman"/>
          <w:sz w:val="24"/>
          <w:szCs w:val="24"/>
        </w:rPr>
        <w:t xml:space="preserve">2 </w:t>
      </w:r>
      <w:r w:rsidR="0035580F" w:rsidRPr="00475CAF">
        <w:rPr>
          <w:rFonts w:ascii="Times New Roman" w:hAnsi="Times New Roman"/>
          <w:sz w:val="24"/>
          <w:szCs w:val="24"/>
        </w:rPr>
        <w:t>ГОД</w:t>
      </w:r>
    </w:p>
    <w:p w:rsidR="0035580F" w:rsidRPr="00475CAF" w:rsidRDefault="0035580F" w:rsidP="007327D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35580F" w:rsidRPr="00475CAF" w:rsidRDefault="0035580F" w:rsidP="007327D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35580F" w:rsidRPr="00475CAF" w:rsidRDefault="0035580F" w:rsidP="007327D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35580F" w:rsidRPr="00475CAF" w:rsidRDefault="0035580F" w:rsidP="007327D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35580F" w:rsidRPr="00475CAF" w:rsidRDefault="0035580F" w:rsidP="007327D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D460A9" w:rsidRPr="00475CAF" w:rsidRDefault="00D460A9" w:rsidP="007327D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D460A9" w:rsidRPr="00475CAF" w:rsidRDefault="00D460A9" w:rsidP="007327D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D460A9" w:rsidRPr="00475CAF" w:rsidRDefault="00D460A9" w:rsidP="007327D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D460A9" w:rsidRPr="00475CAF" w:rsidRDefault="00D460A9" w:rsidP="007327D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D460A9" w:rsidRDefault="00D460A9" w:rsidP="007327D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7327D1" w:rsidRDefault="007327D1" w:rsidP="007327D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7327D1" w:rsidRDefault="007327D1" w:rsidP="007327D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7327D1" w:rsidRPr="00475CAF" w:rsidRDefault="007327D1" w:rsidP="007327D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D460A9" w:rsidRPr="00475CAF" w:rsidRDefault="00D460A9" w:rsidP="007327D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D460A9" w:rsidRPr="00475CAF" w:rsidRDefault="00D460A9" w:rsidP="007327D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35580F" w:rsidRDefault="0035580F" w:rsidP="007327D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E539F1" w:rsidRDefault="00E539F1" w:rsidP="007327D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E539F1" w:rsidRDefault="00E539F1" w:rsidP="007327D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E539F1" w:rsidRDefault="00E539F1" w:rsidP="007327D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E539F1" w:rsidRPr="00475CAF" w:rsidRDefault="00E539F1" w:rsidP="007327D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747B2D" w:rsidRPr="00475CAF" w:rsidRDefault="00747B2D" w:rsidP="007327D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35580F" w:rsidRPr="00475CAF" w:rsidRDefault="0035580F" w:rsidP="007327D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35580F" w:rsidRPr="00475CAF" w:rsidRDefault="0035580F" w:rsidP="007327D1">
      <w:pPr>
        <w:autoSpaceDE w:val="0"/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C91193" w:rsidRPr="00475CAF" w:rsidRDefault="00C91193" w:rsidP="007327D1">
      <w:pPr>
        <w:autoSpaceDE w:val="0"/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885" w:type="dxa"/>
        <w:tblLayout w:type="fixed"/>
        <w:tblLook w:val="04A0"/>
      </w:tblPr>
      <w:tblGrid>
        <w:gridCol w:w="1419"/>
        <w:gridCol w:w="7224"/>
        <w:gridCol w:w="1711"/>
      </w:tblGrid>
      <w:tr w:rsidR="0035580F" w:rsidRPr="00475CAF" w:rsidTr="0035580F">
        <w:trPr>
          <w:trHeight w:val="356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5580F" w:rsidRPr="00475CAF" w:rsidRDefault="0035580F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75CA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75CA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Страницы</w:t>
            </w:r>
          </w:p>
        </w:tc>
      </w:tr>
      <w:tr w:rsidR="0035580F" w:rsidRPr="00475CAF" w:rsidTr="0035580F">
        <w:trPr>
          <w:trHeight w:val="356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580F" w:rsidRPr="00475CAF" w:rsidRDefault="0035580F" w:rsidP="007327D1">
            <w:pPr>
              <w:autoSpaceDE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80F" w:rsidRPr="00475CAF" w:rsidRDefault="00361343" w:rsidP="007327D1">
            <w:pPr>
              <w:autoSpaceDE w:val="0"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5580F" w:rsidRPr="00475CAF" w:rsidTr="0035580F">
        <w:trPr>
          <w:trHeight w:val="356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1343" w:rsidRPr="00475CAF" w:rsidRDefault="00361343" w:rsidP="007327D1">
            <w:pPr>
              <w:spacing w:before="33" w:after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475CAF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Организационно-правовое обеспечение деятельности </w:t>
            </w:r>
          </w:p>
          <w:p w:rsidR="0035580F" w:rsidRPr="00475CAF" w:rsidRDefault="00361343" w:rsidP="007327D1">
            <w:pPr>
              <w:spacing w:before="33" w:after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475CAF">
              <w:rPr>
                <w:rFonts w:ascii="Times New Roman" w:hAnsi="Times New Roman"/>
                <w:bCs/>
                <w:sz w:val="24"/>
                <w:szCs w:val="24"/>
              </w:rPr>
              <w:t xml:space="preserve"> МОУ «Ялгинская СОШ»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80F" w:rsidRPr="00475CAF" w:rsidRDefault="000375EA" w:rsidP="007327D1">
            <w:pPr>
              <w:autoSpaceDE w:val="0"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5580F" w:rsidRPr="00475CAF" w:rsidTr="0035580F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Общие сведения о школе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80F" w:rsidRPr="00475CAF" w:rsidRDefault="00361343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</w:tr>
      <w:tr w:rsidR="0035580F" w:rsidRPr="00475CAF" w:rsidTr="0035580F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Нормативно-правовое обеспечение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80F" w:rsidRPr="00475CAF" w:rsidRDefault="000375EA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5580F" w:rsidRPr="00475CAF" w:rsidTr="0035580F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Система управления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80F" w:rsidRPr="00475CAF" w:rsidRDefault="000375EA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6-8</w:t>
            </w:r>
          </w:p>
        </w:tc>
      </w:tr>
      <w:tr w:rsidR="0035580F" w:rsidRPr="00475CAF" w:rsidTr="0035580F">
        <w:trPr>
          <w:trHeight w:val="427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80F" w:rsidRPr="00475CAF" w:rsidRDefault="000375EA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5580F" w:rsidRPr="00475CAF" w:rsidTr="0035580F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Учебно-методическое и организационное обеспечение реализации образовательных программ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80F" w:rsidRPr="00475CAF" w:rsidRDefault="000375EA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8-10</w:t>
            </w:r>
          </w:p>
        </w:tc>
      </w:tr>
      <w:tr w:rsidR="0035580F" w:rsidRPr="00475CAF" w:rsidTr="0035580F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</w:p>
        </w:tc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Кадровое обеспечение учебного процесса. Система повышения квалификации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80F" w:rsidRPr="00475CAF" w:rsidRDefault="000375EA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10-13</w:t>
            </w:r>
          </w:p>
        </w:tc>
      </w:tr>
      <w:tr w:rsidR="0035580F" w:rsidRPr="00475CAF" w:rsidTr="0035580F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Результативность образовательной деятельности. Качество подг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о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товки выпускников уровней образования.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80F" w:rsidRPr="00475CAF" w:rsidRDefault="000375EA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13-18</w:t>
            </w:r>
          </w:p>
        </w:tc>
      </w:tr>
      <w:tr w:rsidR="0035580F" w:rsidRPr="00475CAF" w:rsidTr="0035580F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Трудоустройство выпускников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80F" w:rsidRPr="00475CAF" w:rsidRDefault="000375EA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35580F" w:rsidRPr="00475CAF" w:rsidTr="0035580F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72061A" w:rsidP="007327D1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Воспитательная деятельность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80F" w:rsidRPr="00475CAF" w:rsidRDefault="000375EA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20-29</w:t>
            </w:r>
          </w:p>
        </w:tc>
      </w:tr>
      <w:tr w:rsidR="0035580F" w:rsidRPr="00475CAF" w:rsidTr="0035580F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5E441C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4</w:t>
            </w:r>
            <w:r w:rsidR="0035580F" w:rsidRPr="00475C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5E441C" w:rsidP="007327D1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Методическая и научно-исследовательская деятельность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80F" w:rsidRPr="00475CAF" w:rsidRDefault="000375EA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29-34</w:t>
            </w:r>
          </w:p>
        </w:tc>
      </w:tr>
      <w:tr w:rsidR="0035580F" w:rsidRPr="00475CAF" w:rsidTr="0035580F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5E441C" w:rsidP="007327D1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Условия реализации основных общеобразовательных программ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80F" w:rsidRPr="00475CAF" w:rsidRDefault="000375EA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35580F" w:rsidRPr="00475CAF" w:rsidTr="0035580F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Материально-техническая и информационная база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80F" w:rsidRPr="00475CAF" w:rsidRDefault="000375EA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34-38</w:t>
            </w:r>
          </w:p>
        </w:tc>
      </w:tr>
      <w:tr w:rsidR="0035580F" w:rsidRPr="00475CAF" w:rsidTr="0035580F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pStyle w:val="20"/>
              <w:spacing w:before="0" w:line="276" w:lineRule="auto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Библиотечно-информационное обеспечение </w:t>
            </w:r>
            <w:r w:rsidRPr="00475CAF"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</w:rPr>
              <w:t>образовательного процесса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80F" w:rsidRPr="00475CAF" w:rsidRDefault="000375EA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38-43</w:t>
            </w:r>
          </w:p>
        </w:tc>
      </w:tr>
      <w:tr w:rsidR="0035580F" w:rsidRPr="00475CAF" w:rsidTr="0035580F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Финансово-хозяйственная деятельность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80F" w:rsidRPr="00475CAF" w:rsidRDefault="000375EA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35580F" w:rsidRPr="00475CAF" w:rsidTr="0035580F">
        <w:trPr>
          <w:trHeight w:val="5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Показатели деятельности школы</w:t>
            </w:r>
            <w:r w:rsidR="000C003B" w:rsidRPr="00475CA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949D9" w:rsidRPr="00475CAF">
              <w:rPr>
                <w:rFonts w:ascii="Times New Roman" w:hAnsi="Times New Roman"/>
                <w:sz w:val="24"/>
                <w:szCs w:val="24"/>
              </w:rPr>
              <w:t xml:space="preserve"> подлежащие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5CAF">
              <w:rPr>
                <w:rFonts w:ascii="Times New Roman" w:hAnsi="Times New Roman"/>
                <w:sz w:val="24"/>
                <w:szCs w:val="24"/>
              </w:rPr>
              <w:t>самообследованию</w:t>
            </w:r>
            <w:proofErr w:type="spellEnd"/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80F" w:rsidRPr="00475CAF" w:rsidRDefault="000375EA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43-47</w:t>
            </w:r>
          </w:p>
        </w:tc>
      </w:tr>
      <w:tr w:rsidR="0035580F" w:rsidRPr="00475CAF" w:rsidTr="0035580F">
        <w:trPr>
          <w:trHeight w:val="5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580F" w:rsidRPr="00475CAF" w:rsidRDefault="0035580F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8. </w:t>
            </w:r>
          </w:p>
        </w:tc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441C" w:rsidRPr="00475CAF" w:rsidRDefault="005E441C" w:rsidP="007327D1">
            <w:pPr>
              <w:pStyle w:val="ae"/>
              <w:spacing w:before="33" w:after="33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5CAF">
              <w:rPr>
                <w:rFonts w:ascii="Times New Roman" w:eastAsia="Times New Roman" w:hAnsi="Times New Roman"/>
                <w:sz w:val="24"/>
                <w:szCs w:val="24"/>
              </w:rPr>
              <w:t xml:space="preserve">Выявленные в процессе </w:t>
            </w:r>
            <w:proofErr w:type="spellStart"/>
            <w:r w:rsidRPr="00475CAF">
              <w:rPr>
                <w:rFonts w:ascii="Times New Roman" w:eastAsia="Times New Roman" w:hAnsi="Times New Roman"/>
                <w:sz w:val="24"/>
                <w:szCs w:val="24"/>
              </w:rPr>
              <w:t>самообследования</w:t>
            </w:r>
            <w:proofErr w:type="spellEnd"/>
            <w:r w:rsidRPr="00475CAF">
              <w:rPr>
                <w:rFonts w:ascii="Times New Roman" w:eastAsia="Times New Roman" w:hAnsi="Times New Roman"/>
                <w:sz w:val="24"/>
                <w:szCs w:val="24"/>
              </w:rPr>
              <w:t xml:space="preserve"> проблемы и предлож</w:t>
            </w:r>
            <w:r w:rsidRPr="00475CAF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475CAF">
              <w:rPr>
                <w:rFonts w:ascii="Times New Roman" w:eastAsia="Times New Roman" w:hAnsi="Times New Roman"/>
                <w:sz w:val="24"/>
                <w:szCs w:val="24"/>
              </w:rPr>
              <w:t>ния по их решению</w:t>
            </w:r>
          </w:p>
          <w:p w:rsidR="0035580F" w:rsidRPr="00475CAF" w:rsidRDefault="0035580F" w:rsidP="007327D1">
            <w:pPr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80F" w:rsidRPr="00475CAF" w:rsidRDefault="000375EA" w:rsidP="007327D1">
            <w:pPr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47-48</w:t>
            </w:r>
          </w:p>
        </w:tc>
      </w:tr>
    </w:tbl>
    <w:p w:rsidR="0035580F" w:rsidRPr="00475CAF" w:rsidRDefault="0035580F" w:rsidP="007327D1">
      <w:pPr>
        <w:spacing w:after="0"/>
        <w:rPr>
          <w:rFonts w:ascii="Times New Roman" w:hAnsi="Times New Roman"/>
          <w:sz w:val="24"/>
          <w:szCs w:val="24"/>
        </w:rPr>
        <w:sectPr w:rsidR="0035580F" w:rsidRPr="00475CAF">
          <w:footerReference w:type="default" r:id="rId9"/>
          <w:pgSz w:w="11906" w:h="16838"/>
          <w:pgMar w:top="425" w:right="851" w:bottom="1134" w:left="1701" w:header="720" w:footer="720" w:gutter="0"/>
          <w:cols w:space="720"/>
        </w:sectPr>
      </w:pPr>
    </w:p>
    <w:p w:rsidR="00C91193" w:rsidRPr="00475CAF" w:rsidRDefault="00C91193" w:rsidP="007327D1">
      <w:pPr>
        <w:autoSpaceDE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C91193" w:rsidRPr="00475CAF" w:rsidRDefault="00C91193" w:rsidP="007327D1">
      <w:pPr>
        <w:autoSpaceDE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975D38" w:rsidRPr="00475CAF" w:rsidRDefault="00975D38" w:rsidP="007327D1">
      <w:pPr>
        <w:autoSpaceDE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475CAF">
        <w:rPr>
          <w:rFonts w:ascii="Times New Roman" w:hAnsi="Times New Roman"/>
          <w:bCs/>
          <w:sz w:val="24"/>
          <w:szCs w:val="24"/>
        </w:rPr>
        <w:t>ВВЕДЕНИЕ</w:t>
      </w:r>
    </w:p>
    <w:p w:rsidR="00636D42" w:rsidRPr="00475CAF" w:rsidRDefault="00636D42" w:rsidP="007327D1">
      <w:pPr>
        <w:autoSpaceDE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975D38" w:rsidRPr="00475CAF" w:rsidRDefault="00975D38" w:rsidP="007327D1">
      <w:pPr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bCs/>
          <w:sz w:val="24"/>
          <w:szCs w:val="24"/>
        </w:rPr>
        <w:t xml:space="preserve">       </w:t>
      </w:r>
      <w:r w:rsidR="000C003B" w:rsidRPr="00475CAF">
        <w:rPr>
          <w:rFonts w:ascii="Times New Roman" w:hAnsi="Times New Roman"/>
          <w:bCs/>
          <w:sz w:val="24"/>
          <w:szCs w:val="24"/>
        </w:rPr>
        <w:t xml:space="preserve">   </w:t>
      </w:r>
      <w:r w:rsidRPr="00475CAF">
        <w:rPr>
          <w:rFonts w:ascii="Times New Roman" w:hAnsi="Times New Roman"/>
          <w:sz w:val="24"/>
          <w:szCs w:val="24"/>
        </w:rPr>
        <w:t xml:space="preserve">В настоящем отчете приведены результаты проведения </w:t>
      </w:r>
      <w:proofErr w:type="spellStart"/>
      <w:r w:rsidRPr="00475CAF">
        <w:rPr>
          <w:rFonts w:ascii="Times New Roman" w:hAnsi="Times New Roman"/>
          <w:sz w:val="24"/>
          <w:szCs w:val="24"/>
        </w:rPr>
        <w:t>самообследования</w:t>
      </w:r>
      <w:proofErr w:type="spellEnd"/>
      <w:r w:rsidR="004D2658" w:rsidRPr="00475CAF">
        <w:rPr>
          <w:rFonts w:ascii="Times New Roman" w:hAnsi="Times New Roman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 xml:space="preserve"> деятел</w:t>
      </w:r>
      <w:r w:rsidRPr="00475CAF">
        <w:rPr>
          <w:rFonts w:ascii="Times New Roman" w:hAnsi="Times New Roman"/>
          <w:sz w:val="24"/>
          <w:szCs w:val="24"/>
        </w:rPr>
        <w:t>ь</w:t>
      </w:r>
      <w:r w:rsidRPr="00475CAF">
        <w:rPr>
          <w:rFonts w:ascii="Times New Roman" w:hAnsi="Times New Roman"/>
          <w:sz w:val="24"/>
          <w:szCs w:val="24"/>
        </w:rPr>
        <w:t>ности МОУ «</w:t>
      </w:r>
      <w:r w:rsidR="00DE33CE" w:rsidRPr="00475CAF">
        <w:rPr>
          <w:rFonts w:ascii="Times New Roman" w:hAnsi="Times New Roman"/>
          <w:sz w:val="24"/>
          <w:szCs w:val="24"/>
        </w:rPr>
        <w:t>Ялгинская средняя общеобразовательная школа</w:t>
      </w:r>
      <w:r w:rsidR="0020464C" w:rsidRPr="00475CAF">
        <w:rPr>
          <w:rFonts w:ascii="Times New Roman" w:hAnsi="Times New Roman"/>
          <w:sz w:val="24"/>
          <w:szCs w:val="24"/>
        </w:rPr>
        <w:t xml:space="preserve">» в </w:t>
      </w:r>
      <w:r w:rsidRPr="00475CAF">
        <w:rPr>
          <w:rFonts w:ascii="Times New Roman" w:hAnsi="Times New Roman"/>
          <w:sz w:val="24"/>
          <w:szCs w:val="24"/>
        </w:rPr>
        <w:t>20</w:t>
      </w:r>
      <w:r w:rsidR="009E419D" w:rsidRPr="00475CAF">
        <w:rPr>
          <w:rFonts w:ascii="Times New Roman" w:hAnsi="Times New Roman"/>
          <w:sz w:val="24"/>
          <w:szCs w:val="24"/>
        </w:rPr>
        <w:t>2</w:t>
      </w:r>
      <w:r w:rsidR="00DA1557" w:rsidRPr="00475CAF">
        <w:rPr>
          <w:rFonts w:ascii="Times New Roman" w:hAnsi="Times New Roman"/>
          <w:sz w:val="24"/>
          <w:szCs w:val="24"/>
        </w:rPr>
        <w:t>2</w:t>
      </w:r>
      <w:r w:rsidR="0020464C" w:rsidRPr="00475CAF">
        <w:rPr>
          <w:rFonts w:ascii="Times New Roman" w:hAnsi="Times New Roman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 xml:space="preserve"> году.</w:t>
      </w:r>
    </w:p>
    <w:p w:rsidR="00975D38" w:rsidRPr="00475CAF" w:rsidRDefault="00975D38" w:rsidP="007327D1">
      <w:pPr>
        <w:autoSpaceDE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75CAF">
        <w:rPr>
          <w:rFonts w:ascii="Times New Roman" w:hAnsi="Times New Roman"/>
          <w:sz w:val="24"/>
          <w:szCs w:val="24"/>
        </w:rPr>
        <w:t xml:space="preserve">Отчет по </w:t>
      </w:r>
      <w:proofErr w:type="spellStart"/>
      <w:r w:rsidRPr="00475CAF">
        <w:rPr>
          <w:rFonts w:ascii="Times New Roman" w:hAnsi="Times New Roman"/>
          <w:sz w:val="24"/>
          <w:szCs w:val="24"/>
        </w:rPr>
        <w:t>самообследованию</w:t>
      </w:r>
      <w:proofErr w:type="spellEnd"/>
      <w:r w:rsidRPr="00475CAF">
        <w:rPr>
          <w:rFonts w:ascii="Times New Roman" w:hAnsi="Times New Roman"/>
          <w:sz w:val="24"/>
          <w:szCs w:val="24"/>
        </w:rPr>
        <w:t xml:space="preserve"> составлен в соответствии с пунктом 3 части 2 статьи 29 Федерального закона от 29 декабря 2012 года № 273-ФЗ «Об образовании в Российской Федерации», требованиями приказов Министерства образования и науки Российской Ф</w:t>
      </w:r>
      <w:r w:rsidRPr="00475CAF">
        <w:rPr>
          <w:rFonts w:ascii="Times New Roman" w:hAnsi="Times New Roman"/>
          <w:sz w:val="24"/>
          <w:szCs w:val="24"/>
        </w:rPr>
        <w:t>е</w:t>
      </w:r>
      <w:r w:rsidRPr="00475CAF">
        <w:rPr>
          <w:rFonts w:ascii="Times New Roman" w:hAnsi="Times New Roman"/>
          <w:sz w:val="24"/>
          <w:szCs w:val="24"/>
        </w:rPr>
        <w:t xml:space="preserve">дерации от 14 июня 2013 г. № 462 «Об утверждении порядка проведения </w:t>
      </w:r>
      <w:proofErr w:type="spellStart"/>
      <w:r w:rsidRPr="00475CAF">
        <w:rPr>
          <w:rFonts w:ascii="Times New Roman" w:hAnsi="Times New Roman"/>
          <w:sz w:val="24"/>
          <w:szCs w:val="24"/>
        </w:rPr>
        <w:t>самообследов</w:t>
      </w:r>
      <w:r w:rsidRPr="00475CAF">
        <w:rPr>
          <w:rFonts w:ascii="Times New Roman" w:hAnsi="Times New Roman"/>
          <w:sz w:val="24"/>
          <w:szCs w:val="24"/>
        </w:rPr>
        <w:t>а</w:t>
      </w:r>
      <w:r w:rsidRPr="00475CAF">
        <w:rPr>
          <w:rFonts w:ascii="Times New Roman" w:hAnsi="Times New Roman"/>
          <w:sz w:val="24"/>
          <w:szCs w:val="24"/>
        </w:rPr>
        <w:t>ния</w:t>
      </w:r>
      <w:proofErr w:type="spellEnd"/>
      <w:r w:rsidRPr="00475CAF">
        <w:rPr>
          <w:rFonts w:ascii="Times New Roman" w:hAnsi="Times New Roman"/>
          <w:sz w:val="24"/>
          <w:szCs w:val="24"/>
        </w:rPr>
        <w:t xml:space="preserve"> образовательной организацией» и от 10 декабря 2013 года № 1324 «Об утверждении показателей деятельности образовательной организации</w:t>
      </w:r>
      <w:proofErr w:type="gramEnd"/>
      <w:r w:rsidRPr="00475CAF">
        <w:rPr>
          <w:rFonts w:ascii="Times New Roman" w:hAnsi="Times New Roman"/>
          <w:sz w:val="24"/>
          <w:szCs w:val="24"/>
        </w:rPr>
        <w:t xml:space="preserve">, подлежащей </w:t>
      </w:r>
      <w:proofErr w:type="spellStart"/>
      <w:r w:rsidRPr="00475CAF">
        <w:rPr>
          <w:rFonts w:ascii="Times New Roman" w:hAnsi="Times New Roman"/>
          <w:sz w:val="24"/>
          <w:szCs w:val="24"/>
        </w:rPr>
        <w:t>самообследов</w:t>
      </w:r>
      <w:r w:rsidRPr="00475CAF">
        <w:rPr>
          <w:rFonts w:ascii="Times New Roman" w:hAnsi="Times New Roman"/>
          <w:sz w:val="24"/>
          <w:szCs w:val="24"/>
        </w:rPr>
        <w:t>а</w:t>
      </w:r>
      <w:r w:rsidRPr="00475CAF">
        <w:rPr>
          <w:rFonts w:ascii="Times New Roman" w:hAnsi="Times New Roman"/>
          <w:sz w:val="24"/>
          <w:szCs w:val="24"/>
        </w:rPr>
        <w:t>нию</w:t>
      </w:r>
      <w:proofErr w:type="spellEnd"/>
      <w:r w:rsidRPr="00475CAF">
        <w:rPr>
          <w:rFonts w:ascii="Times New Roman" w:hAnsi="Times New Roman"/>
          <w:sz w:val="24"/>
          <w:szCs w:val="24"/>
        </w:rPr>
        <w:t>».</w:t>
      </w:r>
    </w:p>
    <w:p w:rsidR="00975D38" w:rsidRPr="00475CAF" w:rsidRDefault="00975D38" w:rsidP="007327D1">
      <w:pPr>
        <w:autoSpaceDE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В процессе </w:t>
      </w:r>
      <w:proofErr w:type="spellStart"/>
      <w:r w:rsidRPr="00475CAF">
        <w:rPr>
          <w:rFonts w:ascii="Times New Roman" w:hAnsi="Times New Roman"/>
          <w:sz w:val="24"/>
          <w:szCs w:val="24"/>
        </w:rPr>
        <w:t>самообследования</w:t>
      </w:r>
      <w:proofErr w:type="spellEnd"/>
      <w:r w:rsidRPr="00475CAF">
        <w:rPr>
          <w:rFonts w:ascii="Times New Roman" w:hAnsi="Times New Roman"/>
          <w:sz w:val="24"/>
          <w:szCs w:val="24"/>
        </w:rPr>
        <w:t xml:space="preserve"> была осуществлена оценка образовательной де</w:t>
      </w:r>
      <w:r w:rsidRPr="00475CAF">
        <w:rPr>
          <w:rFonts w:ascii="Times New Roman" w:hAnsi="Times New Roman"/>
          <w:sz w:val="24"/>
          <w:szCs w:val="24"/>
        </w:rPr>
        <w:t>я</w:t>
      </w:r>
      <w:r w:rsidRPr="00475CAF">
        <w:rPr>
          <w:rFonts w:ascii="Times New Roman" w:hAnsi="Times New Roman"/>
          <w:sz w:val="24"/>
          <w:szCs w:val="24"/>
        </w:rPr>
        <w:t>тельности образовательного учреждения, системы управления  школы, содержания и к</w:t>
      </w:r>
      <w:r w:rsidRPr="00475CAF">
        <w:rPr>
          <w:rFonts w:ascii="Times New Roman" w:hAnsi="Times New Roman"/>
          <w:sz w:val="24"/>
          <w:szCs w:val="24"/>
        </w:rPr>
        <w:t>а</w:t>
      </w:r>
      <w:r w:rsidRPr="00475CAF">
        <w:rPr>
          <w:rFonts w:ascii="Times New Roman" w:hAnsi="Times New Roman"/>
          <w:sz w:val="24"/>
          <w:szCs w:val="24"/>
        </w:rPr>
        <w:t>чества подготовки обучающихся, организации учебного процесса, востребованности в</w:t>
      </w:r>
      <w:r w:rsidRPr="00475CAF">
        <w:rPr>
          <w:rFonts w:ascii="Times New Roman" w:hAnsi="Times New Roman"/>
          <w:sz w:val="24"/>
          <w:szCs w:val="24"/>
        </w:rPr>
        <w:t>ы</w:t>
      </w:r>
      <w:r w:rsidRPr="00475CAF">
        <w:rPr>
          <w:rFonts w:ascii="Times New Roman" w:hAnsi="Times New Roman"/>
          <w:sz w:val="24"/>
          <w:szCs w:val="24"/>
        </w:rPr>
        <w:t>пускников, качества кадрового, учебно-методического, библиотечно-информационного обеспечения, материально-технической базы, функционирования внутренней системы оценки качества образования, а также анализ показателей деятельности образовательного учреждения.</w:t>
      </w:r>
    </w:p>
    <w:p w:rsidR="00975D38" w:rsidRPr="00475CAF" w:rsidRDefault="00975D38" w:rsidP="007327D1">
      <w:pPr>
        <w:autoSpaceDE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В соответствии с приказом Министерства образования и науки Российской Фед</w:t>
      </w:r>
      <w:r w:rsidRPr="00475CAF">
        <w:rPr>
          <w:rFonts w:ascii="Times New Roman" w:hAnsi="Times New Roman"/>
          <w:sz w:val="24"/>
          <w:szCs w:val="24"/>
        </w:rPr>
        <w:t>е</w:t>
      </w:r>
      <w:r w:rsidRPr="00475CAF">
        <w:rPr>
          <w:rFonts w:ascii="Times New Roman" w:hAnsi="Times New Roman"/>
          <w:sz w:val="24"/>
          <w:szCs w:val="24"/>
        </w:rPr>
        <w:t>рации от 14 июня 2013 г. № 462 в структуру отчета включены аналитическая часть и р</w:t>
      </w:r>
      <w:r w:rsidRPr="00475CAF">
        <w:rPr>
          <w:rFonts w:ascii="Times New Roman" w:hAnsi="Times New Roman"/>
          <w:sz w:val="24"/>
          <w:szCs w:val="24"/>
        </w:rPr>
        <w:t>е</w:t>
      </w:r>
      <w:r w:rsidRPr="00475CAF">
        <w:rPr>
          <w:rFonts w:ascii="Times New Roman" w:hAnsi="Times New Roman"/>
          <w:sz w:val="24"/>
          <w:szCs w:val="24"/>
        </w:rPr>
        <w:t>зультаты анализа показателей деятельности МОУ «</w:t>
      </w:r>
      <w:r w:rsidR="00DE33CE" w:rsidRPr="00475CAF">
        <w:rPr>
          <w:rFonts w:ascii="Times New Roman" w:hAnsi="Times New Roman"/>
          <w:sz w:val="24"/>
          <w:szCs w:val="24"/>
        </w:rPr>
        <w:t>Ялгинская средняя общеобразовател</w:t>
      </w:r>
      <w:r w:rsidR="00DE33CE" w:rsidRPr="00475CAF">
        <w:rPr>
          <w:rFonts w:ascii="Times New Roman" w:hAnsi="Times New Roman"/>
          <w:sz w:val="24"/>
          <w:szCs w:val="24"/>
        </w:rPr>
        <w:t>ь</w:t>
      </w:r>
      <w:r w:rsidR="00DE33CE" w:rsidRPr="00475CAF">
        <w:rPr>
          <w:rFonts w:ascii="Times New Roman" w:hAnsi="Times New Roman"/>
          <w:sz w:val="24"/>
          <w:szCs w:val="24"/>
        </w:rPr>
        <w:t>ная школа</w:t>
      </w:r>
      <w:r w:rsidRPr="00475CAF">
        <w:rPr>
          <w:rFonts w:ascii="Times New Roman" w:hAnsi="Times New Roman"/>
          <w:sz w:val="24"/>
          <w:szCs w:val="24"/>
        </w:rPr>
        <w:t>»</w:t>
      </w:r>
    </w:p>
    <w:p w:rsidR="00975D38" w:rsidRPr="00475CAF" w:rsidRDefault="00975D38" w:rsidP="007327D1">
      <w:pPr>
        <w:autoSpaceDE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Аналитическая часть содержит разделы:</w:t>
      </w:r>
    </w:p>
    <w:p w:rsidR="00975D38" w:rsidRPr="00475CAF" w:rsidRDefault="00975D38" w:rsidP="007327D1">
      <w:pPr>
        <w:autoSpaceDE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«Организационно-правовое обеспечение»;</w:t>
      </w:r>
    </w:p>
    <w:p w:rsidR="00975D38" w:rsidRPr="00475CAF" w:rsidRDefault="00975D38" w:rsidP="007327D1">
      <w:pPr>
        <w:autoSpaceDE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«Образовательная деятельность»;</w:t>
      </w:r>
    </w:p>
    <w:p w:rsidR="00636D42" w:rsidRPr="00475CAF" w:rsidRDefault="00636D42" w:rsidP="007327D1">
      <w:pPr>
        <w:autoSpaceDE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«Кадровое обеспечение учебного процесса»;</w:t>
      </w:r>
    </w:p>
    <w:p w:rsidR="00975D38" w:rsidRPr="00475CAF" w:rsidRDefault="00975D38" w:rsidP="007327D1">
      <w:pPr>
        <w:autoSpaceDE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«</w:t>
      </w:r>
      <w:r w:rsidR="00636D42" w:rsidRPr="00475CAF">
        <w:rPr>
          <w:rFonts w:ascii="Times New Roman" w:hAnsi="Times New Roman"/>
          <w:sz w:val="24"/>
          <w:szCs w:val="24"/>
        </w:rPr>
        <w:t>Методическая работа</w:t>
      </w:r>
      <w:r w:rsidRPr="00475CAF">
        <w:rPr>
          <w:rFonts w:ascii="Times New Roman" w:hAnsi="Times New Roman"/>
          <w:sz w:val="24"/>
          <w:szCs w:val="24"/>
        </w:rPr>
        <w:t>»;</w:t>
      </w:r>
    </w:p>
    <w:p w:rsidR="00975D38" w:rsidRPr="00475CAF" w:rsidRDefault="00975D38" w:rsidP="007327D1">
      <w:pPr>
        <w:autoSpaceDE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«Материально-техническое обеспечение»;</w:t>
      </w:r>
    </w:p>
    <w:p w:rsidR="00975D38" w:rsidRPr="00475CAF" w:rsidRDefault="00975D38" w:rsidP="007327D1">
      <w:pPr>
        <w:autoSpaceDE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«Финансово-хозяйственная деятельность».</w:t>
      </w:r>
    </w:p>
    <w:p w:rsidR="00636D42" w:rsidRPr="00475CAF" w:rsidRDefault="00636D42" w:rsidP="007327D1">
      <w:pPr>
        <w:autoSpaceDE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636D42" w:rsidRPr="00475CAF" w:rsidRDefault="00636D42" w:rsidP="007327D1">
      <w:pPr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      </w:t>
      </w:r>
      <w:r w:rsidR="00975D38" w:rsidRPr="00475CAF">
        <w:rPr>
          <w:rFonts w:ascii="Times New Roman" w:hAnsi="Times New Roman"/>
          <w:sz w:val="24"/>
          <w:szCs w:val="24"/>
        </w:rPr>
        <w:t xml:space="preserve">Результаты анализа показателей деятельности </w:t>
      </w:r>
      <w:r w:rsidRPr="00475CAF">
        <w:rPr>
          <w:rFonts w:ascii="Times New Roman" w:hAnsi="Times New Roman"/>
          <w:sz w:val="24"/>
          <w:szCs w:val="24"/>
        </w:rPr>
        <w:t>МОУ «</w:t>
      </w:r>
      <w:r w:rsidR="00DE33CE" w:rsidRPr="00475CAF">
        <w:rPr>
          <w:rFonts w:ascii="Times New Roman" w:hAnsi="Times New Roman"/>
          <w:sz w:val="24"/>
          <w:szCs w:val="24"/>
        </w:rPr>
        <w:t>Ялгинская СОШ</w:t>
      </w:r>
      <w:r w:rsidRPr="00475CAF">
        <w:rPr>
          <w:rFonts w:ascii="Times New Roman" w:hAnsi="Times New Roman"/>
          <w:sz w:val="24"/>
          <w:szCs w:val="24"/>
        </w:rPr>
        <w:t>»</w:t>
      </w:r>
      <w:r w:rsidR="00975D38" w:rsidRPr="00475CAF">
        <w:rPr>
          <w:rFonts w:ascii="Times New Roman" w:hAnsi="Times New Roman"/>
          <w:sz w:val="24"/>
          <w:szCs w:val="24"/>
        </w:rPr>
        <w:t xml:space="preserve"> приведены в соответствие с Приказом Министерства</w:t>
      </w:r>
      <w:r w:rsidRPr="00475CAF">
        <w:rPr>
          <w:rFonts w:ascii="Times New Roman" w:hAnsi="Times New Roman"/>
          <w:sz w:val="24"/>
          <w:szCs w:val="24"/>
        </w:rPr>
        <w:t xml:space="preserve"> </w:t>
      </w:r>
      <w:r w:rsidR="00975D38" w:rsidRPr="00475CAF">
        <w:rPr>
          <w:rFonts w:ascii="Times New Roman" w:hAnsi="Times New Roman"/>
          <w:sz w:val="24"/>
          <w:szCs w:val="24"/>
        </w:rPr>
        <w:t xml:space="preserve"> образования и науки Российской Федерации от 14 июня </w:t>
      </w:r>
      <w:r w:rsidRPr="00475CAF">
        <w:rPr>
          <w:rFonts w:ascii="Times New Roman" w:hAnsi="Times New Roman"/>
          <w:sz w:val="24"/>
          <w:szCs w:val="24"/>
        </w:rPr>
        <w:t xml:space="preserve">2013 года № 462 «Об утверждении </w:t>
      </w:r>
      <w:r w:rsidR="00975D38" w:rsidRPr="00475CAF">
        <w:rPr>
          <w:rFonts w:ascii="Times New Roman" w:hAnsi="Times New Roman"/>
          <w:sz w:val="24"/>
          <w:szCs w:val="24"/>
        </w:rPr>
        <w:t xml:space="preserve">порядка проведения </w:t>
      </w:r>
      <w:proofErr w:type="spellStart"/>
      <w:r w:rsidR="00975D38" w:rsidRPr="00475CAF">
        <w:rPr>
          <w:rFonts w:ascii="Times New Roman" w:hAnsi="Times New Roman"/>
          <w:sz w:val="24"/>
          <w:szCs w:val="24"/>
        </w:rPr>
        <w:t>самообследования</w:t>
      </w:r>
      <w:proofErr w:type="spellEnd"/>
      <w:r w:rsidR="00975D38" w:rsidRPr="00475CAF">
        <w:rPr>
          <w:rFonts w:ascii="Times New Roman" w:hAnsi="Times New Roman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обр</w:t>
      </w:r>
      <w:r w:rsidRPr="00475CAF">
        <w:rPr>
          <w:rFonts w:ascii="Times New Roman" w:hAnsi="Times New Roman"/>
          <w:sz w:val="24"/>
          <w:szCs w:val="24"/>
        </w:rPr>
        <w:t>а</w:t>
      </w:r>
      <w:r w:rsidRPr="00475CAF">
        <w:rPr>
          <w:rFonts w:ascii="Times New Roman" w:hAnsi="Times New Roman"/>
          <w:sz w:val="24"/>
          <w:szCs w:val="24"/>
        </w:rPr>
        <w:t>зовательной органи</w:t>
      </w:r>
      <w:r w:rsidR="002E474B" w:rsidRPr="00475CAF">
        <w:rPr>
          <w:rFonts w:ascii="Times New Roman" w:hAnsi="Times New Roman"/>
          <w:sz w:val="24"/>
          <w:szCs w:val="24"/>
        </w:rPr>
        <w:t>зацией».</w:t>
      </w:r>
    </w:p>
    <w:p w:rsidR="00975D38" w:rsidRPr="00475CAF" w:rsidRDefault="00636D42" w:rsidP="007327D1">
      <w:pPr>
        <w:autoSpaceDE w:val="0"/>
        <w:spacing w:after="0"/>
        <w:jc w:val="both"/>
        <w:rPr>
          <w:rFonts w:ascii="Times New Roman" w:hAnsi="Times New Roman"/>
          <w:sz w:val="24"/>
          <w:szCs w:val="24"/>
        </w:rPr>
        <w:sectPr w:rsidR="00975D38" w:rsidRPr="00475CAF" w:rsidSect="006456AC">
          <w:footerReference w:type="default" r:id="rId10"/>
          <w:pgSz w:w="11906" w:h="16838"/>
          <w:pgMar w:top="425" w:right="851" w:bottom="1134" w:left="1701" w:header="720" w:footer="720" w:gutter="0"/>
          <w:cols w:space="720"/>
          <w:docGrid w:linePitch="326"/>
        </w:sectPr>
      </w:pPr>
      <w:r w:rsidRPr="00475CAF">
        <w:rPr>
          <w:rFonts w:ascii="Times New Roman" w:hAnsi="Times New Roman"/>
          <w:sz w:val="24"/>
          <w:szCs w:val="24"/>
        </w:rPr>
        <w:t xml:space="preserve"> </w:t>
      </w:r>
    </w:p>
    <w:p w:rsidR="006456AC" w:rsidRPr="00475CAF" w:rsidRDefault="00E808EC" w:rsidP="007327D1">
      <w:pPr>
        <w:numPr>
          <w:ilvl w:val="0"/>
          <w:numId w:val="7"/>
        </w:numPr>
        <w:spacing w:before="33" w:after="33"/>
        <w:jc w:val="center"/>
        <w:rPr>
          <w:rFonts w:ascii="Times New Roman" w:hAnsi="Times New Roman"/>
          <w:bCs/>
          <w:sz w:val="24"/>
          <w:szCs w:val="24"/>
        </w:rPr>
      </w:pPr>
      <w:r w:rsidRPr="00475CAF">
        <w:rPr>
          <w:rFonts w:ascii="Times New Roman" w:hAnsi="Times New Roman"/>
          <w:bCs/>
          <w:sz w:val="24"/>
          <w:szCs w:val="24"/>
        </w:rPr>
        <w:lastRenderedPageBreak/>
        <w:t xml:space="preserve">ОРГАНИЗАЦИОННО-ПРАВОВОЕ ОБЕСПЕЧЕНИЕ </w:t>
      </w:r>
    </w:p>
    <w:p w:rsidR="00E808EC" w:rsidRPr="00475CAF" w:rsidRDefault="00E808EC" w:rsidP="007327D1">
      <w:pPr>
        <w:spacing w:before="33" w:after="33"/>
        <w:ind w:left="720"/>
        <w:jc w:val="center"/>
        <w:rPr>
          <w:rFonts w:ascii="Times New Roman" w:hAnsi="Times New Roman"/>
          <w:bCs/>
          <w:sz w:val="24"/>
          <w:szCs w:val="24"/>
        </w:rPr>
      </w:pPr>
      <w:r w:rsidRPr="00475CAF">
        <w:rPr>
          <w:rFonts w:ascii="Times New Roman" w:hAnsi="Times New Roman"/>
          <w:bCs/>
          <w:sz w:val="24"/>
          <w:szCs w:val="24"/>
        </w:rPr>
        <w:t xml:space="preserve">ДЕЯТЕЛЬНОСТИ МОУ </w:t>
      </w:r>
      <w:r w:rsidR="00747B2D" w:rsidRPr="00475CAF">
        <w:rPr>
          <w:rFonts w:ascii="Times New Roman" w:hAnsi="Times New Roman"/>
          <w:bCs/>
          <w:sz w:val="24"/>
          <w:szCs w:val="24"/>
        </w:rPr>
        <w:t>«ЯЛГИНСКАЯ СОШ»</w:t>
      </w:r>
    </w:p>
    <w:p w:rsidR="000C67CF" w:rsidRPr="00475CAF" w:rsidRDefault="000C67CF" w:rsidP="007327D1">
      <w:pPr>
        <w:spacing w:before="33" w:after="33"/>
        <w:ind w:left="1080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bCs/>
          <w:sz w:val="24"/>
          <w:szCs w:val="24"/>
        </w:rPr>
        <w:t xml:space="preserve">1. </w:t>
      </w:r>
      <w:r w:rsidR="00E808EC" w:rsidRPr="00475CAF">
        <w:rPr>
          <w:rFonts w:ascii="Times New Roman" w:hAnsi="Times New Roman"/>
          <w:bCs/>
          <w:sz w:val="24"/>
          <w:szCs w:val="24"/>
        </w:rPr>
        <w:t xml:space="preserve">1. </w:t>
      </w:r>
      <w:r w:rsidRPr="00475CAF">
        <w:rPr>
          <w:rFonts w:ascii="Times New Roman" w:hAnsi="Times New Roman"/>
          <w:bCs/>
          <w:sz w:val="24"/>
          <w:szCs w:val="24"/>
        </w:rPr>
        <w:t>ОБЩИЕ СВЕДЕНИЯ ОБ ОБЩЕОБРАЗОВАТЕЛЬНОМ УЧРЕЖДЕНИИ</w:t>
      </w:r>
    </w:p>
    <w:p w:rsidR="000C67CF" w:rsidRPr="00475CAF" w:rsidRDefault="000C67CF" w:rsidP="007327D1">
      <w:pPr>
        <w:spacing w:before="33" w:after="33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 </w:t>
      </w:r>
    </w:p>
    <w:p w:rsidR="000C67CF" w:rsidRPr="00475CAF" w:rsidRDefault="000C67CF" w:rsidP="007327D1">
      <w:pPr>
        <w:tabs>
          <w:tab w:val="num" w:pos="360"/>
        </w:tabs>
        <w:spacing w:before="33" w:after="33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1.1. Полное наименование общеобразовательного учреждения в соответствии с Уставом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0C67CF" w:rsidRPr="00475CAF" w:rsidTr="0015432D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Муниципальное общеобразовательное учреждение </w:t>
            </w:r>
          </w:p>
          <w:p w:rsidR="000C67CF" w:rsidRPr="00475CAF" w:rsidRDefault="00DE33CE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Ялгинская средняя  общеобразовательная школа</w:t>
            </w:r>
          </w:p>
        </w:tc>
      </w:tr>
    </w:tbl>
    <w:p w:rsidR="000C67CF" w:rsidRPr="00475CAF" w:rsidRDefault="000C67CF" w:rsidP="007327D1">
      <w:pPr>
        <w:spacing w:before="33" w:after="33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 1.2. Юридический адрес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0C67CF" w:rsidRPr="00475CAF" w:rsidTr="0015432D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C67CF" w:rsidRPr="00475CAF" w:rsidRDefault="00DE33CE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430904, г.о. Саранск, р.п. Ялга, ул. Мичурина, 34А.</w:t>
            </w:r>
          </w:p>
        </w:tc>
      </w:tr>
    </w:tbl>
    <w:p w:rsidR="000C67CF" w:rsidRPr="00475CAF" w:rsidRDefault="000C67CF" w:rsidP="007327D1">
      <w:pPr>
        <w:spacing w:before="33" w:after="33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 1.3. Фактический адрес (при наличии нескольких площадок, на которых ведется образ</w:t>
      </w:r>
      <w:r w:rsidRPr="00475CAF">
        <w:rPr>
          <w:rFonts w:ascii="Times New Roman" w:hAnsi="Times New Roman"/>
          <w:sz w:val="24"/>
          <w:szCs w:val="24"/>
        </w:rPr>
        <w:t>о</w:t>
      </w:r>
      <w:r w:rsidRPr="00475CAF">
        <w:rPr>
          <w:rFonts w:ascii="Times New Roman" w:hAnsi="Times New Roman"/>
          <w:sz w:val="24"/>
          <w:szCs w:val="24"/>
        </w:rPr>
        <w:t>вательная деятельность, указать все адреса)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0C67CF" w:rsidRPr="00475CAF" w:rsidTr="0015432D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C67CF" w:rsidRPr="00475CAF" w:rsidRDefault="00DE33CE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430904, г.о. Саранск, р.п. Ялга, ул. Мичурина, 34А.</w:t>
            </w:r>
          </w:p>
        </w:tc>
      </w:tr>
    </w:tbl>
    <w:p w:rsidR="000C67CF" w:rsidRPr="00475CAF" w:rsidRDefault="000C67CF" w:rsidP="007327D1">
      <w:pPr>
        <w:spacing w:before="33" w:after="33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 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7"/>
        <w:gridCol w:w="1914"/>
        <w:gridCol w:w="1013"/>
        <w:gridCol w:w="2039"/>
        <w:gridCol w:w="888"/>
        <w:gridCol w:w="2580"/>
      </w:tblGrid>
      <w:tr w:rsidR="000C67CF" w:rsidRPr="00475CAF" w:rsidTr="0015432D">
        <w:trPr>
          <w:jc w:val="center"/>
        </w:trPr>
        <w:tc>
          <w:tcPr>
            <w:tcW w:w="594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DE33CE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25-36-61</w:t>
            </w:r>
          </w:p>
          <w:p w:rsidR="00DE33CE" w:rsidRPr="00475CAF" w:rsidRDefault="00DE33CE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DE33CE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25-40-25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747B2D" w:rsidP="007327D1">
            <w:pPr>
              <w:spacing w:before="33" w:after="33"/>
              <w:jc w:val="both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  <w:lang w:val="en-US"/>
              </w:rPr>
              <w:t>sch</w:t>
            </w:r>
            <w:r w:rsidRPr="00475CAF">
              <w:rPr>
                <w:rFonts w:ascii="Times New Roman" w:hAnsi="Times New Roman"/>
              </w:rPr>
              <w:t>.</w:t>
            </w:r>
            <w:r w:rsidRPr="00475CAF">
              <w:rPr>
                <w:rFonts w:ascii="Times New Roman" w:hAnsi="Times New Roman"/>
                <w:lang w:val="en-US"/>
              </w:rPr>
              <w:t>yalg</w:t>
            </w:r>
            <w:r w:rsidRPr="00475CAF">
              <w:rPr>
                <w:rFonts w:ascii="Times New Roman" w:hAnsi="Times New Roman"/>
              </w:rPr>
              <w:t>@</w:t>
            </w:r>
            <w:r w:rsidRPr="00475CAF">
              <w:rPr>
                <w:rFonts w:ascii="Times New Roman" w:hAnsi="Times New Roman"/>
                <w:lang w:val="en-US"/>
              </w:rPr>
              <w:t>e</w:t>
            </w:r>
            <w:r w:rsidRPr="00475CAF">
              <w:rPr>
                <w:rFonts w:ascii="Times New Roman" w:hAnsi="Times New Roman"/>
              </w:rPr>
              <w:t>-</w:t>
            </w:r>
            <w:r w:rsidRPr="00475CAF">
              <w:rPr>
                <w:rFonts w:ascii="Times New Roman" w:hAnsi="Times New Roman"/>
                <w:lang w:val="en-US"/>
              </w:rPr>
              <w:t>mordovia</w:t>
            </w:r>
            <w:r w:rsidRPr="00475CAF">
              <w:rPr>
                <w:rFonts w:ascii="Times New Roman" w:hAnsi="Times New Roman"/>
              </w:rPr>
              <w:t>.</w:t>
            </w:r>
            <w:r w:rsidRPr="00475CAF">
              <w:rPr>
                <w:rFonts w:ascii="Times New Roman" w:hAnsi="Times New Roman"/>
                <w:lang w:val="en-US"/>
              </w:rPr>
              <w:t>ru</w:t>
            </w:r>
          </w:p>
        </w:tc>
      </w:tr>
    </w:tbl>
    <w:p w:rsidR="000C67CF" w:rsidRPr="00475CAF" w:rsidRDefault="000C67CF" w:rsidP="007327D1">
      <w:pPr>
        <w:spacing w:before="33" w:after="33"/>
        <w:jc w:val="both"/>
        <w:rPr>
          <w:rFonts w:ascii="Times New Roman" w:hAnsi="Times New Roman"/>
          <w:sz w:val="24"/>
          <w:szCs w:val="24"/>
        </w:rPr>
      </w:pPr>
    </w:p>
    <w:p w:rsidR="000C67CF" w:rsidRPr="00475CAF" w:rsidRDefault="000C67CF" w:rsidP="007327D1">
      <w:pPr>
        <w:tabs>
          <w:tab w:val="num" w:pos="360"/>
        </w:tabs>
        <w:spacing w:before="33" w:after="33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1.4. Учредители (название организации и/или Ф.И.О. физического лица, адрес, телефон)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0C67CF" w:rsidRPr="00475CAF" w:rsidTr="0015432D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Саранск</w:t>
            </w:r>
          </w:p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Адрес</w:t>
            </w:r>
            <w:r w:rsidRPr="00475CA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: 430000, Республика Мордовия</w:t>
            </w:r>
            <w:proofErr w:type="gramStart"/>
            <w:r w:rsidRPr="00475CA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,</w:t>
            </w:r>
            <w:proofErr w:type="gramEnd"/>
            <w:r w:rsidRPr="00475CA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475CA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г</w:t>
            </w:r>
            <w:r w:rsidRPr="00475CA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475CA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475CA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Саранск</w:t>
            </w:r>
            <w:r w:rsidRPr="00475CA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ул. Советская, д.</w:t>
            </w:r>
            <w:r w:rsidRPr="00475CA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475CA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30.</w:t>
            </w:r>
            <w:r w:rsidRPr="00475CA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C67CF" w:rsidRPr="00475CAF" w:rsidRDefault="000C67CF" w:rsidP="007327D1">
      <w:pPr>
        <w:spacing w:before="33" w:after="33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 1.5. Имеющиеся лицензии на образовательную деятельность (действующие):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07"/>
        <w:gridCol w:w="2295"/>
        <w:gridCol w:w="2869"/>
      </w:tblGrid>
      <w:tr w:rsidR="000C67CF" w:rsidRPr="00475CAF" w:rsidTr="0015432D">
        <w:trPr>
          <w:jc w:val="center"/>
        </w:trPr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Реализуемые образовательные пр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о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Серия, №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Дата выдачи</w:t>
            </w:r>
          </w:p>
        </w:tc>
      </w:tr>
      <w:tr w:rsidR="000C67CF" w:rsidRPr="00475CAF" w:rsidTr="0015432D">
        <w:trPr>
          <w:jc w:val="center"/>
        </w:trPr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Лицензия на </w:t>
            </w:r>
            <w:proofErr w:type="gramStart"/>
            <w:r w:rsidRPr="00475CAF">
              <w:rPr>
                <w:rFonts w:ascii="Times New Roman" w:hAnsi="Times New Roman"/>
                <w:sz w:val="24"/>
                <w:szCs w:val="24"/>
              </w:rPr>
              <w:t>право ведения</w:t>
            </w:r>
            <w:proofErr w:type="gramEnd"/>
            <w:r w:rsidRPr="00475CAF">
              <w:rPr>
                <w:rFonts w:ascii="Times New Roman" w:hAnsi="Times New Roman"/>
                <w:sz w:val="24"/>
                <w:szCs w:val="24"/>
              </w:rPr>
              <w:t xml:space="preserve"> образов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а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тельной деятельности</w:t>
            </w:r>
          </w:p>
        </w:tc>
        <w:tc>
          <w:tcPr>
            <w:tcW w:w="11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67CF" w:rsidRPr="00475CAF" w:rsidRDefault="00D406EE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Style w:val="14pt"/>
                <w:sz w:val="24"/>
                <w:szCs w:val="24"/>
              </w:rPr>
              <w:t xml:space="preserve">№ </w:t>
            </w:r>
            <w:r w:rsidR="00184788">
              <w:rPr>
                <w:rStyle w:val="14pt"/>
                <w:sz w:val="24"/>
                <w:szCs w:val="24"/>
              </w:rPr>
              <w:t>ЛО35-01278-13/00248356</w:t>
            </w:r>
            <w:r w:rsidRPr="00475CAF">
              <w:rPr>
                <w:rStyle w:val="14pt"/>
                <w:sz w:val="24"/>
                <w:szCs w:val="24"/>
              </w:rPr>
              <w:t xml:space="preserve"> </w:t>
            </w:r>
          </w:p>
          <w:p w:rsidR="000C67CF" w:rsidRPr="00475CAF" w:rsidRDefault="000C67C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0C67CF" w:rsidRPr="00475CAF" w:rsidRDefault="000C67C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 </w:t>
            </w:r>
            <w:r w:rsidR="00D406EE" w:rsidRPr="00475CAF">
              <w:rPr>
                <w:rStyle w:val="14pt"/>
                <w:sz w:val="24"/>
                <w:szCs w:val="24"/>
              </w:rPr>
              <w:t>от 24 декабря  2013года</w:t>
            </w:r>
            <w:r w:rsidR="00D406EE" w:rsidRPr="00475CAF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 </w:t>
            </w:r>
            <w:r w:rsidR="00D406EE" w:rsidRPr="00475CAF">
              <w:rPr>
                <w:rFonts w:ascii="Times New Roman" w:hAnsi="Times New Roman"/>
                <w:sz w:val="24"/>
                <w:szCs w:val="24"/>
              </w:rPr>
              <w:t>бессрочно</w:t>
            </w:r>
          </w:p>
        </w:tc>
      </w:tr>
      <w:tr w:rsidR="000C67CF" w:rsidRPr="00475CAF" w:rsidTr="0015432D">
        <w:trPr>
          <w:jc w:val="center"/>
        </w:trPr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1.Начальное общее образование-4 года</w:t>
            </w:r>
          </w:p>
        </w:tc>
        <w:tc>
          <w:tcPr>
            <w:tcW w:w="11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67CF" w:rsidRPr="00475CAF" w:rsidTr="0015432D">
        <w:trPr>
          <w:jc w:val="center"/>
        </w:trPr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2.Основное общее образование-5 лет</w:t>
            </w:r>
          </w:p>
        </w:tc>
        <w:tc>
          <w:tcPr>
            <w:tcW w:w="11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67CF" w:rsidRPr="00475CAF" w:rsidTr="0015432D">
        <w:trPr>
          <w:jc w:val="center"/>
        </w:trPr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3. Среднее (полное) общее образование</w:t>
            </w:r>
          </w:p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 года</w:t>
            </w:r>
          </w:p>
        </w:tc>
        <w:tc>
          <w:tcPr>
            <w:tcW w:w="11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C67CF" w:rsidRPr="00475CAF" w:rsidRDefault="000C67CF" w:rsidP="007327D1">
      <w:pPr>
        <w:spacing w:before="33" w:after="33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 1.6. Свидетельство о государственной аккредитации (предшествующее):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06"/>
        <w:gridCol w:w="1376"/>
        <w:gridCol w:w="1725"/>
        <w:gridCol w:w="2064"/>
      </w:tblGrid>
      <w:tr w:rsidR="000C67CF" w:rsidRPr="00475CAF" w:rsidTr="0015432D">
        <w:trPr>
          <w:trHeight w:val="230"/>
          <w:jc w:val="center"/>
        </w:trPr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Серия, №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Дата выдачи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Срок окончания</w:t>
            </w:r>
          </w:p>
        </w:tc>
      </w:tr>
      <w:tr w:rsidR="000C67CF" w:rsidRPr="00475CAF" w:rsidTr="0015432D">
        <w:trPr>
          <w:trHeight w:val="240"/>
          <w:jc w:val="center"/>
        </w:trPr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Свидетельство о государственной а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к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кредитации.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6EE" w:rsidRPr="00475CAF" w:rsidRDefault="00D406EE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13А01</w:t>
            </w:r>
          </w:p>
          <w:p w:rsidR="000C67CF" w:rsidRPr="00475CAF" w:rsidRDefault="000C67C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C67CF" w:rsidRPr="00475CAF" w:rsidRDefault="00D406EE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Style w:val="14pt"/>
                <w:sz w:val="24"/>
                <w:szCs w:val="24"/>
              </w:rPr>
              <w:t xml:space="preserve">№2401 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07 мая 2014г.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07 мая 2026г.</w:t>
            </w:r>
          </w:p>
        </w:tc>
      </w:tr>
      <w:tr w:rsidR="000C67CF" w:rsidRPr="00475CAF" w:rsidTr="0015432D">
        <w:trPr>
          <w:trHeight w:val="240"/>
          <w:jc w:val="center"/>
        </w:trPr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1.Начальное общее образование: общ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е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образовательная программа начального общего образования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6EE" w:rsidRPr="00475CAF" w:rsidRDefault="00D406EE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13А01</w:t>
            </w:r>
          </w:p>
          <w:p w:rsidR="000C67CF" w:rsidRPr="00475CAF" w:rsidRDefault="000C67C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D406EE" w:rsidRPr="00475CAF">
              <w:rPr>
                <w:rFonts w:ascii="Times New Roman" w:hAnsi="Times New Roman"/>
                <w:sz w:val="24"/>
                <w:szCs w:val="24"/>
              </w:rPr>
              <w:t>2401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07 мая 2014г.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07 мая 2026г.</w:t>
            </w:r>
          </w:p>
        </w:tc>
      </w:tr>
      <w:tr w:rsidR="000C67CF" w:rsidRPr="00475CAF" w:rsidTr="0015432D">
        <w:trPr>
          <w:trHeight w:val="240"/>
          <w:jc w:val="center"/>
        </w:trPr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lastRenderedPageBreak/>
              <w:t>2.Основное общее образование: общ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е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образовательная программа основного общего образования.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13А01</w:t>
            </w:r>
          </w:p>
          <w:p w:rsidR="000C67CF" w:rsidRPr="00475CAF" w:rsidRDefault="000C67C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D406EE" w:rsidRPr="00475CAF">
              <w:rPr>
                <w:rFonts w:ascii="Times New Roman" w:hAnsi="Times New Roman"/>
                <w:sz w:val="24"/>
                <w:szCs w:val="24"/>
              </w:rPr>
              <w:t>2401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07 мая 2014г.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07 мая 2026г.</w:t>
            </w:r>
          </w:p>
        </w:tc>
      </w:tr>
      <w:tr w:rsidR="000C67CF" w:rsidRPr="00475CAF" w:rsidTr="0015432D">
        <w:trPr>
          <w:trHeight w:val="240"/>
          <w:jc w:val="center"/>
        </w:trPr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3. Среднее общее образование: общео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б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разовательная программа среднего о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б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щего образования.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13А01</w:t>
            </w:r>
          </w:p>
          <w:p w:rsidR="000C67CF" w:rsidRPr="00475CAF" w:rsidRDefault="000C67C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D406EE" w:rsidRPr="00475CAF">
              <w:rPr>
                <w:rFonts w:ascii="Times New Roman" w:hAnsi="Times New Roman"/>
                <w:sz w:val="24"/>
                <w:szCs w:val="24"/>
              </w:rPr>
              <w:t>2401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07 мая 2014г.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C67C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07 мая 2026г.</w:t>
            </w:r>
          </w:p>
        </w:tc>
      </w:tr>
    </w:tbl>
    <w:p w:rsidR="000C67CF" w:rsidRPr="00475CAF" w:rsidRDefault="000C67CF" w:rsidP="007327D1">
      <w:pPr>
        <w:spacing w:before="33" w:after="33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1.7. Директор образовательного учреждения (Ф.И.О. полностью)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0C67CF" w:rsidRPr="00475CAF" w:rsidTr="0015432D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D406EE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Михайлова Олеся Сергеевна</w:t>
            </w:r>
          </w:p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C67CF" w:rsidRPr="00475CAF" w:rsidRDefault="000C67CF" w:rsidP="007327D1">
      <w:pPr>
        <w:spacing w:before="33" w:after="33"/>
        <w:jc w:val="both"/>
        <w:rPr>
          <w:rFonts w:ascii="Times New Roman" w:hAnsi="Times New Roman"/>
          <w:sz w:val="24"/>
          <w:szCs w:val="24"/>
        </w:rPr>
      </w:pPr>
    </w:p>
    <w:p w:rsidR="000C67CF" w:rsidRPr="00475CAF" w:rsidRDefault="00D406EE" w:rsidP="007327D1">
      <w:pPr>
        <w:tabs>
          <w:tab w:val="left" w:pos="6660"/>
        </w:tabs>
        <w:spacing w:before="33" w:after="33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1.8. Заместители</w:t>
      </w:r>
      <w:r w:rsidR="000C67CF" w:rsidRPr="00475CAF">
        <w:rPr>
          <w:rFonts w:ascii="Times New Roman" w:hAnsi="Times New Roman"/>
          <w:sz w:val="24"/>
          <w:szCs w:val="24"/>
        </w:rPr>
        <w:t xml:space="preserve"> директора ОУ по направлениям (Ф.И.О. полностью)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0C67CF" w:rsidRPr="00475CAF" w:rsidTr="0015432D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D406EE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Алексина Елена Викторовна </w:t>
            </w:r>
            <w:r w:rsidR="000C67CF" w:rsidRPr="00475CAF">
              <w:rPr>
                <w:rFonts w:ascii="Times New Roman" w:hAnsi="Times New Roman"/>
                <w:sz w:val="24"/>
                <w:szCs w:val="24"/>
              </w:rPr>
              <w:t>-</w:t>
            </w:r>
            <w:r w:rsidR="00953B95" w:rsidRPr="00475C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67CF" w:rsidRPr="00475CAF">
              <w:rPr>
                <w:rFonts w:ascii="Times New Roman" w:hAnsi="Times New Roman"/>
                <w:sz w:val="24"/>
                <w:szCs w:val="24"/>
              </w:rPr>
              <w:t>заместитель директора по учебно-воспитательной работе</w:t>
            </w:r>
          </w:p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67CF" w:rsidRPr="00475CAF" w:rsidTr="0015432D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CF" w:rsidRPr="00475CAF" w:rsidRDefault="000E316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Бердяйкина Елена Сергеевна</w:t>
            </w:r>
            <w:r w:rsidR="00953B95" w:rsidRPr="00475CAF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0C67CF" w:rsidRPr="00475CAF">
              <w:rPr>
                <w:rFonts w:ascii="Times New Roman" w:hAnsi="Times New Roman"/>
                <w:sz w:val="24"/>
                <w:szCs w:val="24"/>
              </w:rPr>
              <w:t>заместитель  директора по воспитательной работе</w:t>
            </w:r>
          </w:p>
          <w:p w:rsidR="000C67CF" w:rsidRPr="00475CAF" w:rsidRDefault="000C67CF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25E8" w:rsidRPr="00475CAF" w:rsidRDefault="006F25E8" w:rsidP="007327D1">
      <w:pPr>
        <w:spacing w:after="0"/>
        <w:rPr>
          <w:rFonts w:ascii="Times New Roman" w:hAnsi="Times New Roman"/>
          <w:sz w:val="24"/>
          <w:szCs w:val="24"/>
        </w:rPr>
      </w:pPr>
    </w:p>
    <w:p w:rsidR="00E808EC" w:rsidRPr="00E927AF" w:rsidRDefault="006F25E8" w:rsidP="007327D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75CAF">
        <w:rPr>
          <w:rFonts w:ascii="Times New Roman" w:hAnsi="Times New Roman"/>
          <w:sz w:val="24"/>
          <w:szCs w:val="24"/>
        </w:rPr>
        <w:t xml:space="preserve">1.2  </w:t>
      </w:r>
      <w:r w:rsidRPr="00E927AF">
        <w:rPr>
          <w:rFonts w:ascii="Times New Roman" w:hAnsi="Times New Roman"/>
          <w:sz w:val="28"/>
          <w:szCs w:val="28"/>
        </w:rPr>
        <w:t>Нормативно-правовое обеспечение</w:t>
      </w:r>
    </w:p>
    <w:p w:rsidR="006F25E8" w:rsidRPr="00475CAF" w:rsidRDefault="006F25E8" w:rsidP="007327D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475CAF">
        <w:rPr>
          <w:rFonts w:ascii="Times New Roman" w:hAnsi="Times New Roman"/>
          <w:sz w:val="24"/>
          <w:szCs w:val="24"/>
        </w:rPr>
        <w:t>МОУ «</w:t>
      </w:r>
      <w:r w:rsidR="00D406EE" w:rsidRPr="00475CAF">
        <w:rPr>
          <w:rFonts w:ascii="Times New Roman" w:hAnsi="Times New Roman"/>
          <w:sz w:val="24"/>
          <w:szCs w:val="24"/>
        </w:rPr>
        <w:t>Ялгинская средняя общеобразовательная школа</w:t>
      </w:r>
      <w:r w:rsidRPr="00475CAF">
        <w:rPr>
          <w:rFonts w:ascii="Times New Roman" w:hAnsi="Times New Roman"/>
          <w:sz w:val="24"/>
          <w:szCs w:val="24"/>
        </w:rPr>
        <w:t>» осуществляет свою деятел</w:t>
      </w:r>
      <w:r w:rsidRPr="00475CAF">
        <w:rPr>
          <w:rFonts w:ascii="Times New Roman" w:hAnsi="Times New Roman"/>
          <w:sz w:val="24"/>
          <w:szCs w:val="24"/>
        </w:rPr>
        <w:t>ь</w:t>
      </w:r>
      <w:r w:rsidRPr="00475CAF">
        <w:rPr>
          <w:rFonts w:ascii="Times New Roman" w:hAnsi="Times New Roman"/>
          <w:sz w:val="24"/>
          <w:szCs w:val="24"/>
        </w:rPr>
        <w:t xml:space="preserve">ность в соответствии с Федеральным законом от 29.12.2012 </w:t>
      </w:r>
      <w:r w:rsidR="00953B95" w:rsidRPr="00475CAF">
        <w:rPr>
          <w:rFonts w:ascii="Times New Roman" w:hAnsi="Times New Roman"/>
          <w:sz w:val="24"/>
          <w:szCs w:val="24"/>
        </w:rPr>
        <w:t xml:space="preserve">    </w:t>
      </w:r>
      <w:r w:rsidRPr="00475CAF">
        <w:rPr>
          <w:rFonts w:ascii="Times New Roman" w:hAnsi="Times New Roman"/>
          <w:sz w:val="24"/>
          <w:szCs w:val="24"/>
        </w:rPr>
        <w:t>№ 273-ФЗ "Об образовании в Российской Федерации", Федеральным законом от 12.01.1996 № 7-ФЗ "О некоммерч</w:t>
      </w:r>
      <w:r w:rsidRPr="00475CAF">
        <w:rPr>
          <w:rFonts w:ascii="Times New Roman" w:hAnsi="Times New Roman"/>
          <w:sz w:val="24"/>
          <w:szCs w:val="24"/>
        </w:rPr>
        <w:t>е</w:t>
      </w:r>
      <w:r w:rsidRPr="00475CAF">
        <w:rPr>
          <w:rFonts w:ascii="Times New Roman" w:hAnsi="Times New Roman"/>
          <w:sz w:val="24"/>
          <w:szCs w:val="24"/>
        </w:rPr>
        <w:t>ских организациях", другими федеральными законами и нормативными правовыми акт</w:t>
      </w:r>
      <w:r w:rsidRPr="00475CAF">
        <w:rPr>
          <w:rFonts w:ascii="Times New Roman" w:hAnsi="Times New Roman"/>
          <w:sz w:val="24"/>
          <w:szCs w:val="24"/>
        </w:rPr>
        <w:t>а</w:t>
      </w:r>
      <w:r w:rsidRPr="00475CAF">
        <w:rPr>
          <w:rFonts w:ascii="Times New Roman" w:hAnsi="Times New Roman"/>
          <w:sz w:val="24"/>
          <w:szCs w:val="24"/>
        </w:rPr>
        <w:t>ми РФ, законами и иными правовыми актами Республики Мордовия нормативными акт</w:t>
      </w:r>
      <w:r w:rsidRPr="00475CAF">
        <w:rPr>
          <w:rFonts w:ascii="Times New Roman" w:hAnsi="Times New Roman"/>
          <w:sz w:val="24"/>
          <w:szCs w:val="24"/>
        </w:rPr>
        <w:t>а</w:t>
      </w:r>
      <w:r w:rsidRPr="00475CAF">
        <w:rPr>
          <w:rFonts w:ascii="Times New Roman" w:hAnsi="Times New Roman"/>
          <w:sz w:val="24"/>
          <w:szCs w:val="24"/>
        </w:rPr>
        <w:t>ми органов местного самоуправления городского округа Саранск, а также Уставом</w:t>
      </w:r>
      <w:r w:rsidR="000949D9" w:rsidRPr="00475CAF">
        <w:rPr>
          <w:rFonts w:ascii="Times New Roman" w:hAnsi="Times New Roman"/>
          <w:sz w:val="24"/>
          <w:szCs w:val="24"/>
        </w:rPr>
        <w:t xml:space="preserve"> ОУ</w:t>
      </w:r>
      <w:r w:rsidRPr="00475CAF">
        <w:rPr>
          <w:rFonts w:ascii="Times New Roman" w:hAnsi="Times New Roman"/>
          <w:sz w:val="24"/>
          <w:szCs w:val="24"/>
        </w:rPr>
        <w:t>.</w:t>
      </w:r>
      <w:proofErr w:type="gramEnd"/>
    </w:p>
    <w:p w:rsidR="005E441C" w:rsidRPr="00475CAF" w:rsidRDefault="006F25E8" w:rsidP="007327D1">
      <w:pPr>
        <w:pStyle w:val="p1"/>
        <w:shd w:val="clear" w:color="auto" w:fill="FFFFFF"/>
        <w:spacing w:before="0" w:beforeAutospacing="0" w:after="0" w:afterAutospacing="0" w:line="276" w:lineRule="auto"/>
        <w:jc w:val="both"/>
        <w:rPr>
          <w:bCs/>
        </w:rPr>
        <w:sectPr w:rsidR="005E441C" w:rsidRPr="00475CAF" w:rsidSect="0034446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75CAF">
        <w:rPr>
          <w:rStyle w:val="s1"/>
          <w:bCs/>
        </w:rPr>
        <w:t xml:space="preserve"> </w:t>
      </w:r>
      <w:r w:rsidRPr="00475CAF">
        <w:t xml:space="preserve">    Учреждение принимает локальные нормативные акты, содержащие нормы, регул</w:t>
      </w:r>
      <w:r w:rsidRPr="00475CAF">
        <w:t>и</w:t>
      </w:r>
      <w:r w:rsidRPr="00475CAF">
        <w:t>рующие образовательные отношения, в пределах своей компетенции в соответствии с з</w:t>
      </w:r>
      <w:r w:rsidRPr="00475CAF">
        <w:t>а</w:t>
      </w:r>
      <w:r w:rsidRPr="00475CAF">
        <w:t xml:space="preserve">конодательством Российской Федерации в порядке, установленном Уставом. </w:t>
      </w:r>
      <w:proofErr w:type="gramStart"/>
      <w:r w:rsidRPr="00475CAF">
        <w:t>Учреждение принимает локальные нормативные акты по основным вопросам организации и осущест</w:t>
      </w:r>
      <w:r w:rsidRPr="00475CAF">
        <w:t>в</w:t>
      </w:r>
      <w:r w:rsidRPr="00475CAF">
        <w:t>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</w:t>
      </w:r>
      <w:r w:rsidRPr="00475CAF">
        <w:t>е</w:t>
      </w:r>
      <w:r w:rsidRPr="00475CAF">
        <w:t>ния, приостановления и прекращения отношений между Учреждением и обучающимися и (или) родителями (законными представителями) несовершеннолетних обучающихся</w:t>
      </w:r>
      <w:proofErr w:type="gramEnd"/>
      <w:r w:rsidRPr="00475CAF">
        <w:t>. У</w:t>
      </w:r>
      <w:r w:rsidRPr="00475CAF">
        <w:t>ч</w:t>
      </w:r>
      <w:r w:rsidRPr="00475CAF">
        <w:t>реждение принимает следующие виды локальных нормативных актов: приказы нормати</w:t>
      </w:r>
      <w:r w:rsidRPr="00475CAF">
        <w:t>в</w:t>
      </w:r>
      <w:r w:rsidRPr="00475CAF">
        <w:t>ного характера, положения, правила, инструкции, регламенты и т.п.  Указанный перечень видов локальных нормативных актов не является исчерпывающим, в зависимости от ко</w:t>
      </w:r>
      <w:r w:rsidRPr="00475CAF">
        <w:t>н</w:t>
      </w:r>
      <w:r w:rsidRPr="00475CAF">
        <w:t>кретных условий деятельности Учреждения им могут приниматься иные локальные но</w:t>
      </w:r>
      <w:r w:rsidRPr="00475CAF">
        <w:t>р</w:t>
      </w:r>
      <w:r w:rsidRPr="00475CAF">
        <w:t xml:space="preserve">мативные акты. </w:t>
      </w:r>
      <w:r w:rsidRPr="00475CAF">
        <w:rPr>
          <w:rStyle w:val="s14"/>
        </w:rPr>
        <w:t>При принятии локальных нормативных актов, затрагивающих права об</w:t>
      </w:r>
      <w:r w:rsidRPr="00475CAF">
        <w:rPr>
          <w:rStyle w:val="s14"/>
        </w:rPr>
        <w:t>у</w:t>
      </w:r>
      <w:r w:rsidRPr="00475CAF">
        <w:rPr>
          <w:rStyle w:val="s14"/>
        </w:rPr>
        <w:t>чающихся и работников Учреждения, учитывается мнение советов обучающихся, советов родителей, представительных органов обучающихся, а также в порядке и в случаях, кот</w:t>
      </w:r>
      <w:r w:rsidRPr="00475CAF">
        <w:rPr>
          <w:rStyle w:val="s14"/>
        </w:rPr>
        <w:t>о</w:t>
      </w:r>
      <w:r w:rsidRPr="00475CAF">
        <w:rPr>
          <w:rStyle w:val="s14"/>
        </w:rPr>
        <w:t>рые предусмотрены трудовым законодательством, представительных органов работников (</w:t>
      </w:r>
      <w:r w:rsidRPr="00475CAF">
        <w:rPr>
          <w:rStyle w:val="s15"/>
          <w:i/>
          <w:iCs/>
        </w:rPr>
        <w:t xml:space="preserve">при их наличии). </w:t>
      </w:r>
      <w:r w:rsidRPr="00475CAF">
        <w:t xml:space="preserve"> Локальные нормативные акты утверждаются приказом Директора и </w:t>
      </w:r>
      <w:r w:rsidRPr="00475CAF">
        <w:lastRenderedPageBreak/>
        <w:t>вступают в силу с даты, указанной в приказе.  После утверждения локальные нормати</w:t>
      </w:r>
      <w:r w:rsidRPr="00475CAF">
        <w:t>в</w:t>
      </w:r>
      <w:r w:rsidRPr="00475CAF">
        <w:t>ные акты подлежат размещению на официальном сайте Учреждени</w:t>
      </w:r>
      <w:r w:rsidR="00361343" w:rsidRPr="00475CAF">
        <w:t>я.</w:t>
      </w:r>
    </w:p>
    <w:p w:rsidR="006F25E8" w:rsidRPr="00475CAF" w:rsidRDefault="006F25E8" w:rsidP="007327D1">
      <w:pPr>
        <w:tabs>
          <w:tab w:val="left" w:pos="3099"/>
        </w:tabs>
        <w:rPr>
          <w:rFonts w:ascii="Times New Roman" w:hAnsi="Times New Roman"/>
          <w:sz w:val="24"/>
          <w:szCs w:val="24"/>
          <w:u w:val="single"/>
        </w:rPr>
      </w:pPr>
    </w:p>
    <w:p w:rsidR="006F25E8" w:rsidRPr="00475CAF" w:rsidRDefault="006F25E8" w:rsidP="007327D1">
      <w:pPr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1.3</w:t>
      </w:r>
      <w:r w:rsidR="00E808EC" w:rsidRPr="00475CAF">
        <w:rPr>
          <w:rFonts w:ascii="Times New Roman" w:hAnsi="Times New Roman"/>
          <w:sz w:val="24"/>
          <w:szCs w:val="24"/>
        </w:rPr>
        <w:t>.</w:t>
      </w:r>
      <w:r w:rsidRPr="00475CAF">
        <w:rPr>
          <w:rFonts w:ascii="Times New Roman" w:hAnsi="Times New Roman"/>
          <w:sz w:val="24"/>
          <w:szCs w:val="24"/>
        </w:rPr>
        <w:t xml:space="preserve">  Система управления</w:t>
      </w:r>
    </w:p>
    <w:p w:rsidR="006F25E8" w:rsidRPr="00475CAF" w:rsidRDefault="006F25E8" w:rsidP="007327D1">
      <w:pPr>
        <w:pStyle w:val="p7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475CAF">
        <w:t xml:space="preserve">     Управление МОУ «</w:t>
      </w:r>
      <w:r w:rsidR="00D406EE" w:rsidRPr="00475CAF">
        <w:t>Ялгинская СОШ</w:t>
      </w:r>
      <w:r w:rsidRPr="00475CAF">
        <w:t>» осуществляется в соответствии с федеральными законами, иными нормативными правовыми актами и Уставом на основе сочетания при</w:t>
      </w:r>
      <w:r w:rsidRPr="00475CAF">
        <w:t>н</w:t>
      </w:r>
      <w:r w:rsidRPr="00475CAF">
        <w:t>ципов единоначалия и коллегиальности. Единоличным исполнительным органом Учре</w:t>
      </w:r>
      <w:r w:rsidRPr="00475CAF">
        <w:t>ж</w:t>
      </w:r>
      <w:r w:rsidRPr="00475CAF">
        <w:t>дения является Директор, который осуществляет текущее руководство деятельностью У</w:t>
      </w:r>
      <w:r w:rsidRPr="00475CAF">
        <w:t>ч</w:t>
      </w:r>
      <w:r w:rsidRPr="00475CAF">
        <w:t>реждения. Директор осуществляет руководство деятельностью ОУ в соответствии с зак</w:t>
      </w:r>
      <w:r w:rsidRPr="00475CAF">
        <w:t>о</w:t>
      </w:r>
      <w:r w:rsidRPr="00475CAF">
        <w:t>нодательством РФ и настоящим Уставом, несет ответственность за деятельность Учре</w:t>
      </w:r>
      <w:r w:rsidRPr="00475CAF">
        <w:t>ж</w:t>
      </w:r>
      <w:r w:rsidRPr="00475CAF">
        <w:t>дения. Директор имеет право передать часть своих полномочий заместителям, а также р</w:t>
      </w:r>
      <w:r w:rsidRPr="00475CAF">
        <w:t>у</w:t>
      </w:r>
      <w:r w:rsidRPr="00475CAF">
        <w:t>ководителям обособленных структурных подразделений, в т. ч. временно на период св</w:t>
      </w:r>
      <w:r w:rsidRPr="00475CAF">
        <w:t>о</w:t>
      </w:r>
      <w:r w:rsidRPr="00475CAF">
        <w:t xml:space="preserve">его отсутствия. </w:t>
      </w:r>
    </w:p>
    <w:p w:rsidR="006F25E8" w:rsidRPr="00475CAF" w:rsidRDefault="006F25E8" w:rsidP="007327D1">
      <w:pPr>
        <w:pStyle w:val="p7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475CAF">
        <w:rPr>
          <w:rStyle w:val="s4"/>
        </w:rPr>
        <w:t xml:space="preserve">     В целях содействия Учреждению в осуществлении воспитания и обучения детей в У</w:t>
      </w:r>
      <w:r w:rsidRPr="00475CAF">
        <w:rPr>
          <w:rStyle w:val="s4"/>
        </w:rPr>
        <w:t>ч</w:t>
      </w:r>
      <w:r w:rsidRPr="00475CAF">
        <w:rPr>
          <w:rStyle w:val="s4"/>
        </w:rPr>
        <w:t>реждении, обеспечения взаимодействия Учреждения с родителями (законными предст</w:t>
      </w:r>
      <w:r w:rsidRPr="00475CAF">
        <w:rPr>
          <w:rStyle w:val="s4"/>
        </w:rPr>
        <w:t>а</w:t>
      </w:r>
      <w:r w:rsidRPr="00475CAF">
        <w:rPr>
          <w:rStyle w:val="s4"/>
        </w:rPr>
        <w:t>вителями) обучающихся, созданы Родительские комитеты классов, групп и Родительский комитет Учреждения.</w:t>
      </w:r>
    </w:p>
    <w:p w:rsidR="006F25E8" w:rsidRPr="00475CAF" w:rsidRDefault="006F25E8" w:rsidP="007327D1">
      <w:pPr>
        <w:pStyle w:val="p7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475CAF">
        <w:t xml:space="preserve">     Для обсуждения и решения наиболее важных вопросов Родительский комитет Учре</w:t>
      </w:r>
      <w:r w:rsidRPr="00475CAF">
        <w:t>ж</w:t>
      </w:r>
      <w:r w:rsidRPr="00475CAF">
        <w:t>дения созывает Родительское собрание Учреждения. Родительские комитеты класса, группы созывают соответственно собрания родителей класса, группы.</w:t>
      </w:r>
    </w:p>
    <w:p w:rsidR="006F25E8" w:rsidRPr="00475CAF" w:rsidRDefault="006F25E8" w:rsidP="007327D1">
      <w:pPr>
        <w:pStyle w:val="p7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475CAF">
        <w:t xml:space="preserve">     К полномочиям родительских комитетов относится принятие рекомендательных реш</w:t>
      </w:r>
      <w:r w:rsidRPr="00475CAF">
        <w:t>е</w:t>
      </w:r>
      <w:r w:rsidRPr="00475CAF">
        <w:t>ний по всем вопросам организации деятельности Учреждения.</w:t>
      </w:r>
    </w:p>
    <w:p w:rsidR="006F25E8" w:rsidRPr="00475CAF" w:rsidRDefault="006F25E8" w:rsidP="007327D1">
      <w:pPr>
        <w:pStyle w:val="p7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475CAF">
        <w:t xml:space="preserve">     Родительские комитеты действуют на основании положения о родительских комитетах, принимаемым Управляющим советом и утверждённым  Директором Учреждения.</w:t>
      </w:r>
    </w:p>
    <w:p w:rsidR="00E808EC" w:rsidRPr="00475CAF" w:rsidRDefault="00E808EC" w:rsidP="007327D1">
      <w:pPr>
        <w:pStyle w:val="p7"/>
        <w:shd w:val="clear" w:color="auto" w:fill="FFFFFF"/>
        <w:spacing w:line="276" w:lineRule="auto"/>
        <w:contextualSpacing/>
        <w:jc w:val="both"/>
      </w:pPr>
    </w:p>
    <w:p w:rsidR="00E808EC" w:rsidRPr="00475CAF" w:rsidRDefault="00E808EC" w:rsidP="007327D1">
      <w:pPr>
        <w:pStyle w:val="p7"/>
        <w:shd w:val="clear" w:color="auto" w:fill="FFFFFF"/>
        <w:spacing w:line="276" w:lineRule="auto"/>
        <w:contextualSpacing/>
        <w:jc w:val="both"/>
      </w:pPr>
    </w:p>
    <w:p w:rsidR="00344463" w:rsidRPr="00475CAF" w:rsidRDefault="00344463" w:rsidP="007327D1">
      <w:pPr>
        <w:jc w:val="center"/>
        <w:rPr>
          <w:rFonts w:ascii="Times New Roman" w:hAnsi="Times New Roman"/>
          <w:sz w:val="24"/>
          <w:szCs w:val="24"/>
        </w:rPr>
        <w:sectPr w:rsidR="00344463" w:rsidRPr="00475CAF" w:rsidSect="005E441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44463" w:rsidRPr="00475CAF" w:rsidRDefault="00536ED9" w:rsidP="007327D1">
      <w:pPr>
        <w:tabs>
          <w:tab w:val="left" w:pos="1050"/>
          <w:tab w:val="center" w:pos="763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pict>
          <v:rect id="_x0000_s1074" style="position:absolute;margin-left:473.75pt;margin-top:21.95pt;width:9.75pt;height:85.5pt;z-index:251649536" fillcolor="#4f81bd" strokecolor="#f2f2f2" strokeweight="3pt">
            <v:shadow on="t" type="perspective" color="#243f60" opacity=".5" offset="1pt" offset2="-1pt"/>
          </v:rect>
        </w:pict>
      </w:r>
      <w:r>
        <w:rPr>
          <w:rFonts w:ascii="Times New Roman" w:hAnsi="Times New Roman"/>
          <w:sz w:val="24"/>
          <w:szCs w:val="24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71" type="#_x0000_t66" style="position:absolute;margin-left:490.8pt;margin-top:8.85pt;width:59.25pt;height:11.65pt;z-index:251646464" fillcolor="#4f81bd" strokecolor="#f2f2f2" strokeweight="3pt">
            <v:shadow on="t" type="perspective" color="#243f60" opacity=".5" offset="1pt" offset2="-1pt"/>
          </v:shape>
        </w:pict>
      </w:r>
      <w:r>
        <w:rPr>
          <w:rFonts w:ascii="Times New Roman" w:hAnsi="Times New Roman"/>
          <w:sz w:val="24"/>
          <w:szCs w:val="2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68" type="#_x0000_t176" style="position:absolute;margin-left:570.2pt;margin-top:-2.05pt;width:172.5pt;height:24pt;z-index:251643392" fillcolor="#4f81bd" strokecolor="#f2f2f2" strokeweight="3pt">
            <v:shadow on="t" type="perspective" color="#243f60" opacity=".5" offset="1pt" offset2="-1pt"/>
            <v:textbox style="mso-next-textbox:#_x0000_s1068">
              <w:txbxContent>
                <w:p w:rsidR="00E539F1" w:rsidRPr="00D415A3" w:rsidRDefault="00E539F1" w:rsidP="00344463">
                  <w:pPr>
                    <w:jc w:val="center"/>
                    <w:rPr>
                      <w:b/>
                      <w:color w:val="FFFFFF"/>
                    </w:rPr>
                  </w:pPr>
                  <w:r w:rsidRPr="00D415A3">
                    <w:rPr>
                      <w:b/>
                      <w:color w:val="FFFFFF"/>
                    </w:rPr>
                    <w:t>ОБЩЕЕ СОБРАНИЕ (КОНФЕРЕ</w:t>
                  </w:r>
                  <w:r w:rsidRPr="00D415A3">
                    <w:rPr>
                      <w:b/>
                      <w:color w:val="FFFFFF"/>
                    </w:rPr>
                    <w:t>Н</w:t>
                  </w:r>
                  <w:r w:rsidRPr="00D415A3">
                    <w:rPr>
                      <w:b/>
                      <w:color w:val="FFFFFF"/>
                    </w:rPr>
                    <w:t>ЦИЯ)</w:t>
                  </w:r>
                </w:p>
              </w:txbxContent>
            </v:textbox>
          </v:shape>
        </w:pict>
      </w:r>
      <w:r w:rsidR="004D4C92" w:rsidRPr="00475CAF">
        <w:rPr>
          <w:rFonts w:ascii="Times New Roman" w:hAnsi="Times New Roman"/>
          <w:sz w:val="24"/>
          <w:szCs w:val="24"/>
        </w:rPr>
        <w:t>ОРГАНИЗАЦИОННАЯ СТРУКТУРА СИСТЕМЫ УПРАВЛЕНИЯ МОУ «</w:t>
      </w:r>
      <w:r w:rsidR="00D406EE" w:rsidRPr="00475CAF">
        <w:rPr>
          <w:rFonts w:ascii="Times New Roman" w:hAnsi="Times New Roman"/>
          <w:sz w:val="24"/>
          <w:szCs w:val="24"/>
        </w:rPr>
        <w:t>Ялгинская СОШ</w:t>
      </w:r>
      <w:r w:rsidR="004D4C92" w:rsidRPr="00475CAF">
        <w:rPr>
          <w:rFonts w:ascii="Times New Roman" w:hAnsi="Times New Roman"/>
          <w:sz w:val="24"/>
          <w:szCs w:val="24"/>
        </w:rPr>
        <w:t>»</w:t>
      </w:r>
    </w:p>
    <w:p w:rsidR="00344463" w:rsidRPr="00475CAF" w:rsidRDefault="00536ED9" w:rsidP="007327D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s1066" type="#_x0000_t176" style="position:absolute;left:0;text-align:left;margin-left:205.8pt;margin-top:10pt;width:153pt;height:34.5pt;z-index:251641344" fillcolor="#4f81bd" strokecolor="#f2f2f2" strokeweight="3pt">
            <v:shadow on="t" type="perspective" color="#243f60" opacity=".5" offset="1pt" offset2="-1pt"/>
            <v:textbox style="mso-next-textbox:#_x0000_s1066">
              <w:txbxContent>
                <w:p w:rsidR="00E539F1" w:rsidRPr="00D415A3" w:rsidRDefault="00E539F1" w:rsidP="00344463">
                  <w:pPr>
                    <w:jc w:val="center"/>
                    <w:rPr>
                      <w:b/>
                      <w:color w:val="FFFFFF"/>
                      <w:sz w:val="32"/>
                      <w:szCs w:val="32"/>
                    </w:rPr>
                  </w:pPr>
                  <w:r w:rsidRPr="00D415A3">
                    <w:rPr>
                      <w:b/>
                      <w:color w:val="FFFFFF"/>
                      <w:sz w:val="32"/>
                      <w:szCs w:val="32"/>
                    </w:rPr>
                    <w:t>ДИРЕКТОР</w:t>
                  </w:r>
                </w:p>
                <w:p w:rsidR="00E539F1" w:rsidRDefault="00E539F1"/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7" type="#_x0000_t13" style="position:absolute;left:0;text-align:left;margin-left:381.3pt;margin-top:16.35pt;width:89.25pt;height:15.4pt;z-index:251642368" fillcolor="#4f81bd" strokecolor="#f2f2f2" strokeweight="3pt">
            <v:shadow on="t" type="perspective" color="#243f60" opacity=".5" offset="1pt" offset2="-1pt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072" type="#_x0000_t66" style="position:absolute;left:0;text-align:left;margin-left:494.55pt;margin-top:20.1pt;width:59.25pt;height:11.65pt;z-index:251647488" fillcolor="#4f81bd" strokecolor="#f2f2f2" strokeweight="3pt">
            <v:shadow on="t" type="perspective" color="#243f60" opacity=".5" offset="1pt" offset2="-1pt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069" type="#_x0000_t176" style="position:absolute;left:0;text-align:left;margin-left:576.2pt;margin-top:5.9pt;width:172.5pt;height:25.85pt;z-index:251644416" fillcolor="#4f81bd" strokecolor="#f2f2f2" strokeweight="3pt">
            <v:shadow on="t" type="perspective" color="#243f60" opacity=".5" offset="1pt" offset2="-1pt"/>
            <v:textbox style="mso-next-textbox:#_x0000_s1069">
              <w:txbxContent>
                <w:p w:rsidR="00E539F1" w:rsidRPr="00D415A3" w:rsidRDefault="00E539F1" w:rsidP="00344463">
                  <w:pPr>
                    <w:jc w:val="center"/>
                    <w:rPr>
                      <w:b/>
                      <w:color w:val="FFFFFF"/>
                    </w:rPr>
                  </w:pPr>
                  <w:r w:rsidRPr="00D415A3">
                    <w:rPr>
                      <w:b/>
                      <w:color w:val="FFFFFF"/>
                    </w:rPr>
                    <w:t>ПЕДАГОГИЧЕСКИЙ СОВЕТ</w:t>
                  </w:r>
                </w:p>
              </w:txbxContent>
            </v:textbox>
          </v:shape>
        </w:pict>
      </w:r>
    </w:p>
    <w:p w:rsidR="00344463" w:rsidRPr="00475CAF" w:rsidRDefault="00536ED9" w:rsidP="007327D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s1081" type="#_x0000_t66" style="position:absolute;left:0;text-align:left;margin-left:112.75pt;margin-top:50.7pt;width:101.3pt;height:9.05pt;rotation:14999448fd;flip:x;z-index:251656704" fillcolor="#4f81bd" strokecolor="#f2f2f2" strokeweight="3pt">
            <v:shadow on="t" type="perspective" color="#243f60" opacity=".5" offset="1pt" offset2="-1pt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075" type="#_x0000_t66" style="position:absolute;left:0;text-align:left;margin-left:200.95pt;margin-top:59.1pt;width:74.95pt;height:9.75pt;rotation:17946614fd;z-index:251650560" fillcolor="#4f81bd" strokecolor="#f2f2f2" strokeweight="3pt">
            <v:shadow on="t" type="perspective" color="#243f60" opacity=".5" offset="1pt" offset2="-1pt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070" type="#_x0000_t176" style="position:absolute;left:0;text-align:left;margin-left:576.2pt;margin-top:26.5pt;width:172.5pt;height:24pt;z-index:251645440" fillcolor="#4f81bd" strokecolor="#f2f2f2" strokeweight="3pt">
            <v:shadow on="t" type="perspective" color="#243f60" opacity=".5" offset="1pt" offset2="-1pt"/>
            <v:textbox style="mso-next-textbox:#_x0000_s1070">
              <w:txbxContent>
                <w:p w:rsidR="00E539F1" w:rsidRPr="00D415A3" w:rsidRDefault="00E539F1" w:rsidP="00344463">
                  <w:pPr>
                    <w:jc w:val="center"/>
                    <w:rPr>
                      <w:b/>
                      <w:color w:val="FFFFFF"/>
                      <w:sz w:val="32"/>
                      <w:szCs w:val="32"/>
                    </w:rPr>
                  </w:pPr>
                  <w:r w:rsidRPr="00D415A3">
                    <w:rPr>
                      <w:b/>
                      <w:color w:val="FFFFFF"/>
                    </w:rPr>
                    <w:t>УПРАВЛЯЮЩИЙ СОВЕТ</w:t>
                  </w:r>
                </w:p>
              </w:txbxContent>
            </v:textbox>
          </v:shape>
        </w:pict>
      </w:r>
    </w:p>
    <w:p w:rsidR="00344463" w:rsidRPr="00475CAF" w:rsidRDefault="00536ED9" w:rsidP="007327D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s1076" type="#_x0000_t66" style="position:absolute;left:0;text-align:left;margin-left:358pt;margin-top:20.25pt;width:132.8pt;height:10.75pt;rotation:-13700935fd;flip:y;z-index:251651584" fillcolor="#4f81bd" strokecolor="#f2f2f2" strokeweight="3pt">
            <v:shadow on="t" type="perspective" color="#243f60" opacity=".5" offset="1pt" offset2="-1pt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073" type="#_x0000_t66" style="position:absolute;left:0;text-align:left;margin-left:494.55pt;margin-top:6.35pt;width:59.25pt;height:11.65pt;z-index:251648512" fillcolor="#4f81bd" strokecolor="#f2f2f2" strokeweight="3pt">
            <v:shadow on="t" type="perspective" color="#243f60" opacity=".5" offset="1pt" offset2="-1pt"/>
          </v:shape>
        </w:pict>
      </w:r>
    </w:p>
    <w:p w:rsidR="00344463" w:rsidRPr="00475CAF" w:rsidRDefault="00344463" w:rsidP="007327D1">
      <w:pPr>
        <w:jc w:val="center"/>
        <w:rPr>
          <w:rFonts w:ascii="Times New Roman" w:hAnsi="Times New Roman"/>
          <w:sz w:val="24"/>
          <w:szCs w:val="24"/>
        </w:rPr>
      </w:pPr>
    </w:p>
    <w:p w:rsidR="00344463" w:rsidRPr="00475CAF" w:rsidRDefault="00536ED9" w:rsidP="007327D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s1077" type="#_x0000_t176" style="position:absolute;left:0;text-align:left;margin-left:192.55pt;margin-top:31.25pt;width:117pt;height:51.1pt;z-index:251652608" fillcolor="#f79646" strokecolor="#f2f2f2" strokeweight="3pt">
            <v:shadow on="t" type="perspective" color="#974706" opacity=".5" offset="1pt" offset2="-1pt"/>
            <v:textbox style="mso-next-textbox:#_x0000_s1077">
              <w:txbxContent>
                <w:p w:rsidR="00E539F1" w:rsidRPr="00D415A3" w:rsidRDefault="00E539F1" w:rsidP="00344463">
                  <w:pPr>
                    <w:jc w:val="center"/>
                    <w:rPr>
                      <w:b/>
                      <w:color w:val="FFFFFF"/>
                    </w:rPr>
                  </w:pPr>
                  <w:r w:rsidRPr="00D415A3">
                    <w:rPr>
                      <w:b/>
                      <w:color w:val="FFFFFF"/>
                    </w:rPr>
                    <w:t>ГЛАВНЫЙ БУХГА</w:t>
                  </w:r>
                  <w:r w:rsidRPr="00D415A3">
                    <w:rPr>
                      <w:b/>
                      <w:color w:val="FFFFFF"/>
                    </w:rPr>
                    <w:t>Л</w:t>
                  </w:r>
                  <w:r w:rsidRPr="00D415A3">
                    <w:rPr>
                      <w:b/>
                      <w:color w:val="FFFFFF"/>
                    </w:rPr>
                    <w:t>ТЕР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079" type="#_x0000_t176" style="position:absolute;left:0;text-align:left;margin-left:517.8pt;margin-top:27.5pt;width:153pt;height:58.8pt;z-index:251654656" fillcolor="#f79646" strokecolor="#f2f2f2" strokeweight="3pt">
            <v:shadow on="t" type="perspective" color="#974706" opacity=".5" offset="1pt" offset2="-1pt"/>
            <v:textbox style="mso-next-textbox:#_x0000_s1079">
              <w:txbxContent>
                <w:p w:rsidR="00E539F1" w:rsidRPr="00877342" w:rsidRDefault="00E539F1" w:rsidP="00344463">
                  <w:pPr>
                    <w:jc w:val="center"/>
                    <w:rPr>
                      <w:b/>
                      <w:color w:val="FFFFFF"/>
                    </w:rPr>
                  </w:pPr>
                  <w:r w:rsidRPr="00877342">
                    <w:rPr>
                      <w:b/>
                      <w:color w:val="FFFFFF"/>
                    </w:rPr>
                    <w:t>ЗАМ.</w:t>
                  </w:r>
                  <w:r>
                    <w:rPr>
                      <w:b/>
                      <w:color w:val="FFFFFF"/>
                    </w:rPr>
                    <w:t xml:space="preserve"> </w:t>
                  </w:r>
                  <w:r w:rsidRPr="00877342">
                    <w:rPr>
                      <w:b/>
                      <w:color w:val="FFFFFF"/>
                    </w:rPr>
                    <w:t xml:space="preserve">ДИРЕКТОРА ПО ВР 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078" type="#_x0000_t176" style="position:absolute;left:0;text-align:left;margin-left:341.55pt;margin-top:27.5pt;width:153pt;height:54.85pt;z-index:251653632" fillcolor="#f79646" strokecolor="#f2f2f2" strokeweight="3pt">
            <v:shadow on="t" type="perspective" color="#974706" opacity=".5" offset="1pt" offset2="-1pt"/>
            <v:textbox style="mso-next-textbox:#_x0000_s1078">
              <w:txbxContent>
                <w:p w:rsidR="00E539F1" w:rsidRPr="00D415A3" w:rsidRDefault="00E539F1" w:rsidP="00344463">
                  <w:pPr>
                    <w:jc w:val="center"/>
                    <w:rPr>
                      <w:b/>
                      <w:color w:val="FFFFFF"/>
                    </w:rPr>
                  </w:pPr>
                  <w:r w:rsidRPr="00D415A3">
                    <w:rPr>
                      <w:b/>
                      <w:color w:val="FFFFFF"/>
                    </w:rPr>
                    <w:t>ЗАМ.</w:t>
                  </w:r>
                  <w:r>
                    <w:rPr>
                      <w:b/>
                      <w:color w:val="FFFFFF"/>
                    </w:rPr>
                    <w:t xml:space="preserve"> ДИРЕКТОРА ПО УВР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pict>
          <v:rect id="_x0000_s1083" style="position:absolute;left:0;text-align:left;margin-left:17.25pt;margin-top:15.55pt;width:768.95pt;height:7.15pt;z-index:251657728" fillcolor="#4f81bd" strokecolor="#f2f2f2" strokeweight="3pt">
            <v:shadow on="t" type="perspective" color="#243f60" opacity=".5" offset="1pt" offset2="-1pt"/>
          </v:rect>
        </w:pict>
      </w:r>
    </w:p>
    <w:p w:rsidR="00344463" w:rsidRPr="00475CAF" w:rsidRDefault="00536ED9" w:rsidP="007327D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s1080" type="#_x0000_t176" style="position:absolute;left:0;text-align:left;margin-left:37.05pt;margin-top:2.75pt;width:121.8pt;height:51.1pt;z-index:251655680" fillcolor="#fabf8f" strokecolor="#f79646" strokeweight="1pt">
            <v:fill color2="#f79646" focus="50%" type="gradient"/>
            <v:shadow on="t" type="perspective" color="#974706" offset="1pt" offset2="-3pt"/>
            <v:textbox style="mso-next-textbox:#_x0000_s1080">
              <w:txbxContent>
                <w:p w:rsidR="00E539F1" w:rsidRPr="00D415A3" w:rsidRDefault="00E539F1" w:rsidP="00344463">
                  <w:pPr>
                    <w:jc w:val="center"/>
                    <w:rPr>
                      <w:b/>
                      <w:color w:val="FFFFFF"/>
                    </w:rPr>
                  </w:pPr>
                  <w:r w:rsidRPr="00D415A3">
                    <w:rPr>
                      <w:b/>
                      <w:color w:val="FFFFFF"/>
                    </w:rPr>
                    <w:t>ЗАМЕСТИТЕЛЬ ПО АХЧ</w:t>
                  </w:r>
                </w:p>
              </w:txbxContent>
            </v:textbox>
          </v:shape>
        </w:pict>
      </w:r>
    </w:p>
    <w:p w:rsidR="00344463" w:rsidRPr="00475CAF" w:rsidRDefault="00536ED9" w:rsidP="007327D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87" type="#_x0000_t80" style="position:absolute;left:0;text-align:left;margin-left:309.55pt;margin-top:25.75pt;width:494.15pt;height:39pt;z-index:251661824" fillcolor="#4f81bd" strokecolor="#f2f2f2" strokeweight="3pt">
            <v:shadow on="t" type="perspective" color="#243f60" opacity=".5" offset="1pt" offset2="-1pt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086" type="#_x0000_t80" style="position:absolute;left:0;text-align:left;margin-left:37.05pt;margin-top:25.75pt;width:248.55pt;height:37.5pt;z-index:251660800" fillcolor="#4f81bd" strokecolor="#f2f2f2" strokeweight="3pt">
            <v:shadow on="t" type="perspective" color="#243f60" opacity=".5" offset="1pt" offset2="-1pt"/>
          </v:shape>
        </w:pict>
      </w:r>
    </w:p>
    <w:p w:rsidR="00344463" w:rsidRPr="00475CAF" w:rsidRDefault="00344463" w:rsidP="007327D1">
      <w:pPr>
        <w:jc w:val="center"/>
        <w:rPr>
          <w:rFonts w:ascii="Times New Roman" w:hAnsi="Times New Roman"/>
          <w:sz w:val="24"/>
          <w:szCs w:val="24"/>
        </w:rPr>
      </w:pPr>
    </w:p>
    <w:p w:rsidR="00344463" w:rsidRPr="00475CAF" w:rsidRDefault="00536ED9" w:rsidP="007327D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s1098" type="#_x0000_t176" style="position:absolute;left:0;text-align:left;margin-left:579.25pt;margin-top:5.7pt;width:121.8pt;height:51.1pt;z-index:251672064" fillcolor="#9bbb59" strokecolor="#f2f2f2" strokeweight="3pt">
            <v:shadow on="t" type="perspective" color="#4e6128" opacity=".5" offset="1pt" offset2="-1pt"/>
            <v:textbox style="mso-next-textbox:#_x0000_s1098">
              <w:txbxContent>
                <w:p w:rsidR="00E539F1" w:rsidRPr="00D415A3" w:rsidRDefault="00E539F1" w:rsidP="00344463">
                  <w:pPr>
                    <w:jc w:val="center"/>
                    <w:rPr>
                      <w:b/>
                      <w:color w:val="FFFFFF"/>
                    </w:rPr>
                  </w:pPr>
                  <w:r w:rsidRPr="00D415A3">
                    <w:rPr>
                      <w:b/>
                      <w:color w:val="FFFFFF"/>
                      <w:sz w:val="18"/>
                      <w:szCs w:val="18"/>
                    </w:rPr>
                    <w:t>ИНФОРМАЦИОНН</w:t>
                  </w:r>
                  <w:r>
                    <w:rPr>
                      <w:b/>
                      <w:color w:val="FFFFFF"/>
                      <w:sz w:val="18"/>
                      <w:szCs w:val="18"/>
                    </w:rPr>
                    <w:t>О</w:t>
                  </w:r>
                  <w:r w:rsidRPr="00D415A3">
                    <w:rPr>
                      <w:b/>
                      <w:color w:val="FFFFFF"/>
                      <w:sz w:val="18"/>
                      <w:szCs w:val="18"/>
                    </w:rPr>
                    <w:t>-БИБЛИОТЕЧНЫЙ</w:t>
                  </w:r>
                  <w:r w:rsidRPr="00D415A3">
                    <w:rPr>
                      <w:b/>
                      <w:color w:val="FFFFFF"/>
                    </w:rPr>
                    <w:t xml:space="preserve"> </w:t>
                  </w:r>
                  <w:r w:rsidRPr="00D415A3">
                    <w:rPr>
                      <w:b/>
                      <w:color w:val="FFFFFF"/>
                      <w:sz w:val="18"/>
                      <w:szCs w:val="18"/>
                    </w:rPr>
                    <w:t>ЦЕНТР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088" type="#_x0000_t176" style="position:absolute;left:0;text-align:left;margin-left:335.65pt;margin-top:5.7pt;width:121.8pt;height:51.1pt;z-index:251662848" fillcolor="#9bbb59" strokecolor="#f2f2f2" strokeweight="3pt">
            <v:shadow on="t" type="perspective" color="#4e6128" opacity=".5" offset="1pt" offset2="-1pt"/>
            <v:textbox style="mso-next-textbox:#_x0000_s1088">
              <w:txbxContent>
                <w:p w:rsidR="00E539F1" w:rsidRPr="00D415A3" w:rsidRDefault="00E539F1" w:rsidP="00344463">
                  <w:pPr>
                    <w:jc w:val="center"/>
                    <w:rPr>
                      <w:b/>
                      <w:color w:val="FFFFFF"/>
                    </w:rPr>
                  </w:pPr>
                  <w:r w:rsidRPr="00D415A3">
                    <w:rPr>
                      <w:b/>
                      <w:color w:val="FFFFFF"/>
                    </w:rPr>
                    <w:t>МЕТОДИЧЕСКАЯ СЛУЖБА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089" type="#_x0000_t176" style="position:absolute;left:0;text-align:left;margin-left:457.45pt;margin-top:5.7pt;width:121.8pt;height:51.1pt;z-index:251663872" fillcolor="#9bbb59" strokecolor="#f2f2f2" strokeweight="3pt">
            <v:shadow on="t" type="perspective" color="#4e6128" opacity=".5" offset="1pt" offset2="-1pt"/>
            <v:textbox style="mso-next-textbox:#_x0000_s1089">
              <w:txbxContent>
                <w:p w:rsidR="00E539F1" w:rsidRPr="00F83285" w:rsidRDefault="00E539F1" w:rsidP="00344463">
                  <w:pPr>
                    <w:jc w:val="center"/>
                    <w:rPr>
                      <w:b/>
                      <w:color w:val="FFFFFF"/>
                      <w:sz w:val="18"/>
                      <w:szCs w:val="18"/>
                    </w:rPr>
                  </w:pPr>
                  <w:r w:rsidRPr="00F83285">
                    <w:rPr>
                      <w:b/>
                      <w:color w:val="FFFFFF"/>
                      <w:sz w:val="18"/>
                      <w:szCs w:val="18"/>
                    </w:rPr>
                    <w:t>АТТЕСТАЦИОННАЯ К</w:t>
                  </w:r>
                  <w:r w:rsidRPr="00F83285">
                    <w:rPr>
                      <w:b/>
                      <w:color w:val="FFFFFF"/>
                      <w:sz w:val="18"/>
                      <w:szCs w:val="18"/>
                    </w:rPr>
                    <w:t>О</w:t>
                  </w:r>
                  <w:r w:rsidRPr="00F83285">
                    <w:rPr>
                      <w:b/>
                      <w:color w:val="FFFFFF"/>
                      <w:sz w:val="18"/>
                      <w:szCs w:val="18"/>
                    </w:rPr>
                    <w:t>МИССИЯ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091" type="#_x0000_t176" style="position:absolute;left:0;text-align:left;margin-left:701.05pt;margin-top:-.15pt;width:102.65pt;height:51.1pt;z-index:251664896" fillcolor="#9bbb59" strokecolor="#f2f2f2" strokeweight="3pt">
            <v:shadow on="t" type="perspective" color="#4e6128" opacity=".5" offset="1pt" offset2="-1pt"/>
            <v:textbox style="mso-next-textbox:#_x0000_s1091">
              <w:txbxContent>
                <w:p w:rsidR="00E539F1" w:rsidRPr="00F83285" w:rsidRDefault="00E539F1" w:rsidP="00344463">
                  <w:pPr>
                    <w:jc w:val="center"/>
                    <w:rPr>
                      <w:b/>
                      <w:color w:val="FFFFFF"/>
                      <w:sz w:val="18"/>
                      <w:szCs w:val="18"/>
                    </w:rPr>
                  </w:pPr>
                  <w:r w:rsidRPr="00F83285">
                    <w:rPr>
                      <w:b/>
                      <w:color w:val="FFFFFF"/>
                      <w:sz w:val="18"/>
                      <w:szCs w:val="18"/>
                    </w:rPr>
                    <w:t>СОВЕТ ПО ПРОФ</w:t>
                  </w:r>
                  <w:r w:rsidRPr="00F83285">
                    <w:rPr>
                      <w:b/>
                      <w:color w:val="FFFFFF"/>
                      <w:sz w:val="18"/>
                      <w:szCs w:val="18"/>
                    </w:rPr>
                    <w:t>И</w:t>
                  </w:r>
                  <w:r w:rsidRPr="00F83285">
                    <w:rPr>
                      <w:b/>
                      <w:color w:val="FFFFFF"/>
                      <w:sz w:val="18"/>
                      <w:szCs w:val="18"/>
                    </w:rPr>
                    <w:t>ЛАКТИКЕ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084" type="#_x0000_t176" style="position:absolute;left:0;text-align:left;margin-left:26.55pt;margin-top:10.35pt;width:121.8pt;height:55.6pt;z-index:251658752" fillcolor="#9bbb59" strokecolor="#f2f2f2" strokeweight="3pt">
            <v:shadow on="t" type="perspective" color="#4e6128" opacity=".5" offset="1pt" offset2="-1pt"/>
            <v:textbox style="mso-next-textbox:#_x0000_s1084">
              <w:txbxContent>
                <w:p w:rsidR="00E539F1" w:rsidRPr="00D415A3" w:rsidRDefault="00E539F1" w:rsidP="00344463">
                  <w:pPr>
                    <w:jc w:val="center"/>
                    <w:rPr>
                      <w:b/>
                      <w:color w:val="FFFFFF"/>
                    </w:rPr>
                  </w:pPr>
                  <w:r w:rsidRPr="00D415A3">
                    <w:rPr>
                      <w:b/>
                      <w:color w:val="FFFFFF"/>
                    </w:rPr>
                    <w:t>ТЕХНИЧЕСКАЯ СЛУЖБА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085" type="#_x0000_t176" style="position:absolute;left:0;text-align:left;margin-left:168.6pt;margin-top:10.35pt;width:117pt;height:55.6pt;z-index:251659776" fillcolor="#9bbb59" strokecolor="#f2f2f2" strokeweight="3pt">
            <v:shadow on="t" type="perspective" color="#4e6128" opacity=".5" offset="1pt" offset2="-1pt"/>
            <v:textbox style="mso-next-textbox:#_x0000_s1085">
              <w:txbxContent>
                <w:p w:rsidR="00E539F1" w:rsidRPr="00D415A3" w:rsidRDefault="00E539F1" w:rsidP="00344463">
                  <w:pPr>
                    <w:jc w:val="center"/>
                    <w:rPr>
                      <w:b/>
                      <w:color w:val="FFFFFF"/>
                    </w:rPr>
                  </w:pPr>
                  <w:r w:rsidRPr="00D415A3">
                    <w:rPr>
                      <w:b/>
                      <w:color w:val="FFFFFF"/>
                    </w:rPr>
                    <w:t>КАНЦЕЛЯРИЯ</w:t>
                  </w:r>
                </w:p>
              </w:txbxContent>
            </v:textbox>
          </v:shape>
        </w:pict>
      </w:r>
    </w:p>
    <w:p w:rsidR="00344463" w:rsidRPr="00475CAF" w:rsidRDefault="00536ED9" w:rsidP="007327D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s1093" type="#_x0000_t176" style="position:absolute;left:0;text-align:left;margin-left:457.45pt;margin-top:29.6pt;width:121.8pt;height:51.1pt;z-index:251666944" fillcolor="#9bbb59" strokecolor="#f2f2f2" strokeweight="3pt">
            <v:shadow on="t" type="perspective" color="#4e6128" opacity=".5" offset="1pt" offset2="-1pt"/>
            <v:textbox style="mso-next-textbox:#_x0000_s1093">
              <w:txbxContent>
                <w:p w:rsidR="00E539F1" w:rsidRPr="00D415A3" w:rsidRDefault="00E539F1" w:rsidP="00344463">
                  <w:pPr>
                    <w:jc w:val="center"/>
                    <w:rPr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b/>
                      <w:color w:val="FFFFFF"/>
                      <w:sz w:val="18"/>
                      <w:szCs w:val="18"/>
                    </w:rPr>
                    <w:t>ППК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092" type="#_x0000_t176" style="position:absolute;left:0;text-align:left;margin-left:335.65pt;margin-top:29.6pt;width:121.8pt;height:51.1pt;z-index:251665920" fillcolor="#9bbb59" strokecolor="#f2f2f2" strokeweight="3pt">
            <v:shadow on="t" type="perspective" color="#4e6128" opacity=".5" offset="1pt" offset2="-1pt"/>
            <v:textbox style="mso-next-textbox:#_x0000_s1092">
              <w:txbxContent>
                <w:p w:rsidR="00E539F1" w:rsidRPr="00D415A3" w:rsidRDefault="00E539F1" w:rsidP="00344463">
                  <w:pPr>
                    <w:jc w:val="center"/>
                    <w:rPr>
                      <w:b/>
                      <w:color w:val="FFFFFF"/>
                    </w:rPr>
                  </w:pPr>
                  <w:r w:rsidRPr="00D415A3">
                    <w:rPr>
                      <w:b/>
                      <w:color w:val="FFFFFF"/>
                      <w:sz w:val="16"/>
                      <w:szCs w:val="16"/>
                    </w:rPr>
                    <w:t>РАБОЧАЯ ГРУППА ПО ОЦЕ</w:t>
                  </w:r>
                  <w:r w:rsidRPr="00D415A3">
                    <w:rPr>
                      <w:b/>
                      <w:color w:val="FFFFFF"/>
                      <w:sz w:val="16"/>
                      <w:szCs w:val="16"/>
                    </w:rPr>
                    <w:t>Н</w:t>
                  </w:r>
                  <w:r w:rsidRPr="00D415A3">
                    <w:rPr>
                      <w:b/>
                      <w:color w:val="FFFFFF"/>
                      <w:sz w:val="16"/>
                      <w:szCs w:val="16"/>
                    </w:rPr>
                    <w:t>КЕ КАЧЕСТВА</w:t>
                  </w:r>
                  <w:r w:rsidRPr="00D415A3">
                    <w:rPr>
                      <w:b/>
                      <w:color w:val="FFFFFF"/>
                    </w:rPr>
                    <w:t xml:space="preserve"> </w:t>
                  </w:r>
                  <w:r w:rsidRPr="00D415A3">
                    <w:rPr>
                      <w:b/>
                      <w:color w:val="FFFFFF"/>
                      <w:sz w:val="16"/>
                      <w:szCs w:val="16"/>
                    </w:rPr>
                    <w:t>ОБУЧЕНИЯ</w:t>
                  </w:r>
                </w:p>
              </w:txbxContent>
            </v:textbox>
          </v:shape>
        </w:pict>
      </w:r>
    </w:p>
    <w:p w:rsidR="00344463" w:rsidRPr="00475CAF" w:rsidRDefault="00344463" w:rsidP="007327D1">
      <w:pPr>
        <w:jc w:val="center"/>
        <w:rPr>
          <w:rFonts w:ascii="Times New Roman" w:hAnsi="Times New Roman"/>
          <w:sz w:val="24"/>
          <w:szCs w:val="24"/>
        </w:rPr>
      </w:pPr>
    </w:p>
    <w:p w:rsidR="00344463" w:rsidRPr="00475CAF" w:rsidRDefault="00536ED9" w:rsidP="007327D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94" style="position:absolute;left:0;text-align:left;margin-left:26.55pt;margin-top:21.9pt;width:768.95pt;height:7.15pt;z-index:251667968" fillcolor="#4f81bd" strokecolor="#f2f2f2" strokeweight="3pt">
            <v:shadow on="t" type="perspective" color="#243f60" opacity=".5" offset="1pt" offset2="-1pt"/>
          </v:rect>
        </w:pict>
      </w:r>
    </w:p>
    <w:p w:rsidR="00344463" w:rsidRPr="00475CAF" w:rsidRDefault="00536ED9" w:rsidP="007327D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s1100" type="#_x0000_t176" style="position:absolute;left:0;text-align:left;margin-left:297.5pt;margin-top:68.35pt;width:507.25pt;height:43.6pt;z-index:251674112" fillcolor="#4bacc6" strokecolor="#f2f2f2" strokeweight="3pt">
            <v:shadow on="t" type="perspective" color="#205867" opacity=".5" offset="1pt" offset2="-1pt"/>
            <v:textbox style="mso-next-textbox:#_x0000_s1100">
              <w:txbxContent>
                <w:p w:rsidR="00E539F1" w:rsidRPr="00D415A3" w:rsidRDefault="00E539F1" w:rsidP="00344463">
                  <w:pPr>
                    <w:jc w:val="center"/>
                    <w:rPr>
                      <w:b/>
                      <w:color w:val="FFFFFF"/>
                      <w:sz w:val="24"/>
                      <w:szCs w:val="24"/>
                    </w:rPr>
                  </w:pPr>
                  <w:r w:rsidRPr="00D415A3">
                    <w:rPr>
                      <w:b/>
                      <w:color w:val="FFFFFF"/>
                      <w:sz w:val="24"/>
                      <w:szCs w:val="24"/>
                    </w:rPr>
                    <w:t xml:space="preserve">КОУЧИ: </w:t>
                  </w:r>
                  <w:r w:rsidRPr="00F106EC">
                    <w:rPr>
                      <w:b/>
                      <w:color w:val="FFFFFF"/>
                    </w:rPr>
                    <w:t>МГУ ИМ. Н.П. ОГАРЕВА, МГ</w:t>
                  </w:r>
                  <w:r>
                    <w:rPr>
                      <w:b/>
                      <w:color w:val="FFFFFF"/>
                    </w:rPr>
                    <w:t>ПУ</w:t>
                  </w:r>
                  <w:r w:rsidRPr="00F106EC">
                    <w:rPr>
                      <w:b/>
                      <w:color w:val="FFFFFF"/>
                    </w:rPr>
                    <w:t xml:space="preserve"> ИМ. М.Е. ЕВСЕВЬЕВА</w:t>
                  </w:r>
                  <w:r w:rsidRPr="00E50DD9">
                    <w:rPr>
                      <w:color w:val="FFFFFF"/>
                    </w:rPr>
                    <w:t xml:space="preserve">, </w:t>
                  </w:r>
                  <w:r w:rsidRPr="00E50DD9">
                    <w:rPr>
                      <w:rFonts w:ascii="Times New Roman" w:hAnsi="Times New Roman"/>
                      <w:color w:val="FFFFFF" w:themeColor="background1"/>
                      <w:sz w:val="24"/>
                      <w:szCs w:val="24"/>
                    </w:rPr>
                    <w:t>ГБУДПО «Центр непрерывного п</w:t>
                  </w:r>
                  <w:r w:rsidRPr="00E50DD9">
                    <w:rPr>
                      <w:rFonts w:ascii="Times New Roman" w:hAnsi="Times New Roman"/>
                      <w:color w:val="FFFFFF" w:themeColor="background1"/>
                      <w:sz w:val="24"/>
                      <w:szCs w:val="24"/>
                    </w:rPr>
                    <w:t>о</w:t>
                  </w:r>
                  <w:r w:rsidRPr="00E50DD9">
                    <w:rPr>
                      <w:rFonts w:ascii="Times New Roman" w:hAnsi="Times New Roman"/>
                      <w:color w:val="FFFFFF" w:themeColor="background1"/>
                      <w:sz w:val="24"/>
                      <w:szCs w:val="24"/>
                    </w:rPr>
                    <w:t>вышения профессионального мастерства педагогических работников - «Педагог 13.ру»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099" type="#_x0000_t176" style="position:absolute;left:0;text-align:left;margin-left:42.6pt;margin-top:68.35pt;width:243pt;height:43.6pt;z-index:251673088" fillcolor="#4bacc6" strokecolor="#f2f2f2" strokeweight="3pt">
            <v:shadow on="t" type="perspective" color="#205867" opacity=".5" offset="1pt" offset2="-1pt"/>
            <v:textbox style="mso-next-textbox:#_x0000_s1099">
              <w:txbxContent>
                <w:p w:rsidR="00E539F1" w:rsidRPr="00D415A3" w:rsidRDefault="00E539F1" w:rsidP="00344463">
                  <w:pPr>
                    <w:jc w:val="center"/>
                    <w:rPr>
                      <w:b/>
                      <w:color w:val="FFFFFF"/>
                    </w:rPr>
                  </w:pPr>
                  <w:r w:rsidRPr="00D415A3">
                    <w:rPr>
                      <w:b/>
                      <w:color w:val="FFFFFF"/>
                    </w:rPr>
                    <w:t xml:space="preserve">АУТСОРСЕРЫ: </w:t>
                  </w:r>
                  <w:r w:rsidRPr="00F106EC">
                    <w:rPr>
                      <w:b/>
                      <w:color w:val="FFFFFF"/>
                      <w:sz w:val="18"/>
                      <w:szCs w:val="18"/>
                    </w:rPr>
                    <w:t>КЕЙТЕРИНГОВАЯ КОМПАНИЯ, ДЕ</w:t>
                  </w:r>
                  <w:r w:rsidRPr="00F106EC">
                    <w:rPr>
                      <w:b/>
                      <w:color w:val="FFFFFF"/>
                      <w:sz w:val="18"/>
                      <w:szCs w:val="18"/>
                    </w:rPr>
                    <w:t>Т</w:t>
                  </w:r>
                  <w:r w:rsidRPr="00F106EC">
                    <w:rPr>
                      <w:b/>
                      <w:color w:val="FFFFFF"/>
                      <w:sz w:val="18"/>
                      <w:szCs w:val="18"/>
                    </w:rPr>
                    <w:t xml:space="preserve">СКАЯ ПОЛИКЛИНИКА, </w:t>
                  </w:r>
                  <w:r>
                    <w:rPr>
                      <w:b/>
                      <w:color w:val="FFFFFF"/>
                      <w:sz w:val="18"/>
                      <w:szCs w:val="18"/>
                    </w:rPr>
                    <w:t>школа искусств №7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pict>
          <v:rect id="_x0000_s1097" style="position:absolute;left:0;text-align:left;margin-left:33.5pt;margin-top:61.2pt;width:775.4pt;height:7.15pt;z-index:251671040" fillcolor="#4f81bd" strokecolor="#f2f2f2" strokeweight="3pt">
            <v:shadow on="t" type="perspective" color="#243f60" opacity=".5" offset="1pt" offset2="-1pt"/>
          </v:rect>
        </w:pict>
      </w:r>
      <w:r>
        <w:rPr>
          <w:rFonts w:ascii="Times New Roman" w:hAnsi="Times New Roman"/>
          <w:sz w:val="24"/>
          <w:szCs w:val="24"/>
        </w:rPr>
        <w:pict>
          <v:shape id="_x0000_s1095" type="#_x0000_t176" style="position:absolute;left:0;text-align:left;margin-left:42.6pt;margin-top:.45pt;width:243pt;height:55.6pt;z-index:251668992" fillcolor="#8064a2" strokecolor="#f2f2f2" strokeweight="3pt">
            <v:shadow on="t" type="perspective" color="#3f3151" opacity=".5" offset="1pt" offset2="-1pt"/>
            <v:textbox style="mso-next-textbox:#_x0000_s1095">
              <w:txbxContent>
                <w:p w:rsidR="00E539F1" w:rsidRPr="00F83285" w:rsidRDefault="00E539F1" w:rsidP="00344463">
                  <w:pPr>
                    <w:jc w:val="center"/>
                    <w:rPr>
                      <w:color w:val="FFFFFF"/>
                      <w:sz w:val="16"/>
                      <w:szCs w:val="16"/>
                    </w:rPr>
                  </w:pPr>
                  <w:r w:rsidRPr="00F83285">
                    <w:rPr>
                      <w:color w:val="FFFFFF"/>
                      <w:sz w:val="16"/>
                      <w:szCs w:val="16"/>
                    </w:rPr>
                    <w:t xml:space="preserve">УЧЕБНО-ВСПОМОГАТЕЛЬНЫЙ ПЕРСОНАЛ: </w:t>
                  </w:r>
                  <w:proofErr w:type="gramStart"/>
                  <w:r w:rsidRPr="00F83285">
                    <w:rPr>
                      <w:color w:val="FFFFFF"/>
                      <w:sz w:val="16"/>
                      <w:szCs w:val="16"/>
                    </w:rPr>
                    <w:t>СЕКРЕТАРЬ, КО</w:t>
                  </w:r>
                  <w:r w:rsidRPr="00F83285">
                    <w:rPr>
                      <w:color w:val="FFFFFF"/>
                      <w:sz w:val="16"/>
                      <w:szCs w:val="16"/>
                    </w:rPr>
                    <w:t>Н</w:t>
                  </w:r>
                  <w:r w:rsidRPr="00F83285">
                    <w:rPr>
                      <w:color w:val="FFFFFF"/>
                      <w:sz w:val="16"/>
                      <w:szCs w:val="16"/>
                    </w:rPr>
                    <w:t>ТРАКТНЫЙ УПРАВЛЯЮЩИЙ, РАБОТНИК ПО ОБСЛУЖИВАНИЮ ЗДАНИЯ, СТОРОЖ, ВАХТЕР, ГАРДЕРОБЩИК, УБОРЩИК ПОМ</w:t>
                  </w:r>
                  <w:r w:rsidRPr="00F83285">
                    <w:rPr>
                      <w:color w:val="FFFFFF"/>
                      <w:sz w:val="16"/>
                      <w:szCs w:val="16"/>
                    </w:rPr>
                    <w:t>Е</w:t>
                  </w:r>
                  <w:r w:rsidRPr="00F83285">
                    <w:rPr>
                      <w:color w:val="FFFFFF"/>
                      <w:sz w:val="16"/>
                      <w:szCs w:val="16"/>
                    </w:rPr>
                    <w:t>ЩЕНИЙ, ЛАБОРАНТ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096" type="#_x0000_t176" style="position:absolute;left:0;text-align:left;margin-left:297.5pt;margin-top:.45pt;width:511.4pt;height:55.6pt;z-index:251670016" fillcolor="#8064a2" strokecolor="#f2f2f2" strokeweight="3pt">
            <v:shadow on="t" type="perspective" color="#3f3151" opacity=".5" offset="1pt" offset2="-1pt"/>
            <v:textbox style="mso-next-textbox:#_x0000_s1096">
              <w:txbxContent>
                <w:p w:rsidR="00E539F1" w:rsidRPr="00D415A3" w:rsidRDefault="00E539F1" w:rsidP="00344463">
                  <w:pPr>
                    <w:jc w:val="center"/>
                    <w:rPr>
                      <w:b/>
                      <w:color w:val="FFFFFF"/>
                    </w:rPr>
                  </w:pPr>
                  <w:r>
                    <w:rPr>
                      <w:b/>
                      <w:color w:val="FFFFFF"/>
                    </w:rPr>
                    <w:t xml:space="preserve">СОВЕТНИК директора по воспитательной работе, </w:t>
                  </w:r>
                  <w:r w:rsidRPr="00D415A3">
                    <w:rPr>
                      <w:b/>
                      <w:color w:val="FFFFFF"/>
                    </w:rPr>
                    <w:t xml:space="preserve">УЧИТЕЛЯ, ПЕДАГОГ </w:t>
                  </w:r>
                  <w:r>
                    <w:rPr>
                      <w:b/>
                      <w:color w:val="FFFFFF"/>
                    </w:rPr>
                    <w:t>- ПСИХОЛОГ, ЛОГОПЕД, ДЕФЕ</w:t>
                  </w:r>
                  <w:r>
                    <w:rPr>
                      <w:b/>
                      <w:color w:val="FFFFFF"/>
                    </w:rPr>
                    <w:t>К</w:t>
                  </w:r>
                  <w:r>
                    <w:rPr>
                      <w:b/>
                      <w:color w:val="FFFFFF"/>
                    </w:rPr>
                    <w:t xml:space="preserve">ТОЛОГ, </w:t>
                  </w:r>
                  <w:r w:rsidRPr="00D415A3">
                    <w:rPr>
                      <w:b/>
                      <w:color w:val="FFFFFF"/>
                    </w:rPr>
                    <w:t>БИБЛИОТЕКАРЬ,</w:t>
                  </w:r>
                  <w:r>
                    <w:rPr>
                      <w:b/>
                      <w:color w:val="FFFFFF"/>
                    </w:rPr>
                    <w:t xml:space="preserve"> ПЕДАГОГ- ОРГАНИЗАТОР ОБЖ,  </w:t>
                  </w:r>
                  <w:r w:rsidRPr="00D415A3">
                    <w:rPr>
                      <w:b/>
                      <w:color w:val="FFFFFF"/>
                    </w:rPr>
                    <w:t xml:space="preserve"> ПЕДАГОГ ДОП</w:t>
                  </w:r>
                  <w:proofErr w:type="gramStart"/>
                  <w:r w:rsidRPr="00D415A3">
                    <w:rPr>
                      <w:b/>
                      <w:color w:val="FFFFFF"/>
                    </w:rPr>
                    <w:t>.О</w:t>
                  </w:r>
                  <w:proofErr w:type="gramEnd"/>
                  <w:r w:rsidRPr="00D415A3">
                    <w:rPr>
                      <w:b/>
                      <w:color w:val="FFFFFF"/>
                    </w:rPr>
                    <w:t xml:space="preserve">БРАЗОВАНИЯ, </w:t>
                  </w:r>
                  <w:r>
                    <w:rPr>
                      <w:b/>
                      <w:color w:val="FFFFFF"/>
                    </w:rPr>
                    <w:t>ВОСПИТ</w:t>
                  </w:r>
                  <w:r>
                    <w:rPr>
                      <w:b/>
                      <w:color w:val="FFFFFF"/>
                    </w:rPr>
                    <w:t>А</w:t>
                  </w:r>
                  <w:r>
                    <w:rPr>
                      <w:b/>
                      <w:color w:val="FFFFFF"/>
                    </w:rPr>
                    <w:t>ТЕЛЬ ГПД</w:t>
                  </w:r>
                </w:p>
              </w:txbxContent>
            </v:textbox>
          </v:shape>
        </w:pict>
      </w:r>
    </w:p>
    <w:p w:rsidR="0014659C" w:rsidRPr="00475CAF" w:rsidRDefault="0014659C" w:rsidP="007327D1">
      <w:pPr>
        <w:pStyle w:val="20"/>
        <w:spacing w:line="276" w:lineRule="auto"/>
        <w:jc w:val="center"/>
        <w:rPr>
          <w:rFonts w:ascii="Times New Roman" w:hAnsi="Times New Roman"/>
          <w:b w:val="0"/>
          <w:bCs w:val="0"/>
          <w:color w:val="auto"/>
          <w:sz w:val="24"/>
          <w:szCs w:val="24"/>
        </w:rPr>
        <w:sectPr w:rsidR="0014659C" w:rsidRPr="00475CAF" w:rsidSect="00344463">
          <w:pgSz w:w="16838" w:h="11906" w:orient="landscape"/>
          <w:pgMar w:top="851" w:right="1134" w:bottom="1701" w:left="425" w:header="708" w:footer="708" w:gutter="0"/>
          <w:cols w:space="708"/>
          <w:docGrid w:linePitch="360"/>
        </w:sectPr>
      </w:pPr>
    </w:p>
    <w:p w:rsidR="00176868" w:rsidRPr="00475CAF" w:rsidRDefault="00237A4B" w:rsidP="007327D1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5CAF">
        <w:rPr>
          <w:rFonts w:ascii="Times New Roman" w:hAnsi="Times New Roman"/>
          <w:bCs/>
          <w:sz w:val="24"/>
          <w:szCs w:val="24"/>
        </w:rPr>
        <w:lastRenderedPageBreak/>
        <w:tab/>
      </w:r>
    </w:p>
    <w:p w:rsidR="00237A4B" w:rsidRPr="00475CAF" w:rsidRDefault="00237A4B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Административное управление ОУ осуще</w:t>
      </w:r>
      <w:r w:rsidR="00466322" w:rsidRPr="00475CAF">
        <w:rPr>
          <w:rFonts w:ascii="Times New Roman" w:hAnsi="Times New Roman"/>
          <w:sz w:val="24"/>
          <w:szCs w:val="24"/>
        </w:rPr>
        <w:t xml:space="preserve">ствляет директор школы </w:t>
      </w:r>
      <w:r w:rsidRPr="00475CAF">
        <w:rPr>
          <w:rFonts w:ascii="Times New Roman" w:hAnsi="Times New Roman"/>
          <w:sz w:val="24"/>
          <w:szCs w:val="24"/>
        </w:rPr>
        <w:t xml:space="preserve"> </w:t>
      </w:r>
      <w:r w:rsidR="00466322" w:rsidRPr="00475CAF">
        <w:rPr>
          <w:rFonts w:ascii="Times New Roman" w:hAnsi="Times New Roman"/>
          <w:sz w:val="24"/>
          <w:szCs w:val="24"/>
        </w:rPr>
        <w:t>Михайлова О.С.,</w:t>
      </w:r>
      <w:r w:rsidRPr="00475CAF">
        <w:rPr>
          <w:rFonts w:ascii="Times New Roman" w:hAnsi="Times New Roman"/>
          <w:sz w:val="24"/>
          <w:szCs w:val="24"/>
        </w:rPr>
        <w:t xml:space="preserve"> за</w:t>
      </w:r>
      <w:r w:rsidR="00466322" w:rsidRPr="00475CAF">
        <w:rPr>
          <w:rFonts w:ascii="Times New Roman" w:hAnsi="Times New Roman"/>
          <w:sz w:val="24"/>
          <w:szCs w:val="24"/>
        </w:rPr>
        <w:t>меститель</w:t>
      </w:r>
      <w:r w:rsidR="00D32C9E" w:rsidRPr="00475CAF">
        <w:rPr>
          <w:rFonts w:ascii="Times New Roman" w:hAnsi="Times New Roman"/>
          <w:sz w:val="24"/>
          <w:szCs w:val="24"/>
        </w:rPr>
        <w:t xml:space="preserve"> директора </w:t>
      </w:r>
      <w:r w:rsidRPr="00475CAF">
        <w:rPr>
          <w:rFonts w:ascii="Times New Roman" w:hAnsi="Times New Roman"/>
          <w:sz w:val="24"/>
          <w:szCs w:val="24"/>
        </w:rPr>
        <w:t xml:space="preserve"> по УВР </w:t>
      </w:r>
      <w:r w:rsidR="00466322" w:rsidRPr="00475CAF">
        <w:rPr>
          <w:rFonts w:ascii="Times New Roman" w:hAnsi="Times New Roman"/>
          <w:sz w:val="24"/>
          <w:szCs w:val="24"/>
        </w:rPr>
        <w:t>Алексина Е.В.,</w:t>
      </w:r>
      <w:r w:rsidRPr="00475CAF">
        <w:rPr>
          <w:rFonts w:ascii="Times New Roman" w:hAnsi="Times New Roman"/>
          <w:sz w:val="24"/>
          <w:szCs w:val="24"/>
        </w:rPr>
        <w:t xml:space="preserve"> </w:t>
      </w:r>
      <w:r w:rsidR="00D32C9E" w:rsidRPr="00475CAF">
        <w:rPr>
          <w:rFonts w:ascii="Times New Roman" w:hAnsi="Times New Roman"/>
          <w:sz w:val="24"/>
          <w:szCs w:val="24"/>
        </w:rPr>
        <w:t xml:space="preserve">заместитель директора </w:t>
      </w:r>
      <w:r w:rsidRPr="00475CAF">
        <w:rPr>
          <w:rFonts w:ascii="Times New Roman" w:hAnsi="Times New Roman"/>
          <w:sz w:val="24"/>
          <w:szCs w:val="24"/>
        </w:rPr>
        <w:t xml:space="preserve">по ВР </w:t>
      </w:r>
      <w:r w:rsidR="00704482" w:rsidRPr="00475CAF">
        <w:rPr>
          <w:rFonts w:ascii="Times New Roman" w:hAnsi="Times New Roman"/>
          <w:sz w:val="24"/>
          <w:szCs w:val="24"/>
        </w:rPr>
        <w:t>Бе</w:t>
      </w:r>
      <w:r w:rsidR="00704482" w:rsidRPr="00475CAF">
        <w:rPr>
          <w:rFonts w:ascii="Times New Roman" w:hAnsi="Times New Roman"/>
          <w:sz w:val="24"/>
          <w:szCs w:val="24"/>
        </w:rPr>
        <w:t>р</w:t>
      </w:r>
      <w:r w:rsidR="00704482" w:rsidRPr="00475CAF">
        <w:rPr>
          <w:rFonts w:ascii="Times New Roman" w:hAnsi="Times New Roman"/>
          <w:sz w:val="24"/>
          <w:szCs w:val="24"/>
        </w:rPr>
        <w:t xml:space="preserve">дяйкина Е.С., </w:t>
      </w:r>
      <w:r w:rsidR="00D32C9E" w:rsidRPr="00475CAF">
        <w:rPr>
          <w:rFonts w:ascii="Times New Roman" w:hAnsi="Times New Roman"/>
          <w:sz w:val="24"/>
          <w:szCs w:val="24"/>
        </w:rPr>
        <w:t xml:space="preserve">заместитель директора </w:t>
      </w:r>
      <w:r w:rsidR="005E441C" w:rsidRPr="00475CAF">
        <w:rPr>
          <w:rFonts w:ascii="Times New Roman" w:hAnsi="Times New Roman"/>
          <w:sz w:val="24"/>
          <w:szCs w:val="24"/>
        </w:rPr>
        <w:t>по АХЧ Коробова Т.П.</w:t>
      </w:r>
    </w:p>
    <w:p w:rsidR="00237A4B" w:rsidRPr="00475CAF" w:rsidRDefault="00237A4B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Управленческая деятельность базируется на оперативной и разносторонней и</w:t>
      </w:r>
      <w:r w:rsidRPr="00475CAF">
        <w:rPr>
          <w:rFonts w:ascii="Times New Roman" w:hAnsi="Times New Roman"/>
          <w:sz w:val="24"/>
          <w:szCs w:val="24"/>
        </w:rPr>
        <w:t>н</w:t>
      </w:r>
      <w:r w:rsidRPr="00475CAF">
        <w:rPr>
          <w:rFonts w:ascii="Times New Roman" w:hAnsi="Times New Roman"/>
          <w:sz w:val="24"/>
          <w:szCs w:val="24"/>
        </w:rPr>
        <w:t>формации по всем направлениям учебно-воспитательного процесса. Одним из исто</w:t>
      </w:r>
      <w:r w:rsidRPr="00475CAF">
        <w:rPr>
          <w:rFonts w:ascii="Times New Roman" w:hAnsi="Times New Roman"/>
          <w:sz w:val="24"/>
          <w:szCs w:val="24"/>
        </w:rPr>
        <w:t>ч</w:t>
      </w:r>
      <w:r w:rsidRPr="00475CAF">
        <w:rPr>
          <w:rFonts w:ascii="Times New Roman" w:hAnsi="Times New Roman"/>
          <w:sz w:val="24"/>
          <w:szCs w:val="24"/>
        </w:rPr>
        <w:t>ников получения информации для администрации являются посещение уроков, вн</w:t>
      </w:r>
      <w:r w:rsidRPr="00475CAF">
        <w:rPr>
          <w:rFonts w:ascii="Times New Roman" w:hAnsi="Times New Roman"/>
          <w:sz w:val="24"/>
          <w:szCs w:val="24"/>
        </w:rPr>
        <w:t>е</w:t>
      </w:r>
      <w:r w:rsidRPr="00475CAF">
        <w:rPr>
          <w:rFonts w:ascii="Times New Roman" w:hAnsi="Times New Roman"/>
          <w:sz w:val="24"/>
          <w:szCs w:val="24"/>
        </w:rPr>
        <w:t xml:space="preserve">урочных мероприятий; проведение контрольных работ по изучению уровня </w:t>
      </w:r>
      <w:proofErr w:type="spellStart"/>
      <w:r w:rsidRPr="00475CAF">
        <w:rPr>
          <w:rFonts w:ascii="Times New Roman" w:hAnsi="Times New Roman"/>
          <w:sz w:val="24"/>
          <w:szCs w:val="24"/>
        </w:rPr>
        <w:t>обученн</w:t>
      </w:r>
      <w:r w:rsidRPr="00475CAF">
        <w:rPr>
          <w:rFonts w:ascii="Times New Roman" w:hAnsi="Times New Roman"/>
          <w:sz w:val="24"/>
          <w:szCs w:val="24"/>
        </w:rPr>
        <w:t>о</w:t>
      </w:r>
      <w:r w:rsidR="00865CF3">
        <w:rPr>
          <w:rFonts w:ascii="Times New Roman" w:hAnsi="Times New Roman"/>
          <w:sz w:val="24"/>
          <w:szCs w:val="24"/>
        </w:rPr>
        <w:t>с</w:t>
      </w:r>
      <w:r w:rsidRPr="00475CAF">
        <w:rPr>
          <w:rFonts w:ascii="Times New Roman" w:hAnsi="Times New Roman"/>
          <w:sz w:val="24"/>
          <w:szCs w:val="24"/>
        </w:rPr>
        <w:t>ти</w:t>
      </w:r>
      <w:proofErr w:type="spellEnd"/>
      <w:r w:rsidRPr="00475CAF">
        <w:rPr>
          <w:rFonts w:ascii="Times New Roman" w:hAnsi="Times New Roman"/>
          <w:sz w:val="24"/>
          <w:szCs w:val="24"/>
        </w:rPr>
        <w:t xml:space="preserve"> и качества знаний учащихся. </w:t>
      </w:r>
    </w:p>
    <w:p w:rsidR="00237A4B" w:rsidRPr="00475CAF" w:rsidRDefault="00237A4B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Структура управляющей системы школы представлена организационной опер</w:t>
      </w:r>
      <w:r w:rsidRPr="00475CAF">
        <w:rPr>
          <w:rFonts w:ascii="Times New Roman" w:hAnsi="Times New Roman"/>
          <w:sz w:val="24"/>
          <w:szCs w:val="24"/>
        </w:rPr>
        <w:t>а</w:t>
      </w:r>
      <w:r w:rsidRPr="00475CAF">
        <w:rPr>
          <w:rFonts w:ascii="Times New Roman" w:hAnsi="Times New Roman"/>
          <w:sz w:val="24"/>
          <w:szCs w:val="24"/>
        </w:rPr>
        <w:t>тивно-управленческой моделью.</w:t>
      </w:r>
    </w:p>
    <w:p w:rsidR="00237A4B" w:rsidRPr="00475CAF" w:rsidRDefault="00237A4B" w:rsidP="007327D1">
      <w:pPr>
        <w:pStyle w:val="a8"/>
        <w:spacing w:before="0" w:after="0" w:line="276" w:lineRule="auto"/>
        <w:ind w:firstLine="720"/>
        <w:jc w:val="both"/>
        <w:rPr>
          <w:sz w:val="24"/>
          <w:szCs w:val="24"/>
        </w:rPr>
      </w:pPr>
      <w:r w:rsidRPr="00475CAF">
        <w:rPr>
          <w:sz w:val="24"/>
          <w:szCs w:val="24"/>
        </w:rPr>
        <w:t xml:space="preserve">Планирование работы школы представлено годовым планом, который является </w:t>
      </w:r>
      <w:r w:rsidR="00747B2D" w:rsidRPr="00475CAF">
        <w:rPr>
          <w:sz w:val="24"/>
          <w:szCs w:val="24"/>
        </w:rPr>
        <w:t>планом реализации основных образовательных программ начального, основного и среднего общего  образования и п</w:t>
      </w:r>
      <w:r w:rsidRPr="00475CAF">
        <w:rPr>
          <w:sz w:val="24"/>
          <w:szCs w:val="24"/>
        </w:rPr>
        <w:t>рограмм</w:t>
      </w:r>
      <w:r w:rsidR="00747B2D" w:rsidRPr="00475CAF">
        <w:rPr>
          <w:sz w:val="24"/>
          <w:szCs w:val="24"/>
        </w:rPr>
        <w:t>ой</w:t>
      </w:r>
      <w:r w:rsidR="009F4A30" w:rsidRPr="00475CAF">
        <w:rPr>
          <w:sz w:val="24"/>
          <w:szCs w:val="24"/>
        </w:rPr>
        <w:t xml:space="preserve"> развития школы на период до 20</w:t>
      </w:r>
      <w:r w:rsidR="00371256" w:rsidRPr="00475CAF">
        <w:rPr>
          <w:sz w:val="24"/>
          <w:szCs w:val="24"/>
        </w:rPr>
        <w:t>2</w:t>
      </w:r>
      <w:r w:rsidR="00704482" w:rsidRPr="00475CAF">
        <w:rPr>
          <w:sz w:val="24"/>
          <w:szCs w:val="24"/>
        </w:rPr>
        <w:t>3</w:t>
      </w:r>
      <w:r w:rsidRPr="00475CAF">
        <w:rPr>
          <w:color w:val="FF0000"/>
          <w:sz w:val="24"/>
          <w:szCs w:val="24"/>
        </w:rPr>
        <w:t xml:space="preserve"> </w:t>
      </w:r>
      <w:r w:rsidRPr="00475CAF">
        <w:rPr>
          <w:sz w:val="24"/>
          <w:szCs w:val="24"/>
        </w:rPr>
        <w:t>года.</w:t>
      </w:r>
    </w:p>
    <w:p w:rsidR="00237A4B" w:rsidRPr="00475CAF" w:rsidRDefault="00237A4B" w:rsidP="007327D1">
      <w:pPr>
        <w:pStyle w:val="a8"/>
        <w:spacing w:before="0" w:after="0" w:line="276" w:lineRule="auto"/>
        <w:ind w:firstLine="720"/>
        <w:jc w:val="both"/>
        <w:rPr>
          <w:sz w:val="24"/>
          <w:szCs w:val="24"/>
        </w:rPr>
      </w:pPr>
      <w:proofErr w:type="gramStart"/>
      <w:r w:rsidRPr="00475CAF">
        <w:rPr>
          <w:sz w:val="24"/>
          <w:szCs w:val="24"/>
        </w:rPr>
        <w:t>Контроль за</w:t>
      </w:r>
      <w:proofErr w:type="gramEnd"/>
      <w:r w:rsidRPr="00475CAF">
        <w:rPr>
          <w:sz w:val="24"/>
          <w:szCs w:val="24"/>
        </w:rPr>
        <w:t xml:space="preserve"> качеством образования осуществляется согласно графику внутр</w:t>
      </w:r>
      <w:r w:rsidRPr="00475CAF">
        <w:rPr>
          <w:sz w:val="24"/>
          <w:szCs w:val="24"/>
        </w:rPr>
        <w:t>и</w:t>
      </w:r>
      <w:r w:rsidRPr="00475CAF">
        <w:rPr>
          <w:sz w:val="24"/>
          <w:szCs w:val="24"/>
        </w:rPr>
        <w:t xml:space="preserve">школьного контроля, зафиксированному в плане работы ОУ на учебный год. </w:t>
      </w:r>
      <w:proofErr w:type="spellStart"/>
      <w:r w:rsidRPr="00475CAF">
        <w:rPr>
          <w:sz w:val="24"/>
          <w:szCs w:val="24"/>
        </w:rPr>
        <w:t>Внутр</w:t>
      </w:r>
      <w:r w:rsidRPr="00475CAF">
        <w:rPr>
          <w:sz w:val="24"/>
          <w:szCs w:val="24"/>
        </w:rPr>
        <w:t>и</w:t>
      </w:r>
      <w:r w:rsidRPr="00475CAF">
        <w:rPr>
          <w:sz w:val="24"/>
          <w:szCs w:val="24"/>
        </w:rPr>
        <w:t>школьный</w:t>
      </w:r>
      <w:proofErr w:type="spellEnd"/>
      <w:r w:rsidRPr="00475CAF">
        <w:rPr>
          <w:sz w:val="24"/>
          <w:szCs w:val="24"/>
        </w:rPr>
        <w:t xml:space="preserve"> контроль носит системный характер. К осуществлению контроля привлек</w:t>
      </w:r>
      <w:r w:rsidRPr="00475CAF">
        <w:rPr>
          <w:sz w:val="24"/>
          <w:szCs w:val="24"/>
        </w:rPr>
        <w:t>а</w:t>
      </w:r>
      <w:r w:rsidRPr="00475CAF">
        <w:rPr>
          <w:sz w:val="24"/>
          <w:szCs w:val="24"/>
        </w:rPr>
        <w:t>ются руководители методических объединений, члены управляющего совета, род</w:t>
      </w:r>
      <w:r w:rsidRPr="00475CAF">
        <w:rPr>
          <w:sz w:val="24"/>
          <w:szCs w:val="24"/>
        </w:rPr>
        <w:t>и</w:t>
      </w:r>
      <w:r w:rsidRPr="00475CAF">
        <w:rPr>
          <w:sz w:val="24"/>
          <w:szCs w:val="24"/>
        </w:rPr>
        <w:t>тельский комитет</w:t>
      </w:r>
      <w:r w:rsidR="000C003B" w:rsidRPr="00475CAF">
        <w:rPr>
          <w:sz w:val="24"/>
          <w:szCs w:val="24"/>
        </w:rPr>
        <w:t>.</w:t>
      </w:r>
    </w:p>
    <w:p w:rsidR="00237A4B" w:rsidRPr="00475CAF" w:rsidRDefault="00237A4B" w:rsidP="007327D1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bCs/>
          <w:sz w:val="24"/>
          <w:szCs w:val="24"/>
        </w:rPr>
        <w:t xml:space="preserve">Вывод: </w:t>
      </w:r>
      <w:r w:rsidRPr="00475CAF">
        <w:rPr>
          <w:rFonts w:ascii="Times New Roman" w:hAnsi="Times New Roman"/>
          <w:sz w:val="24"/>
          <w:szCs w:val="24"/>
        </w:rPr>
        <w:t>уровень управленческой деятельности в основном обеспечивает во</w:t>
      </w:r>
      <w:r w:rsidRPr="00475CAF">
        <w:rPr>
          <w:rFonts w:ascii="Times New Roman" w:hAnsi="Times New Roman"/>
          <w:sz w:val="24"/>
          <w:szCs w:val="24"/>
        </w:rPr>
        <w:t>з</w:t>
      </w:r>
      <w:r w:rsidRPr="00475CAF">
        <w:rPr>
          <w:rFonts w:ascii="Times New Roman" w:hAnsi="Times New Roman"/>
          <w:sz w:val="24"/>
          <w:szCs w:val="24"/>
        </w:rPr>
        <w:t>можность реализации поставленных задач и соответствует направлениям средней о</w:t>
      </w:r>
      <w:r w:rsidRPr="00475CAF">
        <w:rPr>
          <w:rFonts w:ascii="Times New Roman" w:hAnsi="Times New Roman"/>
          <w:sz w:val="24"/>
          <w:szCs w:val="24"/>
        </w:rPr>
        <w:t>б</w:t>
      </w:r>
      <w:r w:rsidRPr="00475CAF">
        <w:rPr>
          <w:rFonts w:ascii="Times New Roman" w:hAnsi="Times New Roman"/>
          <w:sz w:val="24"/>
          <w:szCs w:val="24"/>
        </w:rPr>
        <w:t>щеобразовательной школы.</w:t>
      </w:r>
    </w:p>
    <w:p w:rsidR="006F25E8" w:rsidRPr="00475CAF" w:rsidRDefault="006F25E8" w:rsidP="007327D1">
      <w:pPr>
        <w:pStyle w:val="20"/>
        <w:spacing w:line="276" w:lineRule="auto"/>
        <w:jc w:val="center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475CAF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2. </w:t>
      </w:r>
      <w:r w:rsidR="00E808EC" w:rsidRPr="00475CAF">
        <w:rPr>
          <w:rFonts w:ascii="Times New Roman" w:hAnsi="Times New Roman"/>
          <w:b w:val="0"/>
          <w:bCs w:val="0"/>
          <w:color w:val="auto"/>
          <w:sz w:val="24"/>
          <w:szCs w:val="24"/>
        </w:rPr>
        <w:t>ОБРАЗОВАТЕЛЬНАЯ ДЕЯТЕЛЬНОСТЬ</w:t>
      </w:r>
    </w:p>
    <w:p w:rsidR="006F0A81" w:rsidRPr="00475CAF" w:rsidRDefault="00E808EC" w:rsidP="007327D1">
      <w:pPr>
        <w:pStyle w:val="20"/>
        <w:spacing w:line="276" w:lineRule="auto"/>
        <w:jc w:val="center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475CAF">
        <w:rPr>
          <w:rFonts w:ascii="Times New Roman" w:hAnsi="Times New Roman"/>
          <w:b w:val="0"/>
          <w:bCs w:val="0"/>
          <w:color w:val="auto"/>
          <w:sz w:val="24"/>
          <w:szCs w:val="24"/>
        </w:rPr>
        <w:t>2.1. УЧЕБНО-МЕТОДИЧЕСКОЕ И ОРГАНИЗАЦИОННОЕ ОБЕСПЕЧЕНИЕ РЕАЛИЗАЦИИ ОБРАЗОВАТЕЛЬНЫХ ПРОГРАММ</w:t>
      </w:r>
    </w:p>
    <w:tbl>
      <w:tblPr>
        <w:tblW w:w="9867" w:type="dxa"/>
        <w:tblInd w:w="-30" w:type="dxa"/>
        <w:tblLayout w:type="fixed"/>
        <w:tblLook w:val="0000"/>
      </w:tblPr>
      <w:tblGrid>
        <w:gridCol w:w="3966"/>
        <w:gridCol w:w="1701"/>
        <w:gridCol w:w="1417"/>
        <w:gridCol w:w="1418"/>
        <w:gridCol w:w="1365"/>
      </w:tblGrid>
      <w:tr w:rsidR="006F0A81" w:rsidRPr="00475CAF" w:rsidTr="00865CF3"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A81" w:rsidRPr="00475CAF" w:rsidRDefault="006F0A81" w:rsidP="007327D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A81" w:rsidRPr="00475CAF" w:rsidRDefault="006F0A81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Начальная школа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A81" w:rsidRPr="00475CAF" w:rsidRDefault="006F0A81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Основная школа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A81" w:rsidRPr="00475CAF" w:rsidRDefault="006F0A81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Средняя школа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A81" w:rsidRPr="00475CAF" w:rsidRDefault="006F0A81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Всего по УО</w:t>
            </w:r>
          </w:p>
        </w:tc>
      </w:tr>
      <w:tr w:rsidR="006F0A81" w:rsidRPr="00475CAF" w:rsidTr="00865CF3">
        <w:trPr>
          <w:trHeight w:val="571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A81" w:rsidRPr="00475CAF" w:rsidRDefault="006F0A81" w:rsidP="007327D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475CAF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A81" w:rsidRPr="00475CAF" w:rsidRDefault="00704482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237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A81" w:rsidRPr="00475CAF" w:rsidRDefault="003E4970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</w:t>
            </w:r>
            <w:r w:rsidR="00704482" w:rsidRPr="00475CAF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A81" w:rsidRPr="00475CAF" w:rsidRDefault="00704482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A81" w:rsidRPr="00475CAF" w:rsidRDefault="00704482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576</w:t>
            </w:r>
          </w:p>
        </w:tc>
      </w:tr>
      <w:tr w:rsidR="006F0A81" w:rsidRPr="00475CAF" w:rsidTr="00865CF3">
        <w:trPr>
          <w:trHeight w:val="874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A81" w:rsidRPr="00475CAF" w:rsidRDefault="006F0A81" w:rsidP="007327D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Общее количество классов/средняя наполняемость класса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A81" w:rsidRPr="00475CAF" w:rsidRDefault="000C003B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9/</w:t>
            </w:r>
            <w:r w:rsidR="00A31D6E" w:rsidRPr="00475CAF">
              <w:rPr>
                <w:rFonts w:ascii="Times New Roman" w:hAnsi="Times New Roman"/>
                <w:sz w:val="24"/>
                <w:szCs w:val="24"/>
              </w:rPr>
              <w:t>2</w:t>
            </w:r>
            <w:r w:rsidR="00704482" w:rsidRPr="00475C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A81" w:rsidRPr="00475CAF" w:rsidRDefault="00371256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</w:t>
            </w:r>
            <w:r w:rsidR="00704482" w:rsidRPr="00475CAF">
              <w:rPr>
                <w:rFonts w:ascii="Times New Roman" w:hAnsi="Times New Roman"/>
                <w:sz w:val="24"/>
                <w:szCs w:val="24"/>
              </w:rPr>
              <w:t>1/27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A81" w:rsidRPr="00475CAF" w:rsidRDefault="00A31D6E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2/</w:t>
            </w:r>
            <w:r w:rsidR="00704482" w:rsidRPr="00475CA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A81" w:rsidRPr="00475CAF" w:rsidRDefault="00371256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</w:t>
            </w:r>
            <w:r w:rsidR="00704482" w:rsidRPr="00475CAF">
              <w:rPr>
                <w:rFonts w:ascii="Times New Roman" w:hAnsi="Times New Roman"/>
                <w:sz w:val="24"/>
                <w:szCs w:val="24"/>
              </w:rPr>
              <w:t>2/26</w:t>
            </w:r>
          </w:p>
        </w:tc>
      </w:tr>
      <w:tr w:rsidR="00704482" w:rsidRPr="00475CAF" w:rsidTr="00865CF3"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704482" w:rsidRPr="00475CAF" w:rsidRDefault="00704482" w:rsidP="007327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-общеобразовательных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9/26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11/27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2/20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22/26</w:t>
            </w:r>
          </w:p>
        </w:tc>
      </w:tr>
      <w:tr w:rsidR="00704482" w:rsidRPr="00475CAF" w:rsidTr="00865CF3"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- гимназических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482" w:rsidRPr="00475CAF" w:rsidTr="00865CF3"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- лицейских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482" w:rsidRPr="00475CAF" w:rsidTr="00865CF3"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- с углубленным изучением отдел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ь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 xml:space="preserve">ных предметов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482" w:rsidRPr="00475CAF" w:rsidTr="00865CF3"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Количество классов во 2 смену/ средняя наполняемость класса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482" w:rsidRPr="00475CAF" w:rsidTr="00865CF3"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Количество групп продленного дня/ средняя наполняемость группы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3/25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4482" w:rsidRPr="00475CAF" w:rsidRDefault="00704482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0A81" w:rsidRPr="00475CAF" w:rsidRDefault="006F0A81" w:rsidP="007327D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Примечание: в таблице 2.1. указывается дробью: в числителе – количество соответс</w:t>
      </w:r>
      <w:r w:rsidRPr="00475CAF">
        <w:rPr>
          <w:rFonts w:ascii="Times New Roman" w:hAnsi="Times New Roman"/>
          <w:sz w:val="24"/>
          <w:szCs w:val="24"/>
        </w:rPr>
        <w:t>т</w:t>
      </w:r>
      <w:r w:rsidRPr="00475CAF">
        <w:rPr>
          <w:rFonts w:ascii="Times New Roman" w:hAnsi="Times New Roman"/>
          <w:sz w:val="24"/>
          <w:szCs w:val="24"/>
        </w:rPr>
        <w:t xml:space="preserve">вующих классов (групп), в знаменателе – средняя наполняемость соответствующего </w:t>
      </w:r>
      <w:r w:rsidR="00361343" w:rsidRPr="00475CAF">
        <w:rPr>
          <w:rFonts w:ascii="Times New Roman" w:hAnsi="Times New Roman"/>
          <w:sz w:val="24"/>
          <w:szCs w:val="24"/>
        </w:rPr>
        <w:t xml:space="preserve">класса (группы). </w:t>
      </w:r>
    </w:p>
    <w:p w:rsidR="006F0A81" w:rsidRPr="00475CAF" w:rsidRDefault="006F0A81" w:rsidP="007327D1">
      <w:pPr>
        <w:spacing w:after="0"/>
        <w:rPr>
          <w:rFonts w:ascii="Times New Roman" w:hAnsi="Times New Roman"/>
          <w:sz w:val="24"/>
          <w:szCs w:val="24"/>
        </w:rPr>
      </w:pPr>
    </w:p>
    <w:p w:rsidR="00704482" w:rsidRPr="00475CAF" w:rsidRDefault="00704482" w:rsidP="007327D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Layout w:type="fixed"/>
        <w:tblLook w:val="0000"/>
      </w:tblPr>
      <w:tblGrid>
        <w:gridCol w:w="2392"/>
        <w:gridCol w:w="2393"/>
        <w:gridCol w:w="2393"/>
        <w:gridCol w:w="2178"/>
      </w:tblGrid>
      <w:tr w:rsidR="006F0A81" w:rsidRPr="00475CAF" w:rsidTr="00092E99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A81" w:rsidRPr="00475CAF" w:rsidRDefault="006F0A81" w:rsidP="007327D1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A81" w:rsidRPr="00475CAF" w:rsidRDefault="006F0A81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Начальная школа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A81" w:rsidRPr="00475CAF" w:rsidRDefault="006F0A81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Основная школа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A81" w:rsidRPr="00475CAF" w:rsidRDefault="006F0A81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Средняя школа</w:t>
            </w:r>
          </w:p>
        </w:tc>
      </w:tr>
      <w:tr w:rsidR="006F0A81" w:rsidRPr="00475CAF" w:rsidTr="00092E99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A81" w:rsidRPr="00475CAF" w:rsidRDefault="006F0A81" w:rsidP="007327D1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Продолжительность учебной недели (дней)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A81" w:rsidRPr="00475CAF" w:rsidRDefault="006F0A81" w:rsidP="007327D1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  5 дней</w:t>
            </w:r>
          </w:p>
          <w:p w:rsidR="006F0A81" w:rsidRPr="00475CAF" w:rsidRDefault="006F0A81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A81" w:rsidRPr="00475CAF" w:rsidRDefault="009F4A30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5</w:t>
            </w:r>
            <w:r w:rsidR="006F0A81" w:rsidRPr="00475CAF">
              <w:rPr>
                <w:rFonts w:ascii="Times New Roman" w:hAnsi="Times New Roman"/>
                <w:sz w:val="24"/>
                <w:szCs w:val="24"/>
              </w:rPr>
              <w:t xml:space="preserve"> дней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A81" w:rsidRPr="00475CAF" w:rsidRDefault="009F4A30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5</w:t>
            </w:r>
            <w:r w:rsidR="006F0A81" w:rsidRPr="00475CAF">
              <w:rPr>
                <w:rFonts w:ascii="Times New Roman" w:hAnsi="Times New Roman"/>
                <w:sz w:val="24"/>
                <w:szCs w:val="24"/>
              </w:rPr>
              <w:t xml:space="preserve"> дней</w:t>
            </w:r>
          </w:p>
        </w:tc>
      </w:tr>
      <w:tr w:rsidR="006F0A81" w:rsidRPr="00475CAF" w:rsidTr="00092E99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A81" w:rsidRPr="00475CAF" w:rsidRDefault="006F0A81" w:rsidP="007327D1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Продолжительность уроков (мин.)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A81" w:rsidRPr="00475CAF" w:rsidRDefault="006F0A81" w:rsidP="007327D1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 классы-  35 минут</w:t>
            </w:r>
          </w:p>
          <w:p w:rsidR="006F0A81" w:rsidRPr="00475CAF" w:rsidRDefault="006F0A81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2-4 классы – 45 мин.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A81" w:rsidRPr="00475CAF" w:rsidRDefault="006F0A81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45 минут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A81" w:rsidRPr="00475CAF" w:rsidRDefault="006F0A81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45 минут</w:t>
            </w:r>
          </w:p>
        </w:tc>
      </w:tr>
      <w:tr w:rsidR="006F0A81" w:rsidRPr="00475CAF" w:rsidTr="00092E99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A81" w:rsidRPr="00475CAF" w:rsidRDefault="006F0A81" w:rsidP="007327D1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Продолжительность перерывов (мин.)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A81" w:rsidRPr="00475CAF" w:rsidRDefault="006F0A81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15-20 (мин.)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A81" w:rsidRPr="00475CAF" w:rsidRDefault="006F0A81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15-20 (мин.)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A81" w:rsidRPr="00475CAF" w:rsidRDefault="006F0A81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15-20 (мин.)</w:t>
            </w:r>
          </w:p>
        </w:tc>
      </w:tr>
      <w:tr w:rsidR="006F0A81" w:rsidRPr="00475CAF" w:rsidTr="00092E99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A81" w:rsidRPr="00475CAF" w:rsidRDefault="006F0A81" w:rsidP="007327D1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Периодичность пр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о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ведения промеж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у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  <w:proofErr w:type="gramStart"/>
            <w:r w:rsidRPr="00475CAF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A81" w:rsidRPr="00475CAF" w:rsidRDefault="006F0A81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четверть</w:t>
            </w:r>
          </w:p>
          <w:p w:rsidR="006F0A81" w:rsidRPr="00475CAF" w:rsidRDefault="006F0A81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A81" w:rsidRPr="00475CAF" w:rsidRDefault="006F0A81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четверть</w:t>
            </w:r>
          </w:p>
          <w:p w:rsidR="006F0A81" w:rsidRPr="00475CAF" w:rsidRDefault="006F0A81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A81" w:rsidRPr="00475CAF" w:rsidRDefault="006F0A81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полугодие</w:t>
            </w:r>
          </w:p>
          <w:p w:rsidR="006F0A81" w:rsidRPr="00475CAF" w:rsidRDefault="006F0A81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0A81" w:rsidRPr="00475CAF" w:rsidRDefault="006F0A81" w:rsidP="007327D1">
      <w:pPr>
        <w:spacing w:after="0"/>
        <w:rPr>
          <w:rFonts w:ascii="Times New Roman" w:hAnsi="Times New Roman"/>
          <w:sz w:val="24"/>
          <w:szCs w:val="24"/>
        </w:rPr>
      </w:pPr>
    </w:p>
    <w:p w:rsidR="006F0A81" w:rsidRPr="00475CAF" w:rsidRDefault="006F0A81" w:rsidP="007327D1">
      <w:pPr>
        <w:pStyle w:val="20"/>
        <w:spacing w:before="0" w:line="276" w:lineRule="auto"/>
        <w:jc w:val="center"/>
        <w:rPr>
          <w:rFonts w:ascii="Times New Roman" w:hAnsi="Times New Roman"/>
          <w:b w:val="0"/>
          <w:i/>
          <w:color w:val="auto"/>
          <w:sz w:val="24"/>
          <w:szCs w:val="24"/>
        </w:rPr>
      </w:pPr>
      <w:r w:rsidRPr="00475CAF">
        <w:rPr>
          <w:rFonts w:ascii="Times New Roman" w:hAnsi="Times New Roman"/>
          <w:b w:val="0"/>
          <w:color w:val="auto"/>
          <w:sz w:val="24"/>
          <w:szCs w:val="24"/>
        </w:rPr>
        <w:t>Условия комплектования классов</w:t>
      </w:r>
    </w:p>
    <w:tbl>
      <w:tblPr>
        <w:tblW w:w="9382" w:type="dxa"/>
        <w:tblInd w:w="82" w:type="dxa"/>
        <w:tblLayout w:type="fixed"/>
        <w:tblLook w:val="0000"/>
      </w:tblPr>
      <w:tblGrid>
        <w:gridCol w:w="1476"/>
        <w:gridCol w:w="2068"/>
        <w:gridCol w:w="2410"/>
        <w:gridCol w:w="3428"/>
      </w:tblGrid>
      <w:tr w:rsidR="00953B95" w:rsidRPr="00475CAF" w:rsidTr="00092E99">
        <w:tc>
          <w:tcPr>
            <w:tcW w:w="14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53B95" w:rsidRPr="00475CAF" w:rsidRDefault="00953B95" w:rsidP="007327D1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53B95" w:rsidRPr="00475CAF" w:rsidRDefault="00953B95" w:rsidP="007327D1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53B95" w:rsidRPr="00475CAF" w:rsidRDefault="00953B95" w:rsidP="007327D1">
            <w:pPr>
              <w:snapToGri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53B95" w:rsidRPr="00475CAF" w:rsidRDefault="00953B95" w:rsidP="007327D1">
            <w:pPr>
              <w:snapToGri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475CAF">
              <w:rPr>
                <w:rFonts w:ascii="Times New Roman" w:hAnsi="Times New Roman"/>
                <w:i/>
                <w:sz w:val="24"/>
                <w:szCs w:val="24"/>
              </w:rPr>
              <w:t>Условия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B95" w:rsidRPr="00475CAF" w:rsidRDefault="00953B95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1-е классы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B95" w:rsidRPr="00475CAF" w:rsidRDefault="00953B95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5-е классы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3B95" w:rsidRPr="00475CAF" w:rsidRDefault="00953B95" w:rsidP="007327D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10-е классы</w:t>
            </w:r>
          </w:p>
        </w:tc>
      </w:tr>
      <w:tr w:rsidR="00953B95" w:rsidRPr="00475CAF" w:rsidTr="00092E99">
        <w:tc>
          <w:tcPr>
            <w:tcW w:w="14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B95" w:rsidRPr="00475CAF" w:rsidRDefault="00953B95" w:rsidP="007327D1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B95" w:rsidRPr="00475CAF" w:rsidRDefault="00953B95" w:rsidP="007327D1">
            <w:pPr>
              <w:snapToGri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475CAF">
              <w:rPr>
                <w:rFonts w:ascii="Times New Roman" w:hAnsi="Times New Roman"/>
                <w:i/>
                <w:sz w:val="24"/>
                <w:szCs w:val="24"/>
              </w:rPr>
              <w:t xml:space="preserve"> по микрорайону </w:t>
            </w:r>
          </w:p>
          <w:p w:rsidR="00953B95" w:rsidRPr="00475CAF" w:rsidRDefault="00953B95" w:rsidP="007327D1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B95" w:rsidRPr="00475CAF" w:rsidRDefault="00953B95" w:rsidP="007327D1">
            <w:pPr>
              <w:snapToGri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475CAF">
              <w:rPr>
                <w:rFonts w:ascii="Times New Roman" w:hAnsi="Times New Roman"/>
                <w:i/>
                <w:sz w:val="24"/>
                <w:szCs w:val="24"/>
              </w:rPr>
              <w:t xml:space="preserve"> по микрорайону </w:t>
            </w:r>
          </w:p>
          <w:p w:rsidR="00953B95" w:rsidRPr="00475CAF" w:rsidRDefault="00953B95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3B95" w:rsidRPr="00475CAF" w:rsidRDefault="00953B95" w:rsidP="007327D1">
            <w:pPr>
              <w:snapToGri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475CAF">
              <w:rPr>
                <w:rFonts w:ascii="Times New Roman" w:hAnsi="Times New Roman"/>
                <w:i/>
                <w:sz w:val="24"/>
                <w:szCs w:val="24"/>
              </w:rPr>
              <w:t xml:space="preserve"> по микрорайону </w:t>
            </w:r>
          </w:p>
        </w:tc>
      </w:tr>
    </w:tbl>
    <w:p w:rsidR="00704482" w:rsidRPr="00475CAF" w:rsidRDefault="00E808EC" w:rsidP="007327D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  </w:t>
      </w:r>
    </w:p>
    <w:p w:rsidR="00057760" w:rsidRPr="00475CAF" w:rsidRDefault="00E808EC" w:rsidP="007327D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 </w:t>
      </w:r>
      <w:r w:rsidR="00E9151E">
        <w:rPr>
          <w:rFonts w:ascii="Times New Roman" w:hAnsi="Times New Roman"/>
          <w:sz w:val="24"/>
          <w:szCs w:val="24"/>
        </w:rPr>
        <w:t xml:space="preserve">       </w:t>
      </w:r>
      <w:r w:rsidR="00057760" w:rsidRPr="00475CAF">
        <w:rPr>
          <w:rFonts w:ascii="Times New Roman" w:hAnsi="Times New Roman"/>
          <w:sz w:val="24"/>
          <w:szCs w:val="24"/>
        </w:rPr>
        <w:t>Контингент учащихся на начало 20</w:t>
      </w:r>
      <w:r w:rsidR="009962D4" w:rsidRPr="00475CAF">
        <w:rPr>
          <w:rFonts w:ascii="Times New Roman" w:hAnsi="Times New Roman"/>
          <w:sz w:val="24"/>
          <w:szCs w:val="24"/>
        </w:rPr>
        <w:t>2</w:t>
      </w:r>
      <w:r w:rsidR="00704482" w:rsidRPr="00475CAF">
        <w:rPr>
          <w:rFonts w:ascii="Times New Roman" w:hAnsi="Times New Roman"/>
          <w:sz w:val="24"/>
          <w:szCs w:val="24"/>
        </w:rPr>
        <w:t>2</w:t>
      </w:r>
      <w:r w:rsidR="00057760" w:rsidRPr="00475CAF">
        <w:rPr>
          <w:rFonts w:ascii="Times New Roman" w:hAnsi="Times New Roman"/>
          <w:sz w:val="24"/>
          <w:szCs w:val="24"/>
        </w:rPr>
        <w:t xml:space="preserve"> года составлял </w:t>
      </w:r>
      <w:r w:rsidR="00BB1419" w:rsidRPr="00475CAF">
        <w:rPr>
          <w:rFonts w:ascii="Times New Roman" w:hAnsi="Times New Roman"/>
          <w:sz w:val="24"/>
          <w:szCs w:val="24"/>
        </w:rPr>
        <w:t>5</w:t>
      </w:r>
      <w:r w:rsidR="00704482" w:rsidRPr="00475CAF">
        <w:rPr>
          <w:rFonts w:ascii="Times New Roman" w:hAnsi="Times New Roman"/>
          <w:sz w:val="24"/>
          <w:szCs w:val="24"/>
        </w:rPr>
        <w:t xml:space="preserve">76 </w:t>
      </w:r>
      <w:r w:rsidR="00057760" w:rsidRPr="00475CAF">
        <w:rPr>
          <w:rFonts w:ascii="Times New Roman" w:hAnsi="Times New Roman"/>
          <w:sz w:val="24"/>
          <w:szCs w:val="24"/>
        </w:rPr>
        <w:t>обучающи</w:t>
      </w:r>
      <w:r w:rsidR="009F4A30" w:rsidRPr="00475CAF">
        <w:rPr>
          <w:rFonts w:ascii="Times New Roman" w:hAnsi="Times New Roman"/>
          <w:sz w:val="24"/>
          <w:szCs w:val="24"/>
        </w:rPr>
        <w:t>х</w:t>
      </w:r>
      <w:r w:rsidR="00057760" w:rsidRPr="00475CAF">
        <w:rPr>
          <w:rFonts w:ascii="Times New Roman" w:hAnsi="Times New Roman"/>
          <w:sz w:val="24"/>
          <w:szCs w:val="24"/>
        </w:rPr>
        <w:t xml:space="preserve">ся. Из них в начальной школе – </w:t>
      </w:r>
      <w:r w:rsidR="00371256" w:rsidRPr="00475CAF">
        <w:rPr>
          <w:rFonts w:ascii="Times New Roman" w:hAnsi="Times New Roman"/>
          <w:sz w:val="24"/>
          <w:szCs w:val="24"/>
        </w:rPr>
        <w:t>2</w:t>
      </w:r>
      <w:r w:rsidR="00704482" w:rsidRPr="00475CAF">
        <w:rPr>
          <w:rFonts w:ascii="Times New Roman" w:hAnsi="Times New Roman"/>
          <w:sz w:val="24"/>
          <w:szCs w:val="24"/>
        </w:rPr>
        <w:t>37</w:t>
      </w:r>
      <w:r w:rsidR="00057760" w:rsidRPr="00475CAF">
        <w:rPr>
          <w:rFonts w:ascii="Times New Roman" w:hAnsi="Times New Roman"/>
          <w:sz w:val="24"/>
          <w:szCs w:val="24"/>
        </w:rPr>
        <w:t xml:space="preserve"> (9 классов-комплектов), в основной школе – </w:t>
      </w:r>
      <w:r w:rsidR="00165D2F" w:rsidRPr="00475CAF">
        <w:rPr>
          <w:rFonts w:ascii="Times New Roman" w:hAnsi="Times New Roman"/>
          <w:sz w:val="24"/>
          <w:szCs w:val="24"/>
        </w:rPr>
        <w:t>2</w:t>
      </w:r>
      <w:r w:rsidR="00704482" w:rsidRPr="00475CAF">
        <w:rPr>
          <w:rFonts w:ascii="Times New Roman" w:hAnsi="Times New Roman"/>
          <w:sz w:val="24"/>
          <w:szCs w:val="24"/>
        </w:rPr>
        <w:t>99</w:t>
      </w:r>
      <w:r w:rsidR="00371256" w:rsidRPr="00475CAF">
        <w:rPr>
          <w:rFonts w:ascii="Times New Roman" w:hAnsi="Times New Roman"/>
          <w:sz w:val="24"/>
          <w:szCs w:val="24"/>
        </w:rPr>
        <w:t xml:space="preserve"> </w:t>
      </w:r>
      <w:r w:rsidR="00057760" w:rsidRPr="00475CAF">
        <w:rPr>
          <w:rFonts w:ascii="Times New Roman" w:hAnsi="Times New Roman"/>
          <w:sz w:val="24"/>
          <w:szCs w:val="24"/>
        </w:rPr>
        <w:t>(</w:t>
      </w:r>
      <w:r w:rsidR="00D763A5" w:rsidRPr="00475CAF">
        <w:rPr>
          <w:rFonts w:ascii="Times New Roman" w:hAnsi="Times New Roman"/>
          <w:sz w:val="24"/>
          <w:szCs w:val="24"/>
        </w:rPr>
        <w:t>1</w:t>
      </w:r>
      <w:r w:rsidR="00704482" w:rsidRPr="00475CAF">
        <w:rPr>
          <w:rFonts w:ascii="Times New Roman" w:hAnsi="Times New Roman"/>
          <w:sz w:val="24"/>
          <w:szCs w:val="24"/>
        </w:rPr>
        <w:t>1</w:t>
      </w:r>
      <w:r w:rsidR="00A31D6E" w:rsidRPr="00475CAF">
        <w:rPr>
          <w:rFonts w:ascii="Times New Roman" w:hAnsi="Times New Roman"/>
          <w:sz w:val="24"/>
          <w:szCs w:val="24"/>
        </w:rPr>
        <w:t xml:space="preserve"> </w:t>
      </w:r>
      <w:r w:rsidR="00057760" w:rsidRPr="00475CAF">
        <w:rPr>
          <w:rFonts w:ascii="Times New Roman" w:hAnsi="Times New Roman"/>
          <w:sz w:val="24"/>
          <w:szCs w:val="24"/>
        </w:rPr>
        <w:t xml:space="preserve">классов-комплектов), в средней школе – </w:t>
      </w:r>
      <w:r w:rsidR="00704482" w:rsidRPr="00475CAF">
        <w:rPr>
          <w:rFonts w:ascii="Times New Roman" w:hAnsi="Times New Roman"/>
          <w:sz w:val="24"/>
          <w:szCs w:val="24"/>
        </w:rPr>
        <w:t>40</w:t>
      </w:r>
      <w:r w:rsidR="00BB1419" w:rsidRPr="00475CAF">
        <w:rPr>
          <w:rFonts w:ascii="Times New Roman" w:hAnsi="Times New Roman"/>
          <w:sz w:val="24"/>
          <w:szCs w:val="24"/>
        </w:rPr>
        <w:t xml:space="preserve"> </w:t>
      </w:r>
      <w:r w:rsidR="00057760" w:rsidRPr="00475CAF">
        <w:rPr>
          <w:rFonts w:ascii="Times New Roman" w:hAnsi="Times New Roman"/>
          <w:sz w:val="24"/>
          <w:szCs w:val="24"/>
        </w:rPr>
        <w:t>(</w:t>
      </w:r>
      <w:r w:rsidR="00A31D6E" w:rsidRPr="00475CAF">
        <w:rPr>
          <w:rFonts w:ascii="Times New Roman" w:hAnsi="Times New Roman"/>
          <w:sz w:val="24"/>
          <w:szCs w:val="24"/>
        </w:rPr>
        <w:t>2</w:t>
      </w:r>
      <w:r w:rsidR="00057760" w:rsidRPr="00475CAF">
        <w:rPr>
          <w:rFonts w:ascii="Times New Roman" w:hAnsi="Times New Roman"/>
          <w:sz w:val="24"/>
          <w:szCs w:val="24"/>
        </w:rPr>
        <w:t xml:space="preserve"> класс</w:t>
      </w:r>
      <w:r w:rsidR="00953B95" w:rsidRPr="00475CAF">
        <w:rPr>
          <w:rFonts w:ascii="Times New Roman" w:hAnsi="Times New Roman"/>
          <w:sz w:val="24"/>
          <w:szCs w:val="24"/>
        </w:rPr>
        <w:t>а</w:t>
      </w:r>
      <w:r w:rsidR="00057760" w:rsidRPr="00475CAF">
        <w:rPr>
          <w:rFonts w:ascii="Times New Roman" w:hAnsi="Times New Roman"/>
          <w:sz w:val="24"/>
          <w:szCs w:val="24"/>
        </w:rPr>
        <w:t xml:space="preserve"> – комплект). </w:t>
      </w:r>
    </w:p>
    <w:p w:rsidR="00057760" w:rsidRPr="00475CAF" w:rsidRDefault="00A31D6E" w:rsidP="007327D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color w:val="FF0000"/>
          <w:sz w:val="24"/>
          <w:szCs w:val="24"/>
        </w:rPr>
        <w:t xml:space="preserve">     </w:t>
      </w:r>
      <w:r w:rsidR="00E9151E">
        <w:rPr>
          <w:rFonts w:ascii="Times New Roman" w:hAnsi="Times New Roman"/>
          <w:color w:val="FF0000"/>
          <w:sz w:val="24"/>
          <w:szCs w:val="24"/>
        </w:rPr>
        <w:t xml:space="preserve">     </w:t>
      </w:r>
      <w:r w:rsidR="00057760" w:rsidRPr="00475CAF">
        <w:rPr>
          <w:rFonts w:ascii="Times New Roman" w:hAnsi="Times New Roman"/>
          <w:sz w:val="24"/>
          <w:szCs w:val="24"/>
        </w:rPr>
        <w:t xml:space="preserve">Средняя наполняемость классов </w:t>
      </w:r>
      <w:r w:rsidR="006F0A81" w:rsidRPr="00475CAF">
        <w:rPr>
          <w:rFonts w:ascii="Times New Roman" w:hAnsi="Times New Roman"/>
          <w:sz w:val="24"/>
          <w:szCs w:val="24"/>
        </w:rPr>
        <w:t xml:space="preserve"> по школе </w:t>
      </w:r>
      <w:r w:rsidR="00057760" w:rsidRPr="00475CAF">
        <w:rPr>
          <w:rFonts w:ascii="Times New Roman" w:hAnsi="Times New Roman"/>
          <w:sz w:val="24"/>
          <w:szCs w:val="24"/>
        </w:rPr>
        <w:t xml:space="preserve">составила  </w:t>
      </w:r>
      <w:r w:rsidR="00704482" w:rsidRPr="00475CAF">
        <w:rPr>
          <w:rFonts w:ascii="Times New Roman" w:hAnsi="Times New Roman"/>
          <w:sz w:val="24"/>
          <w:szCs w:val="24"/>
        </w:rPr>
        <w:t>26</w:t>
      </w:r>
      <w:r w:rsidR="00BB1419" w:rsidRPr="00475CAF">
        <w:rPr>
          <w:rFonts w:ascii="Times New Roman" w:hAnsi="Times New Roman"/>
          <w:sz w:val="24"/>
          <w:szCs w:val="24"/>
        </w:rPr>
        <w:t xml:space="preserve"> </w:t>
      </w:r>
      <w:r w:rsidR="00057760" w:rsidRPr="00475CAF">
        <w:rPr>
          <w:rFonts w:ascii="Times New Roman" w:hAnsi="Times New Roman"/>
          <w:sz w:val="24"/>
          <w:szCs w:val="24"/>
        </w:rPr>
        <w:t>человек.</w:t>
      </w:r>
    </w:p>
    <w:p w:rsidR="009962D4" w:rsidRPr="00475CAF" w:rsidRDefault="00057760" w:rsidP="007327D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На конец </w:t>
      </w:r>
      <w:r w:rsidR="009962D4" w:rsidRPr="00475CAF">
        <w:rPr>
          <w:rFonts w:ascii="Times New Roman" w:hAnsi="Times New Roman"/>
          <w:sz w:val="24"/>
          <w:szCs w:val="24"/>
        </w:rPr>
        <w:t>202</w:t>
      </w:r>
      <w:r w:rsidR="00704482" w:rsidRPr="00475CAF">
        <w:rPr>
          <w:rFonts w:ascii="Times New Roman" w:hAnsi="Times New Roman"/>
          <w:sz w:val="24"/>
          <w:szCs w:val="24"/>
        </w:rPr>
        <w:t>2</w:t>
      </w:r>
      <w:r w:rsidRPr="00475CAF">
        <w:rPr>
          <w:rFonts w:ascii="Times New Roman" w:hAnsi="Times New Roman"/>
          <w:sz w:val="24"/>
          <w:szCs w:val="24"/>
        </w:rPr>
        <w:t xml:space="preserve"> года контингент  </w:t>
      </w:r>
      <w:proofErr w:type="gramStart"/>
      <w:r w:rsidRPr="00475CA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475CAF">
        <w:rPr>
          <w:rFonts w:ascii="Times New Roman" w:hAnsi="Times New Roman"/>
          <w:sz w:val="24"/>
          <w:szCs w:val="24"/>
        </w:rPr>
        <w:t xml:space="preserve">   у</w:t>
      </w:r>
      <w:r w:rsidR="008D05CA" w:rsidRPr="00475CAF">
        <w:rPr>
          <w:rFonts w:ascii="Times New Roman" w:hAnsi="Times New Roman"/>
          <w:sz w:val="24"/>
          <w:szCs w:val="24"/>
        </w:rPr>
        <w:t>величился</w:t>
      </w:r>
      <w:r w:rsidRPr="00475CAF">
        <w:rPr>
          <w:rFonts w:ascii="Times New Roman" w:hAnsi="Times New Roman"/>
          <w:sz w:val="24"/>
          <w:szCs w:val="24"/>
        </w:rPr>
        <w:t xml:space="preserve">  на</w:t>
      </w:r>
      <w:r w:rsidR="00A31D6E" w:rsidRPr="00475CAF">
        <w:rPr>
          <w:rFonts w:ascii="Times New Roman" w:hAnsi="Times New Roman"/>
          <w:sz w:val="24"/>
          <w:szCs w:val="24"/>
        </w:rPr>
        <w:t xml:space="preserve"> </w:t>
      </w:r>
      <w:r w:rsidR="00704482" w:rsidRPr="00475CAF">
        <w:rPr>
          <w:rFonts w:ascii="Times New Roman" w:hAnsi="Times New Roman"/>
          <w:sz w:val="24"/>
          <w:szCs w:val="24"/>
        </w:rPr>
        <w:t>2</w:t>
      </w:r>
      <w:r w:rsidR="009932FB" w:rsidRPr="00475CAF">
        <w:rPr>
          <w:rFonts w:ascii="Times New Roman" w:hAnsi="Times New Roman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человек</w:t>
      </w:r>
      <w:r w:rsidR="00704482" w:rsidRPr="00475CAF">
        <w:rPr>
          <w:rFonts w:ascii="Times New Roman" w:hAnsi="Times New Roman"/>
          <w:sz w:val="24"/>
          <w:szCs w:val="24"/>
        </w:rPr>
        <w:t>а.</w:t>
      </w:r>
      <w:r w:rsidRPr="00475CAF">
        <w:rPr>
          <w:rFonts w:ascii="Times New Roman" w:hAnsi="Times New Roman"/>
          <w:sz w:val="24"/>
          <w:szCs w:val="24"/>
        </w:rPr>
        <w:t xml:space="preserve"> </w:t>
      </w:r>
    </w:p>
    <w:p w:rsidR="009962D4" w:rsidRPr="00475CAF" w:rsidRDefault="009962D4" w:rsidP="00865CF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57760" w:rsidRPr="00475CAF" w:rsidRDefault="000F20E5" w:rsidP="00865CF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Сравнительный анализ контингента </w:t>
      </w:r>
      <w:proofErr w:type="gramStart"/>
      <w:r w:rsidRPr="00475CA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475CAF">
        <w:rPr>
          <w:rFonts w:ascii="Times New Roman" w:hAnsi="Times New Roman"/>
          <w:sz w:val="24"/>
          <w:szCs w:val="24"/>
        </w:rPr>
        <w:t xml:space="preserve"> за 3 года</w:t>
      </w:r>
    </w:p>
    <w:tbl>
      <w:tblPr>
        <w:tblpPr w:leftFromText="180" w:rightFromText="180" w:vertAnchor="text" w:horzAnchor="margin" w:tblpXSpec="center" w:tblpY="15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46"/>
        <w:gridCol w:w="1191"/>
        <w:gridCol w:w="849"/>
        <w:gridCol w:w="1134"/>
        <w:gridCol w:w="992"/>
        <w:gridCol w:w="993"/>
        <w:gridCol w:w="1559"/>
      </w:tblGrid>
      <w:tr w:rsidR="00A530EE" w:rsidRPr="00475CAF" w:rsidTr="00092E99">
        <w:trPr>
          <w:cantSplit/>
          <w:trHeight w:val="342"/>
        </w:trPr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30EE" w:rsidRPr="00475CAF" w:rsidRDefault="00A530EE" w:rsidP="007327D1">
            <w:pPr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Количество учащихся в классах 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2020-2021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2021-2022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2022-2023</w:t>
            </w:r>
          </w:p>
        </w:tc>
      </w:tr>
      <w:tr w:rsidR="00A530EE" w:rsidRPr="00475CAF" w:rsidTr="00092E99">
        <w:trPr>
          <w:cantSplit/>
          <w:trHeight w:val="444"/>
        </w:trPr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0EE" w:rsidRPr="00475CAF" w:rsidRDefault="00A530EE" w:rsidP="007327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классов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уч</w:t>
            </w:r>
            <w:r w:rsidRPr="00475CAF">
              <w:rPr>
                <w:rFonts w:ascii="Times New Roman" w:hAnsi="Times New Roman"/>
              </w:rPr>
              <w:t>а</w:t>
            </w:r>
            <w:r w:rsidRPr="00475CAF">
              <w:rPr>
                <w:rFonts w:ascii="Times New Roman" w:hAnsi="Times New Roman"/>
              </w:rPr>
              <w:t>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классов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уч</w:t>
            </w:r>
            <w:r w:rsidRPr="00475CAF">
              <w:rPr>
                <w:rFonts w:ascii="Times New Roman" w:hAnsi="Times New Roman"/>
              </w:rPr>
              <w:t>а</w:t>
            </w:r>
            <w:r w:rsidRPr="00475CAF">
              <w:rPr>
                <w:rFonts w:ascii="Times New Roman" w:hAnsi="Times New Roman"/>
              </w:rPr>
              <w:t>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классов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учащихся</w:t>
            </w:r>
          </w:p>
        </w:tc>
      </w:tr>
      <w:tr w:rsidR="00A530EE" w:rsidRPr="00475CAF" w:rsidTr="00092E99">
        <w:trPr>
          <w:trHeight w:val="298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30EE" w:rsidRPr="00475CAF" w:rsidRDefault="00A530EE" w:rsidP="007327D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75CA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jc w:val="center"/>
              <w:rPr>
                <w:rFonts w:ascii="Times New Roman" w:hAnsi="Times New Roman"/>
                <w:bCs/>
              </w:rPr>
            </w:pPr>
            <w:r w:rsidRPr="00475CAF">
              <w:rPr>
                <w:rFonts w:ascii="Times New Roman" w:hAnsi="Times New Roman"/>
                <w:bCs/>
              </w:rPr>
              <w:t>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jc w:val="center"/>
              <w:rPr>
                <w:rFonts w:ascii="Times New Roman" w:hAnsi="Times New Roman"/>
                <w:bCs/>
              </w:rPr>
            </w:pPr>
            <w:r w:rsidRPr="00475CAF">
              <w:rPr>
                <w:rFonts w:ascii="Times New Roman" w:hAnsi="Times New Roman"/>
                <w:bCs/>
              </w:rPr>
              <w:t>492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jc w:val="center"/>
              <w:rPr>
                <w:rFonts w:ascii="Times New Roman" w:hAnsi="Times New Roman"/>
                <w:bCs/>
              </w:rPr>
            </w:pPr>
            <w:r w:rsidRPr="00475CAF">
              <w:rPr>
                <w:rFonts w:ascii="Times New Roman" w:hAnsi="Times New Roman"/>
                <w:bCs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jc w:val="center"/>
              <w:rPr>
                <w:rFonts w:ascii="Times New Roman" w:hAnsi="Times New Roman"/>
                <w:bCs/>
              </w:rPr>
            </w:pPr>
            <w:r w:rsidRPr="00475CAF">
              <w:rPr>
                <w:rFonts w:ascii="Times New Roman" w:hAnsi="Times New Roman"/>
                <w:bCs/>
              </w:rPr>
              <w:t>529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jc w:val="center"/>
              <w:rPr>
                <w:rFonts w:ascii="Times New Roman" w:hAnsi="Times New Roman"/>
                <w:bCs/>
              </w:rPr>
            </w:pPr>
            <w:r w:rsidRPr="00475CAF">
              <w:rPr>
                <w:rFonts w:ascii="Times New Roman" w:hAnsi="Times New Roman"/>
                <w:bCs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jc w:val="center"/>
              <w:rPr>
                <w:rFonts w:ascii="Times New Roman" w:hAnsi="Times New Roman"/>
                <w:bCs/>
              </w:rPr>
            </w:pPr>
            <w:r w:rsidRPr="00475CAF">
              <w:rPr>
                <w:rFonts w:ascii="Times New Roman" w:hAnsi="Times New Roman"/>
                <w:bCs/>
              </w:rPr>
              <w:t>576</w:t>
            </w:r>
          </w:p>
        </w:tc>
      </w:tr>
      <w:tr w:rsidR="00A530EE" w:rsidRPr="00475CAF" w:rsidTr="00092E99">
        <w:trPr>
          <w:trHeight w:val="284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30EE" w:rsidRPr="00475CAF" w:rsidRDefault="00A530EE" w:rsidP="007327D1">
            <w:pPr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Первая ступень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ind w:firstLine="284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233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ind w:firstLine="284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224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ind w:firstLine="284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237</w:t>
            </w:r>
          </w:p>
        </w:tc>
      </w:tr>
      <w:tr w:rsidR="00A530EE" w:rsidRPr="00475CAF" w:rsidTr="00092E99">
        <w:trPr>
          <w:trHeight w:val="284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30EE" w:rsidRPr="00475CAF" w:rsidRDefault="00A530EE" w:rsidP="007327D1">
            <w:pPr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Вторая ступень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ind w:firstLine="284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231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ind w:firstLine="284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ind w:firstLine="284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299</w:t>
            </w:r>
          </w:p>
        </w:tc>
      </w:tr>
      <w:tr w:rsidR="00A530EE" w:rsidRPr="00475CAF" w:rsidTr="00092E99">
        <w:trPr>
          <w:trHeight w:val="298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30EE" w:rsidRPr="00475CAF" w:rsidRDefault="00A530EE" w:rsidP="007327D1">
            <w:pPr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Третья ступень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ind w:firstLine="284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ind w:firstLine="284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0EE" w:rsidRPr="00475CAF" w:rsidRDefault="00A530EE" w:rsidP="007327D1">
            <w:pPr>
              <w:ind w:firstLine="284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40</w:t>
            </w:r>
          </w:p>
        </w:tc>
      </w:tr>
    </w:tbl>
    <w:p w:rsidR="008D05CA" w:rsidRPr="00475CAF" w:rsidRDefault="008D05CA" w:rsidP="007327D1">
      <w:pPr>
        <w:rPr>
          <w:rFonts w:ascii="Times New Roman" w:hAnsi="Times New Roman"/>
          <w:sz w:val="24"/>
          <w:szCs w:val="24"/>
        </w:rPr>
      </w:pPr>
    </w:p>
    <w:p w:rsidR="00057760" w:rsidRPr="00475CAF" w:rsidRDefault="001A45EE" w:rsidP="007327D1">
      <w:pPr>
        <w:tabs>
          <w:tab w:val="left" w:pos="2145"/>
        </w:tabs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5556250" cy="3295650"/>
            <wp:effectExtent l="0" t="0" r="635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81895" w:rsidRPr="00475CAF" w:rsidRDefault="008E5DE7" w:rsidP="007327D1">
      <w:pPr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Данные таблицы  и диаграммы свидетельствуют, что за последние 3 года   количество классов </w:t>
      </w:r>
      <w:r w:rsidR="00B409AA" w:rsidRPr="00475CAF">
        <w:rPr>
          <w:rFonts w:ascii="Times New Roman" w:hAnsi="Times New Roman"/>
          <w:sz w:val="24"/>
          <w:szCs w:val="24"/>
        </w:rPr>
        <w:t xml:space="preserve">увеличилось на 1 </w:t>
      </w:r>
      <w:r w:rsidRPr="00475CAF">
        <w:rPr>
          <w:rFonts w:ascii="Times New Roman" w:hAnsi="Times New Roman"/>
          <w:sz w:val="24"/>
          <w:szCs w:val="24"/>
        </w:rPr>
        <w:t>и обучающихся увеличи</w:t>
      </w:r>
      <w:r w:rsidR="00B409AA" w:rsidRPr="00475CAF">
        <w:rPr>
          <w:rFonts w:ascii="Times New Roman" w:hAnsi="Times New Roman"/>
          <w:sz w:val="24"/>
          <w:szCs w:val="24"/>
        </w:rPr>
        <w:t xml:space="preserve">лось на </w:t>
      </w:r>
      <w:r w:rsidR="00BA4002" w:rsidRPr="00475CAF">
        <w:rPr>
          <w:rFonts w:ascii="Times New Roman" w:hAnsi="Times New Roman"/>
          <w:sz w:val="24"/>
          <w:szCs w:val="24"/>
        </w:rPr>
        <w:t>37 человек</w:t>
      </w:r>
      <w:r w:rsidR="00B409AA" w:rsidRPr="00475CAF">
        <w:rPr>
          <w:rFonts w:ascii="Times New Roman" w:hAnsi="Times New Roman"/>
          <w:sz w:val="24"/>
          <w:szCs w:val="24"/>
        </w:rPr>
        <w:t>.</w:t>
      </w:r>
    </w:p>
    <w:p w:rsidR="0007271E" w:rsidRPr="00475CAF" w:rsidRDefault="0007271E" w:rsidP="007327D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ОБЩЕОБРАЗОВАТЕЛЬНЫЕ ПРОГРАММЫ, РЕАЛИЗУЕМЫЕ В ШКОЛЕ</w:t>
      </w:r>
    </w:p>
    <w:p w:rsidR="0007271E" w:rsidRPr="00475CAF" w:rsidRDefault="0007271E" w:rsidP="007327D1">
      <w:pPr>
        <w:pStyle w:val="FR3"/>
        <w:spacing w:before="0" w:line="276" w:lineRule="auto"/>
        <w:ind w:left="0" w:right="0"/>
        <w:rPr>
          <w:b w:val="0"/>
          <w:sz w:val="24"/>
          <w:szCs w:val="24"/>
        </w:rPr>
      </w:pPr>
      <w:r w:rsidRPr="00475CAF">
        <w:rPr>
          <w:b w:val="0"/>
          <w:sz w:val="24"/>
          <w:szCs w:val="24"/>
        </w:rPr>
        <w:t>Общеобразовательные программы начальной школы</w:t>
      </w:r>
    </w:p>
    <w:p w:rsidR="0007271E" w:rsidRPr="00475CAF" w:rsidRDefault="0007271E" w:rsidP="007327D1">
      <w:pPr>
        <w:pStyle w:val="FR3"/>
        <w:spacing w:before="0" w:line="276" w:lineRule="auto"/>
        <w:ind w:left="0" w:right="0"/>
        <w:rPr>
          <w:b w:val="0"/>
          <w:sz w:val="24"/>
          <w:szCs w:val="24"/>
        </w:rPr>
      </w:pPr>
      <w:r w:rsidRPr="00475CAF">
        <w:rPr>
          <w:b w:val="0"/>
          <w:sz w:val="24"/>
          <w:szCs w:val="24"/>
        </w:rPr>
        <w:t>(Первая ступень обучения)</w:t>
      </w:r>
    </w:p>
    <w:p w:rsidR="00BC596C" w:rsidRPr="00475CAF" w:rsidRDefault="009A68F2" w:rsidP="007327D1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1</w:t>
      </w:r>
      <w:r w:rsidR="0007271E" w:rsidRPr="00475CAF">
        <w:rPr>
          <w:rFonts w:ascii="Times New Roman" w:hAnsi="Times New Roman"/>
          <w:sz w:val="24"/>
          <w:szCs w:val="24"/>
        </w:rPr>
        <w:t>. Базовая образовательная программа начального обучения</w:t>
      </w:r>
      <w:r w:rsidR="00146280" w:rsidRPr="00475CAF">
        <w:rPr>
          <w:rFonts w:ascii="Times New Roman" w:hAnsi="Times New Roman"/>
          <w:sz w:val="24"/>
          <w:szCs w:val="24"/>
        </w:rPr>
        <w:t xml:space="preserve"> – «Школа России</w:t>
      </w:r>
      <w:r w:rsidR="007A70ED" w:rsidRPr="00475CAF">
        <w:rPr>
          <w:rFonts w:ascii="Times New Roman" w:hAnsi="Times New Roman"/>
          <w:sz w:val="24"/>
          <w:szCs w:val="24"/>
        </w:rPr>
        <w:t>»</w:t>
      </w:r>
    </w:p>
    <w:p w:rsidR="0007271E" w:rsidRPr="00475CAF" w:rsidRDefault="0007271E" w:rsidP="007327D1">
      <w:pPr>
        <w:pStyle w:val="FR3"/>
        <w:spacing w:before="0" w:line="276" w:lineRule="auto"/>
        <w:ind w:left="0" w:right="0"/>
        <w:rPr>
          <w:b w:val="0"/>
          <w:sz w:val="24"/>
          <w:szCs w:val="24"/>
        </w:rPr>
      </w:pPr>
      <w:r w:rsidRPr="00475CAF">
        <w:rPr>
          <w:b w:val="0"/>
          <w:sz w:val="24"/>
          <w:szCs w:val="24"/>
        </w:rPr>
        <w:t>Общеобразовательные программы основной школы</w:t>
      </w:r>
    </w:p>
    <w:p w:rsidR="0007271E" w:rsidRPr="00475CAF" w:rsidRDefault="0007271E" w:rsidP="007327D1">
      <w:pPr>
        <w:pStyle w:val="FR3"/>
        <w:spacing w:before="0" w:line="276" w:lineRule="auto"/>
        <w:ind w:left="0" w:right="0"/>
        <w:rPr>
          <w:b w:val="0"/>
          <w:sz w:val="24"/>
          <w:szCs w:val="24"/>
        </w:rPr>
      </w:pPr>
      <w:r w:rsidRPr="00475CAF">
        <w:rPr>
          <w:b w:val="0"/>
          <w:sz w:val="24"/>
          <w:szCs w:val="24"/>
        </w:rPr>
        <w:t>(Вторая ступень обучения)</w:t>
      </w:r>
    </w:p>
    <w:p w:rsidR="0007271E" w:rsidRPr="00475CAF" w:rsidRDefault="00F658FB" w:rsidP="007327D1">
      <w:pPr>
        <w:spacing w:after="0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          </w:t>
      </w:r>
      <w:r w:rsidR="009A68F2" w:rsidRPr="00475CAF">
        <w:rPr>
          <w:rFonts w:ascii="Times New Roman" w:hAnsi="Times New Roman"/>
          <w:sz w:val="24"/>
          <w:szCs w:val="24"/>
        </w:rPr>
        <w:t>2</w:t>
      </w:r>
      <w:r w:rsidR="0007271E" w:rsidRPr="00475CAF">
        <w:rPr>
          <w:rFonts w:ascii="Times New Roman" w:hAnsi="Times New Roman"/>
          <w:sz w:val="24"/>
          <w:szCs w:val="24"/>
        </w:rPr>
        <w:t>. Базовая образовательная программа 5-9 классов</w:t>
      </w:r>
    </w:p>
    <w:p w:rsidR="0007271E" w:rsidRPr="00475CAF" w:rsidRDefault="0007271E" w:rsidP="007327D1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475CAF">
        <w:rPr>
          <w:rFonts w:ascii="Times New Roman" w:hAnsi="Times New Roman"/>
          <w:bCs/>
          <w:sz w:val="24"/>
          <w:szCs w:val="24"/>
        </w:rPr>
        <w:t>Общеобразовательные программы средней школы</w:t>
      </w:r>
    </w:p>
    <w:p w:rsidR="0007271E" w:rsidRPr="00475CAF" w:rsidRDefault="0007271E" w:rsidP="007327D1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475CAF">
        <w:rPr>
          <w:rFonts w:ascii="Times New Roman" w:hAnsi="Times New Roman"/>
          <w:bCs/>
          <w:sz w:val="24"/>
          <w:szCs w:val="24"/>
        </w:rPr>
        <w:t>(Третья ступень обучения)</w:t>
      </w:r>
    </w:p>
    <w:p w:rsidR="00251377" w:rsidRPr="00475CAF" w:rsidRDefault="00F658FB" w:rsidP="007327D1">
      <w:pPr>
        <w:spacing w:after="0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         3.</w:t>
      </w:r>
      <w:r w:rsidR="0007271E" w:rsidRPr="00475CAF">
        <w:rPr>
          <w:rFonts w:ascii="Times New Roman" w:hAnsi="Times New Roman"/>
          <w:sz w:val="24"/>
          <w:szCs w:val="24"/>
        </w:rPr>
        <w:t>Базовая образовательная программа 10-11 классов</w:t>
      </w:r>
    </w:p>
    <w:p w:rsidR="00F658FB" w:rsidRPr="00475CAF" w:rsidRDefault="00F658FB" w:rsidP="007327D1">
      <w:pPr>
        <w:spacing w:after="0"/>
        <w:ind w:left="1778"/>
        <w:rPr>
          <w:rFonts w:ascii="Times New Roman" w:hAnsi="Times New Roman"/>
          <w:sz w:val="24"/>
          <w:szCs w:val="24"/>
        </w:rPr>
      </w:pPr>
    </w:p>
    <w:p w:rsidR="002B621B" w:rsidRDefault="00695B93" w:rsidP="007327D1">
      <w:pPr>
        <w:spacing w:before="33" w:after="33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2.2.  КАДРОВОЕ ОБЕСПЕЧЕНИЕ УЧЕБНОГО  ПРОЦЕССА. СИСТЕМА </w:t>
      </w:r>
    </w:p>
    <w:p w:rsidR="00695B93" w:rsidRPr="00475CAF" w:rsidRDefault="00695B93" w:rsidP="007327D1">
      <w:pPr>
        <w:spacing w:before="33" w:after="33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ПОВЫШЕНИЯ КВАЛИФИКАЦИИ</w:t>
      </w:r>
    </w:p>
    <w:p w:rsidR="00695B93" w:rsidRPr="00475CAF" w:rsidRDefault="00695B93" w:rsidP="007327D1">
      <w:pPr>
        <w:spacing w:before="33" w:after="33"/>
        <w:jc w:val="center"/>
        <w:rPr>
          <w:rFonts w:ascii="Times New Roman" w:hAnsi="Times New Roman"/>
          <w:sz w:val="24"/>
          <w:szCs w:val="24"/>
        </w:rPr>
      </w:pPr>
    </w:p>
    <w:p w:rsidR="00695B93" w:rsidRPr="00475CAF" w:rsidRDefault="00695B93" w:rsidP="007327D1">
      <w:pPr>
        <w:spacing w:after="0"/>
        <w:jc w:val="center"/>
        <w:rPr>
          <w:rFonts w:ascii="Times New Roman" w:hAnsi="Times New Roman"/>
          <w:caps/>
          <w:sz w:val="24"/>
          <w:szCs w:val="24"/>
        </w:rPr>
      </w:pPr>
      <w:r w:rsidRPr="00475CAF">
        <w:rPr>
          <w:rFonts w:ascii="Times New Roman" w:hAnsi="Times New Roman"/>
          <w:caps/>
          <w:sz w:val="24"/>
          <w:szCs w:val="24"/>
        </w:rPr>
        <w:t>статистические    данные педагогического   потенциала</w:t>
      </w:r>
    </w:p>
    <w:p w:rsidR="00695B93" w:rsidRPr="00475CAF" w:rsidRDefault="00695B93" w:rsidP="007327D1">
      <w:pPr>
        <w:spacing w:after="0"/>
        <w:jc w:val="center"/>
        <w:rPr>
          <w:rFonts w:ascii="Times New Roman" w:hAnsi="Times New Roman"/>
          <w:caps/>
          <w:sz w:val="24"/>
          <w:szCs w:val="24"/>
        </w:rPr>
      </w:pPr>
      <w:r w:rsidRPr="00475CAF">
        <w:rPr>
          <w:rFonts w:ascii="Times New Roman" w:hAnsi="Times New Roman"/>
          <w:caps/>
          <w:sz w:val="24"/>
          <w:szCs w:val="24"/>
        </w:rPr>
        <w:t xml:space="preserve"> в   образовательном   учреждении</w:t>
      </w:r>
    </w:p>
    <w:p w:rsidR="00695B93" w:rsidRPr="00475CAF" w:rsidRDefault="00695B93" w:rsidP="007327D1">
      <w:pPr>
        <w:spacing w:after="0"/>
        <w:jc w:val="right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5213" w:type="pct"/>
        <w:jc w:val="center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4"/>
        <w:gridCol w:w="2948"/>
        <w:gridCol w:w="2472"/>
      </w:tblGrid>
      <w:tr w:rsidR="00695B93" w:rsidRPr="00475CAF" w:rsidTr="008D59EC">
        <w:trPr>
          <w:jc w:val="center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Педагогические работники</w:t>
            </w:r>
          </w:p>
          <w:p w:rsidR="00695B93" w:rsidRPr="00475CAF" w:rsidRDefault="00695B93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(абсолютные единицы)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% к общему числу педагогических р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а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ботников</w:t>
            </w:r>
          </w:p>
        </w:tc>
      </w:tr>
      <w:tr w:rsidR="00695B93" w:rsidRPr="00475CAF" w:rsidTr="008D59EC">
        <w:trPr>
          <w:trHeight w:val="244"/>
          <w:jc w:val="center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243418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3</w:t>
            </w:r>
            <w:r w:rsidR="00AF5459" w:rsidRPr="00475C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695B93" w:rsidRPr="00475CAF" w:rsidTr="008D59EC">
        <w:trPr>
          <w:trHeight w:val="256"/>
          <w:jc w:val="center"/>
        </w:trPr>
        <w:tc>
          <w:tcPr>
            <w:tcW w:w="9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Имеют образование:</w:t>
            </w:r>
          </w:p>
        </w:tc>
      </w:tr>
      <w:tr w:rsidR="00695B93" w:rsidRPr="00475CAF" w:rsidTr="008D59EC">
        <w:trPr>
          <w:trHeight w:val="208"/>
          <w:jc w:val="center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- высшее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3</w:t>
            </w:r>
            <w:r w:rsidR="00AF5459" w:rsidRPr="00475C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9</w:t>
            </w:r>
            <w:r w:rsidR="00243418" w:rsidRPr="00475CAF">
              <w:rPr>
                <w:rFonts w:ascii="Times New Roman" w:hAnsi="Times New Roman"/>
                <w:sz w:val="24"/>
                <w:szCs w:val="24"/>
              </w:rPr>
              <w:t>4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95B93" w:rsidRPr="00475CAF" w:rsidTr="008D59EC">
        <w:trPr>
          <w:jc w:val="center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- незаконченное высшее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B93" w:rsidRPr="00475CAF" w:rsidTr="008D59EC">
        <w:trPr>
          <w:jc w:val="center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lastRenderedPageBreak/>
              <w:t>- среднее специальное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243418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243418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6%</w:t>
            </w:r>
          </w:p>
        </w:tc>
      </w:tr>
      <w:tr w:rsidR="00695B93" w:rsidRPr="00475CAF" w:rsidTr="008D59EC">
        <w:trPr>
          <w:jc w:val="center"/>
        </w:trPr>
        <w:tc>
          <w:tcPr>
            <w:tcW w:w="9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Имеют квалификационные категории:</w:t>
            </w:r>
          </w:p>
        </w:tc>
      </w:tr>
      <w:tr w:rsidR="00695B93" w:rsidRPr="00475CAF" w:rsidTr="008D59EC">
        <w:trPr>
          <w:jc w:val="center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- высшую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C7712D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</w:t>
            </w:r>
            <w:r w:rsidR="00B409AA" w:rsidRPr="00475C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B409AA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57</w:t>
            </w:r>
            <w:r w:rsidR="00C7712D" w:rsidRPr="00475C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95B93" w:rsidRPr="00475CAF" w:rsidTr="008D59EC">
        <w:trPr>
          <w:jc w:val="center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- первую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B409AA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BA1A98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25,7</w:t>
            </w:r>
            <w:r w:rsidR="00C7712D" w:rsidRPr="00475C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95B93" w:rsidRPr="00475CAF" w:rsidTr="008D59EC">
        <w:trPr>
          <w:trHeight w:val="616"/>
          <w:jc w:val="center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-соответствие занимаемой должности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B409AA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BA1A98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14,2</w:t>
            </w:r>
            <w:r w:rsidR="00146280" w:rsidRPr="00475C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95B93" w:rsidRPr="00475CAF" w:rsidTr="008D59EC">
        <w:trPr>
          <w:trHeight w:val="616"/>
          <w:jc w:val="center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-молодые  специалисты без категории (стаж до 2 лет)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BA1A98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BA1A98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2,8</w:t>
            </w:r>
            <w:r w:rsidR="00146280" w:rsidRPr="00475C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95B93" w:rsidRPr="00475CAF" w:rsidTr="008D59EC">
        <w:trPr>
          <w:trHeight w:val="616"/>
          <w:jc w:val="center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Без категории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B93" w:rsidRPr="00475CAF" w:rsidTr="008D59EC">
        <w:trPr>
          <w:jc w:val="center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- почетные звания, награды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AF5459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</w:t>
            </w:r>
            <w:r w:rsidR="00146280" w:rsidRPr="00475C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146280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31</w:t>
            </w:r>
            <w:r w:rsidR="00695B93" w:rsidRPr="00475C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95B93" w:rsidRPr="00475CAF" w:rsidTr="008D59EC">
        <w:trPr>
          <w:jc w:val="center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- ученая степень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95B93" w:rsidRPr="00475CAF" w:rsidTr="008D59EC">
        <w:trPr>
          <w:jc w:val="center"/>
        </w:trPr>
        <w:tc>
          <w:tcPr>
            <w:tcW w:w="9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Прошли курсы повышения квалификации </w:t>
            </w:r>
            <w:proofErr w:type="gramStart"/>
            <w:r w:rsidRPr="00475CAF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475CAF">
              <w:rPr>
                <w:rFonts w:ascii="Times New Roman" w:hAnsi="Times New Roman"/>
                <w:sz w:val="24"/>
                <w:szCs w:val="24"/>
              </w:rPr>
              <w:t xml:space="preserve"> последние 3 года:</w:t>
            </w:r>
          </w:p>
        </w:tc>
      </w:tr>
      <w:tr w:rsidR="00695B93" w:rsidRPr="00475CAF" w:rsidTr="008D59EC">
        <w:trPr>
          <w:jc w:val="center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3</w:t>
            </w:r>
            <w:r w:rsidR="00146280" w:rsidRPr="00475C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695B93" w:rsidRPr="00475CAF" w:rsidTr="008D59EC">
        <w:trPr>
          <w:jc w:val="center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2B7AA2" w:rsidRPr="00475CAF">
              <w:rPr>
                <w:rFonts w:ascii="Times New Roman" w:hAnsi="Times New Roman"/>
                <w:sz w:val="24"/>
                <w:szCs w:val="24"/>
              </w:rPr>
              <w:t>ГБУ ДПО РМ «Центр непрерывного повышения профессионального ма</w:t>
            </w:r>
            <w:r w:rsidR="002B7AA2" w:rsidRPr="00475CAF">
              <w:rPr>
                <w:rFonts w:ascii="Times New Roman" w:hAnsi="Times New Roman"/>
                <w:sz w:val="24"/>
                <w:szCs w:val="24"/>
              </w:rPr>
              <w:t>с</w:t>
            </w:r>
            <w:r w:rsidR="002B7AA2" w:rsidRPr="00475CAF">
              <w:rPr>
                <w:rFonts w:ascii="Times New Roman" w:hAnsi="Times New Roman"/>
                <w:sz w:val="24"/>
                <w:szCs w:val="24"/>
              </w:rPr>
              <w:t>терства педагогических работников «Педагог 13.ру»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3</w:t>
            </w:r>
            <w:r w:rsidR="00146280" w:rsidRPr="00475C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695B93" w:rsidRPr="00475CAF" w:rsidTr="008D59EC">
        <w:trPr>
          <w:jc w:val="center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695B93" w:rsidP="002B62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Интернет - курсы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146280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B93" w:rsidRPr="00475CAF" w:rsidRDefault="00146280" w:rsidP="002B62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34%</w:t>
            </w:r>
          </w:p>
        </w:tc>
      </w:tr>
    </w:tbl>
    <w:p w:rsidR="00695B93" w:rsidRDefault="00695B93" w:rsidP="00E9151E">
      <w:pPr>
        <w:spacing w:after="0"/>
        <w:outlineLvl w:val="0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Не имеют квалификационных категорий педагогические работники с педагогическим стажем менее 2-х лет.</w:t>
      </w:r>
    </w:p>
    <w:p w:rsidR="008D59EC" w:rsidRPr="00475CAF" w:rsidRDefault="008D59EC" w:rsidP="008D59EC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695B93" w:rsidRPr="00475CAF" w:rsidRDefault="00695B93" w:rsidP="007327D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Штатное расписание МОУ «</w:t>
      </w:r>
      <w:r w:rsidR="00D3489D" w:rsidRPr="00475CAF">
        <w:rPr>
          <w:rFonts w:ascii="Times New Roman" w:hAnsi="Times New Roman"/>
          <w:sz w:val="24"/>
          <w:szCs w:val="24"/>
        </w:rPr>
        <w:t>Ялгинская СОШ</w:t>
      </w:r>
      <w:r w:rsidRPr="00475CAF">
        <w:rPr>
          <w:rFonts w:ascii="Times New Roman" w:hAnsi="Times New Roman"/>
          <w:sz w:val="24"/>
          <w:szCs w:val="24"/>
        </w:rPr>
        <w:t>»</w:t>
      </w:r>
    </w:p>
    <w:tbl>
      <w:tblPr>
        <w:tblW w:w="0" w:type="auto"/>
        <w:jc w:val="center"/>
        <w:tblInd w:w="-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6"/>
        <w:gridCol w:w="2353"/>
        <w:gridCol w:w="2525"/>
        <w:gridCol w:w="2895"/>
        <w:gridCol w:w="1417"/>
      </w:tblGrid>
      <w:tr w:rsidR="007E5773" w:rsidRPr="00475CAF" w:rsidTr="008D59EC">
        <w:trPr>
          <w:jc w:val="center"/>
        </w:trPr>
        <w:tc>
          <w:tcPr>
            <w:tcW w:w="450" w:type="dxa"/>
          </w:tcPr>
          <w:p w:rsidR="00695B93" w:rsidRPr="00FC7681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61" w:type="dxa"/>
          </w:tcPr>
          <w:p w:rsidR="007E5773" w:rsidRPr="00FC7681" w:rsidRDefault="00695B93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695B93" w:rsidRPr="00FC7681" w:rsidRDefault="00695B93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 xml:space="preserve">профессиональных  квалификационных групп </w:t>
            </w:r>
          </w:p>
        </w:tc>
        <w:tc>
          <w:tcPr>
            <w:tcW w:w="2534" w:type="dxa"/>
          </w:tcPr>
          <w:p w:rsidR="00695B93" w:rsidRPr="00FC7681" w:rsidRDefault="00695B93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2944" w:type="dxa"/>
          </w:tcPr>
          <w:p w:rsidR="00695B93" w:rsidRPr="00FC7681" w:rsidRDefault="00695B93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417" w:type="dxa"/>
          </w:tcPr>
          <w:p w:rsidR="00695B93" w:rsidRPr="00FC7681" w:rsidRDefault="00695B93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 xml:space="preserve">Количество штатных единиц </w:t>
            </w:r>
          </w:p>
        </w:tc>
      </w:tr>
      <w:tr w:rsidR="007E5773" w:rsidRPr="00475CAF" w:rsidTr="008D59EC">
        <w:trPr>
          <w:jc w:val="center"/>
        </w:trPr>
        <w:tc>
          <w:tcPr>
            <w:tcW w:w="450" w:type="dxa"/>
            <w:vAlign w:val="bottom"/>
          </w:tcPr>
          <w:p w:rsidR="00695B93" w:rsidRPr="00FC7681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61" w:type="dxa"/>
            <w:vMerge w:val="restart"/>
            <w:vAlign w:val="center"/>
          </w:tcPr>
          <w:p w:rsidR="00695B93" w:rsidRPr="00FC7681" w:rsidRDefault="00695B93" w:rsidP="002B621B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C7681">
              <w:rPr>
                <w:rFonts w:ascii="Times New Roman" w:hAnsi="Times New Roman"/>
                <w:iCs/>
                <w:sz w:val="24"/>
                <w:szCs w:val="24"/>
              </w:rPr>
              <w:t>Администрация </w:t>
            </w:r>
          </w:p>
          <w:p w:rsidR="00695B93" w:rsidRPr="00FC7681" w:rsidRDefault="00695B93" w:rsidP="002B621B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C7681"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</w:p>
          <w:p w:rsidR="00695B93" w:rsidRPr="00FC7681" w:rsidRDefault="00695B93" w:rsidP="002B621B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C7681"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</w:p>
          <w:p w:rsidR="00695B93" w:rsidRPr="00FC7681" w:rsidRDefault="00695B93" w:rsidP="002B621B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C7681"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</w:p>
        </w:tc>
        <w:tc>
          <w:tcPr>
            <w:tcW w:w="2534" w:type="dxa"/>
            <w:vAlign w:val="bottom"/>
          </w:tcPr>
          <w:p w:rsidR="00695B93" w:rsidRPr="00FC7681" w:rsidRDefault="00695B93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Align w:val="center"/>
          </w:tcPr>
          <w:p w:rsidR="00695B93" w:rsidRPr="00FC7681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417" w:type="dxa"/>
            <w:vAlign w:val="center"/>
          </w:tcPr>
          <w:p w:rsidR="00695B93" w:rsidRPr="00FC7681" w:rsidRDefault="00695B93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5773" w:rsidRPr="00475CAF" w:rsidTr="008D59EC">
        <w:trPr>
          <w:jc w:val="center"/>
        </w:trPr>
        <w:tc>
          <w:tcPr>
            <w:tcW w:w="450" w:type="dxa"/>
            <w:vAlign w:val="bottom"/>
          </w:tcPr>
          <w:p w:rsidR="00695B93" w:rsidRPr="00FC7681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61" w:type="dxa"/>
            <w:vMerge/>
            <w:vAlign w:val="center"/>
          </w:tcPr>
          <w:p w:rsidR="00695B93" w:rsidRPr="00FC7681" w:rsidRDefault="00695B93" w:rsidP="002B621B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34" w:type="dxa"/>
            <w:vAlign w:val="bottom"/>
          </w:tcPr>
          <w:p w:rsidR="00695B93" w:rsidRPr="00FC7681" w:rsidRDefault="00695B93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Align w:val="center"/>
          </w:tcPr>
          <w:p w:rsidR="00695B93" w:rsidRPr="00FC7681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 w:rsidRPr="00FC7681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FC7681">
              <w:rPr>
                <w:rFonts w:ascii="Times New Roman" w:hAnsi="Times New Roman"/>
                <w:sz w:val="24"/>
                <w:szCs w:val="24"/>
              </w:rPr>
              <w:t>иректора по учебно-воспитательной работе</w:t>
            </w:r>
          </w:p>
        </w:tc>
        <w:tc>
          <w:tcPr>
            <w:tcW w:w="1417" w:type="dxa"/>
          </w:tcPr>
          <w:p w:rsidR="00695B93" w:rsidRPr="00FC7681" w:rsidRDefault="00ED5555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5773" w:rsidRPr="00475CAF" w:rsidTr="008D59EC">
        <w:trPr>
          <w:jc w:val="center"/>
        </w:trPr>
        <w:tc>
          <w:tcPr>
            <w:tcW w:w="450" w:type="dxa"/>
            <w:vAlign w:val="bottom"/>
          </w:tcPr>
          <w:p w:rsidR="00695B93" w:rsidRPr="00FC7681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61" w:type="dxa"/>
            <w:vMerge/>
            <w:vAlign w:val="center"/>
          </w:tcPr>
          <w:p w:rsidR="00695B93" w:rsidRPr="00FC7681" w:rsidRDefault="00695B93" w:rsidP="002B621B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34" w:type="dxa"/>
            <w:vAlign w:val="bottom"/>
          </w:tcPr>
          <w:p w:rsidR="00695B93" w:rsidRPr="00FC7681" w:rsidRDefault="00695B93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Align w:val="center"/>
          </w:tcPr>
          <w:p w:rsidR="00695B93" w:rsidRPr="00FC7681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 w:rsidRPr="00FC7681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FC7681">
              <w:rPr>
                <w:rFonts w:ascii="Times New Roman" w:hAnsi="Times New Roman"/>
                <w:sz w:val="24"/>
                <w:szCs w:val="24"/>
              </w:rPr>
              <w:t>иректора по восп</w:t>
            </w:r>
            <w:r w:rsidRPr="00FC7681">
              <w:rPr>
                <w:rFonts w:ascii="Times New Roman" w:hAnsi="Times New Roman"/>
                <w:sz w:val="24"/>
                <w:szCs w:val="24"/>
              </w:rPr>
              <w:t>и</w:t>
            </w:r>
            <w:r w:rsidRPr="00FC7681">
              <w:rPr>
                <w:rFonts w:ascii="Times New Roman" w:hAnsi="Times New Roman"/>
                <w:sz w:val="24"/>
                <w:szCs w:val="24"/>
              </w:rPr>
              <w:t>тательной работе</w:t>
            </w:r>
          </w:p>
        </w:tc>
        <w:tc>
          <w:tcPr>
            <w:tcW w:w="1417" w:type="dxa"/>
          </w:tcPr>
          <w:p w:rsidR="00695B93" w:rsidRPr="00FC7681" w:rsidRDefault="00695B93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5773" w:rsidRPr="00475CAF" w:rsidTr="008D59EC">
        <w:trPr>
          <w:jc w:val="center"/>
        </w:trPr>
        <w:tc>
          <w:tcPr>
            <w:tcW w:w="450" w:type="dxa"/>
            <w:vAlign w:val="bottom"/>
          </w:tcPr>
          <w:p w:rsidR="00D3489D" w:rsidRPr="00FC7681" w:rsidRDefault="00D3489D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1" w:type="dxa"/>
            <w:vMerge/>
            <w:vAlign w:val="center"/>
          </w:tcPr>
          <w:p w:rsidR="00D3489D" w:rsidRPr="00FC7681" w:rsidRDefault="00D3489D" w:rsidP="002B621B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34" w:type="dxa"/>
            <w:vAlign w:val="bottom"/>
          </w:tcPr>
          <w:p w:rsidR="00D3489D" w:rsidRPr="00FC7681" w:rsidRDefault="00D3489D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Align w:val="center"/>
          </w:tcPr>
          <w:p w:rsidR="00D3489D" w:rsidRPr="00FC7681" w:rsidRDefault="00D3489D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 w:rsidRPr="00FC7681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FC7681">
              <w:rPr>
                <w:rFonts w:ascii="Times New Roman" w:hAnsi="Times New Roman"/>
                <w:sz w:val="24"/>
                <w:szCs w:val="24"/>
              </w:rPr>
              <w:t>иректора по  АХЧ</w:t>
            </w:r>
          </w:p>
        </w:tc>
        <w:tc>
          <w:tcPr>
            <w:tcW w:w="1417" w:type="dxa"/>
          </w:tcPr>
          <w:p w:rsidR="00D3489D" w:rsidRPr="00FC7681" w:rsidRDefault="00D3489D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5773" w:rsidRPr="00475CAF" w:rsidTr="008D59EC">
        <w:trPr>
          <w:jc w:val="center"/>
        </w:trPr>
        <w:tc>
          <w:tcPr>
            <w:tcW w:w="450" w:type="dxa"/>
            <w:vAlign w:val="bottom"/>
          </w:tcPr>
          <w:p w:rsidR="00695B93" w:rsidRPr="00FC7681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61" w:type="dxa"/>
            <w:vMerge/>
            <w:vAlign w:val="center"/>
          </w:tcPr>
          <w:p w:rsidR="00695B93" w:rsidRPr="00FC7681" w:rsidRDefault="00695B93" w:rsidP="002B621B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34" w:type="dxa"/>
            <w:vAlign w:val="bottom"/>
          </w:tcPr>
          <w:p w:rsidR="00695B93" w:rsidRPr="00FC7681" w:rsidRDefault="00695B93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Align w:val="center"/>
          </w:tcPr>
          <w:p w:rsidR="00695B93" w:rsidRPr="00FC7681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417" w:type="dxa"/>
          </w:tcPr>
          <w:p w:rsidR="00695B93" w:rsidRPr="00FC7681" w:rsidRDefault="00695B93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5773" w:rsidRPr="00475CAF" w:rsidTr="008D59EC">
        <w:trPr>
          <w:jc w:val="center"/>
        </w:trPr>
        <w:tc>
          <w:tcPr>
            <w:tcW w:w="450" w:type="dxa"/>
            <w:vAlign w:val="bottom"/>
          </w:tcPr>
          <w:p w:rsidR="00695B93" w:rsidRPr="00FC7681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61" w:type="dxa"/>
            <w:vAlign w:val="center"/>
          </w:tcPr>
          <w:p w:rsidR="00695B93" w:rsidRPr="00FC7681" w:rsidRDefault="00695B93" w:rsidP="002B621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FC7681">
              <w:rPr>
                <w:rFonts w:ascii="Times New Roman" w:hAnsi="Times New Roman"/>
                <w:iCs/>
                <w:sz w:val="24"/>
                <w:szCs w:val="24"/>
              </w:rPr>
              <w:t xml:space="preserve">Итого </w:t>
            </w:r>
          </w:p>
        </w:tc>
        <w:tc>
          <w:tcPr>
            <w:tcW w:w="2534" w:type="dxa"/>
            <w:vAlign w:val="bottom"/>
          </w:tcPr>
          <w:p w:rsidR="00695B93" w:rsidRPr="00FC7681" w:rsidRDefault="00695B93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944" w:type="dxa"/>
            <w:vAlign w:val="center"/>
          </w:tcPr>
          <w:p w:rsidR="00695B93" w:rsidRPr="00FC7681" w:rsidRDefault="00695B93" w:rsidP="002B621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FC7681"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</w:p>
        </w:tc>
        <w:tc>
          <w:tcPr>
            <w:tcW w:w="1417" w:type="dxa"/>
          </w:tcPr>
          <w:p w:rsidR="00695B93" w:rsidRPr="00FC7681" w:rsidRDefault="00D3489D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5773" w:rsidRPr="00475CAF" w:rsidTr="008D59EC">
        <w:trPr>
          <w:jc w:val="center"/>
        </w:trPr>
        <w:tc>
          <w:tcPr>
            <w:tcW w:w="450" w:type="dxa"/>
            <w:vAlign w:val="center"/>
          </w:tcPr>
          <w:p w:rsidR="00695B93" w:rsidRPr="00FC7681" w:rsidRDefault="00695B93" w:rsidP="004077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61" w:type="dxa"/>
            <w:vMerge w:val="restart"/>
          </w:tcPr>
          <w:p w:rsidR="007E5773" w:rsidRPr="00FC7681" w:rsidRDefault="00695B93" w:rsidP="0040774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FC7681">
              <w:rPr>
                <w:rFonts w:ascii="Times New Roman" w:hAnsi="Times New Roman"/>
                <w:iCs/>
                <w:sz w:val="24"/>
                <w:szCs w:val="24"/>
              </w:rPr>
              <w:t>Должности</w:t>
            </w:r>
            <w:r w:rsidRPr="00FC7681">
              <w:rPr>
                <w:rFonts w:ascii="Times New Roman" w:hAnsi="Times New Roman"/>
                <w:iCs/>
                <w:sz w:val="24"/>
                <w:szCs w:val="24"/>
              </w:rPr>
              <w:br/>
            </w:r>
            <w:proofErr w:type="gramStart"/>
            <w:r w:rsidRPr="00FC7681">
              <w:rPr>
                <w:rFonts w:ascii="Times New Roman" w:hAnsi="Times New Roman"/>
                <w:iCs/>
                <w:sz w:val="24"/>
                <w:szCs w:val="24"/>
              </w:rPr>
              <w:t>педагогических</w:t>
            </w:r>
            <w:proofErr w:type="gramEnd"/>
            <w:r w:rsidRPr="00FC768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695B93" w:rsidRPr="00FC7681" w:rsidRDefault="00695B93" w:rsidP="0040774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FC7681">
              <w:rPr>
                <w:rFonts w:ascii="Times New Roman" w:hAnsi="Times New Roman"/>
                <w:iCs/>
                <w:sz w:val="24"/>
                <w:szCs w:val="24"/>
              </w:rPr>
              <w:t>работников</w:t>
            </w:r>
          </w:p>
        </w:tc>
        <w:tc>
          <w:tcPr>
            <w:tcW w:w="2534" w:type="dxa"/>
            <w:vAlign w:val="bottom"/>
          </w:tcPr>
          <w:p w:rsidR="00695B93" w:rsidRPr="00FC7681" w:rsidRDefault="00695B93" w:rsidP="004077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2</w:t>
            </w:r>
            <w:r w:rsidR="00ED5555" w:rsidRPr="00FC76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7681">
              <w:rPr>
                <w:rFonts w:ascii="Times New Roman" w:hAnsi="Times New Roman"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2944" w:type="dxa"/>
            <w:vAlign w:val="bottom"/>
          </w:tcPr>
          <w:p w:rsidR="00695B93" w:rsidRPr="00FC7681" w:rsidRDefault="00695B93" w:rsidP="004077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1417" w:type="dxa"/>
          </w:tcPr>
          <w:p w:rsidR="00695B93" w:rsidRPr="00FC7681" w:rsidRDefault="00695B93" w:rsidP="00407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5773" w:rsidRPr="00475CAF" w:rsidTr="008D59EC">
        <w:trPr>
          <w:jc w:val="center"/>
        </w:trPr>
        <w:tc>
          <w:tcPr>
            <w:tcW w:w="450" w:type="dxa"/>
            <w:vAlign w:val="bottom"/>
          </w:tcPr>
          <w:p w:rsidR="00695B93" w:rsidRPr="00FC7681" w:rsidRDefault="00695B93" w:rsidP="004077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 6</w:t>
            </w:r>
          </w:p>
        </w:tc>
        <w:tc>
          <w:tcPr>
            <w:tcW w:w="2361" w:type="dxa"/>
            <w:vMerge/>
            <w:vAlign w:val="center"/>
          </w:tcPr>
          <w:p w:rsidR="00695B93" w:rsidRPr="00FC7681" w:rsidRDefault="00695B93" w:rsidP="0040774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34" w:type="dxa"/>
            <w:vAlign w:val="bottom"/>
          </w:tcPr>
          <w:p w:rsidR="00695B93" w:rsidRPr="00FC7681" w:rsidRDefault="00695B93" w:rsidP="004077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3</w:t>
            </w:r>
            <w:r w:rsidR="00ED5555" w:rsidRPr="00FC76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7681">
              <w:rPr>
                <w:rFonts w:ascii="Times New Roman" w:hAnsi="Times New Roman"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2944" w:type="dxa"/>
            <w:vAlign w:val="bottom"/>
          </w:tcPr>
          <w:p w:rsidR="00695B93" w:rsidRPr="00FC7681" w:rsidRDefault="00695B93" w:rsidP="00407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 xml:space="preserve">Воспитатель </w:t>
            </w:r>
          </w:p>
        </w:tc>
        <w:tc>
          <w:tcPr>
            <w:tcW w:w="1417" w:type="dxa"/>
          </w:tcPr>
          <w:p w:rsidR="00695B93" w:rsidRPr="00FC7681" w:rsidRDefault="00A2446F" w:rsidP="00407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5773" w:rsidRPr="00475CAF" w:rsidTr="008D59EC">
        <w:trPr>
          <w:jc w:val="center"/>
        </w:trPr>
        <w:tc>
          <w:tcPr>
            <w:tcW w:w="450" w:type="dxa"/>
            <w:vAlign w:val="bottom"/>
          </w:tcPr>
          <w:p w:rsidR="00695B93" w:rsidRPr="00FC7681" w:rsidRDefault="00695B93" w:rsidP="004077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61" w:type="dxa"/>
            <w:vMerge/>
            <w:vAlign w:val="center"/>
          </w:tcPr>
          <w:p w:rsidR="00695B93" w:rsidRPr="00FC7681" w:rsidRDefault="00695B93" w:rsidP="0040774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34" w:type="dxa"/>
            <w:vAlign w:val="bottom"/>
          </w:tcPr>
          <w:p w:rsidR="00695B93" w:rsidRPr="00407748" w:rsidRDefault="00695B93" w:rsidP="002C28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7748">
              <w:rPr>
                <w:rFonts w:ascii="Times New Roman" w:hAnsi="Times New Roman"/>
                <w:sz w:val="24"/>
                <w:szCs w:val="24"/>
              </w:rPr>
              <w:t>3квалификационный уровень</w:t>
            </w:r>
          </w:p>
        </w:tc>
        <w:tc>
          <w:tcPr>
            <w:tcW w:w="2944" w:type="dxa"/>
            <w:vAlign w:val="bottom"/>
          </w:tcPr>
          <w:p w:rsidR="00695B93" w:rsidRPr="00FC7681" w:rsidRDefault="00695B93" w:rsidP="004077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Педагог-психолог</w:t>
            </w:r>
          </w:p>
          <w:p w:rsidR="00BA1A98" w:rsidRPr="00FC7681" w:rsidRDefault="00BA1A98" w:rsidP="004077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Логопед</w:t>
            </w:r>
          </w:p>
          <w:p w:rsidR="00F202E8" w:rsidRPr="00FC7681" w:rsidRDefault="00F202E8" w:rsidP="004077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дефектолог</w:t>
            </w:r>
          </w:p>
        </w:tc>
        <w:tc>
          <w:tcPr>
            <w:tcW w:w="1417" w:type="dxa"/>
          </w:tcPr>
          <w:p w:rsidR="00BA1A98" w:rsidRPr="00FC7681" w:rsidRDefault="00695B93" w:rsidP="00407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A1A98" w:rsidRPr="00FC7681" w:rsidRDefault="00BA1A98" w:rsidP="00407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202E8" w:rsidRPr="00FC7681" w:rsidRDefault="00F202E8" w:rsidP="00407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5773" w:rsidRPr="00475CAF" w:rsidTr="008D59EC">
        <w:trPr>
          <w:jc w:val="center"/>
        </w:trPr>
        <w:tc>
          <w:tcPr>
            <w:tcW w:w="450" w:type="dxa"/>
            <w:vAlign w:val="bottom"/>
          </w:tcPr>
          <w:p w:rsidR="00695B93" w:rsidRPr="00FC7681" w:rsidRDefault="00695B93" w:rsidP="004077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10 </w:t>
            </w:r>
          </w:p>
        </w:tc>
        <w:tc>
          <w:tcPr>
            <w:tcW w:w="2361" w:type="dxa"/>
            <w:vMerge/>
            <w:vAlign w:val="bottom"/>
          </w:tcPr>
          <w:p w:rsidR="00695B93" w:rsidRPr="00FC7681" w:rsidRDefault="00695B93" w:rsidP="004077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4" w:type="dxa"/>
            <w:vAlign w:val="bottom"/>
          </w:tcPr>
          <w:p w:rsidR="00695B93" w:rsidRPr="00407748" w:rsidRDefault="00695B93" w:rsidP="002C28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7748">
              <w:rPr>
                <w:rFonts w:ascii="Times New Roman" w:hAnsi="Times New Roman"/>
                <w:sz w:val="24"/>
                <w:szCs w:val="24"/>
              </w:rPr>
              <w:t>4квалификационный уровень</w:t>
            </w:r>
          </w:p>
        </w:tc>
        <w:tc>
          <w:tcPr>
            <w:tcW w:w="2944" w:type="dxa"/>
            <w:vAlign w:val="bottom"/>
          </w:tcPr>
          <w:p w:rsidR="007E5773" w:rsidRPr="00FC7681" w:rsidRDefault="00695B93" w:rsidP="004077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 Педаго</w:t>
            </w:r>
            <w:proofErr w:type="gramStart"/>
            <w:r w:rsidRPr="00FC7681">
              <w:rPr>
                <w:rFonts w:ascii="Times New Roman" w:hAnsi="Times New Roman"/>
                <w:sz w:val="24"/>
                <w:szCs w:val="24"/>
              </w:rPr>
              <w:t>г</w:t>
            </w:r>
            <w:r w:rsidR="00CA632A" w:rsidRPr="00FC7681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FC7681">
              <w:rPr>
                <w:rFonts w:ascii="Times New Roman" w:hAnsi="Times New Roman"/>
                <w:sz w:val="24"/>
                <w:szCs w:val="24"/>
              </w:rPr>
              <w:t xml:space="preserve"> организатор </w:t>
            </w:r>
          </w:p>
          <w:p w:rsidR="00695B93" w:rsidRPr="00FC7681" w:rsidRDefault="00695B93" w:rsidP="004077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ОБЖ</w:t>
            </w:r>
          </w:p>
          <w:p w:rsidR="005E75E5" w:rsidRPr="00FC7681" w:rsidRDefault="005E75E5" w:rsidP="004077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 xml:space="preserve">Советник директора по </w:t>
            </w:r>
            <w:r w:rsidRPr="00FC7681">
              <w:rPr>
                <w:rFonts w:ascii="Times New Roman" w:hAnsi="Times New Roman"/>
                <w:sz w:val="24"/>
                <w:szCs w:val="24"/>
              </w:rPr>
              <w:lastRenderedPageBreak/>
              <w:t>воспитательной работе</w:t>
            </w:r>
          </w:p>
        </w:tc>
        <w:tc>
          <w:tcPr>
            <w:tcW w:w="1417" w:type="dxa"/>
          </w:tcPr>
          <w:p w:rsidR="007E5773" w:rsidRPr="00FC7681" w:rsidRDefault="007E5773" w:rsidP="00407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5B93" w:rsidRPr="00FC7681" w:rsidRDefault="005E75E5" w:rsidP="00407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E75E5" w:rsidRPr="00FC7681" w:rsidRDefault="005E75E5" w:rsidP="00407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681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</w:tr>
      <w:tr w:rsidR="007E5773" w:rsidRPr="00475CAF" w:rsidTr="008D59EC">
        <w:trPr>
          <w:jc w:val="center"/>
        </w:trPr>
        <w:tc>
          <w:tcPr>
            <w:tcW w:w="450" w:type="dxa"/>
            <w:vAlign w:val="bottom"/>
          </w:tcPr>
          <w:p w:rsidR="00695B93" w:rsidRPr="00475CAF" w:rsidRDefault="00695B93" w:rsidP="004077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1" w:type="dxa"/>
            <w:vAlign w:val="bottom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534" w:type="dxa"/>
            <w:vAlign w:val="bottom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Align w:val="bottom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5B93" w:rsidRPr="00475CAF" w:rsidRDefault="0090572F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</w:tr>
      <w:tr w:rsidR="007E5773" w:rsidRPr="00475CAF" w:rsidTr="008D59EC">
        <w:trPr>
          <w:jc w:val="center"/>
        </w:trPr>
        <w:tc>
          <w:tcPr>
            <w:tcW w:w="450" w:type="dxa"/>
            <w:vAlign w:val="center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61" w:type="dxa"/>
            <w:vAlign w:val="bottom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75CAF">
              <w:rPr>
                <w:rFonts w:ascii="Times New Roman" w:hAnsi="Times New Roman"/>
                <w:iCs/>
                <w:sz w:val="24"/>
                <w:szCs w:val="24"/>
              </w:rPr>
              <w:t>Общеотраслевые должности</w:t>
            </w:r>
            <w:r w:rsidRPr="00475CAF">
              <w:rPr>
                <w:rFonts w:ascii="Times New Roman" w:hAnsi="Times New Roman"/>
                <w:iCs/>
                <w:sz w:val="24"/>
                <w:szCs w:val="24"/>
              </w:rPr>
              <w:br/>
              <w:t>служащих первого уровня</w:t>
            </w:r>
          </w:p>
        </w:tc>
        <w:tc>
          <w:tcPr>
            <w:tcW w:w="2534" w:type="dxa"/>
            <w:vAlign w:val="bottom"/>
          </w:tcPr>
          <w:p w:rsidR="00695B93" w:rsidRPr="006D309C" w:rsidRDefault="00695B93" w:rsidP="006D309C">
            <w:pPr>
              <w:rPr>
                <w:rFonts w:ascii="Times New Roman" w:hAnsi="Times New Roman"/>
                <w:sz w:val="24"/>
                <w:szCs w:val="24"/>
              </w:rPr>
            </w:pPr>
            <w:r w:rsidRPr="006D309C">
              <w:rPr>
                <w:rFonts w:ascii="Times New Roman" w:hAnsi="Times New Roman"/>
                <w:sz w:val="24"/>
                <w:szCs w:val="24"/>
              </w:rPr>
              <w:t>1квалификационный уровень</w:t>
            </w:r>
          </w:p>
        </w:tc>
        <w:tc>
          <w:tcPr>
            <w:tcW w:w="2944" w:type="dxa"/>
            <w:vAlign w:val="bottom"/>
          </w:tcPr>
          <w:p w:rsidR="00695B93" w:rsidRPr="006D309C" w:rsidRDefault="00695B93" w:rsidP="006D309C">
            <w:pPr>
              <w:rPr>
                <w:rFonts w:ascii="Times New Roman" w:hAnsi="Times New Roman"/>
                <w:sz w:val="24"/>
                <w:szCs w:val="24"/>
              </w:rPr>
            </w:pPr>
            <w:r w:rsidRPr="006D309C">
              <w:rPr>
                <w:rFonts w:ascii="Times New Roman" w:hAnsi="Times New Roman"/>
                <w:sz w:val="24"/>
                <w:szCs w:val="24"/>
              </w:rPr>
              <w:t xml:space="preserve"> Секретарь</w:t>
            </w:r>
          </w:p>
        </w:tc>
        <w:tc>
          <w:tcPr>
            <w:tcW w:w="1417" w:type="dxa"/>
          </w:tcPr>
          <w:p w:rsidR="006D309C" w:rsidRDefault="006D309C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309C" w:rsidRDefault="006D309C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5B93" w:rsidRPr="00475CAF" w:rsidRDefault="000D38CC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5773" w:rsidRPr="00475CAF" w:rsidTr="008D59EC">
        <w:trPr>
          <w:jc w:val="center"/>
        </w:trPr>
        <w:tc>
          <w:tcPr>
            <w:tcW w:w="450" w:type="dxa"/>
            <w:vAlign w:val="bottom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61" w:type="dxa"/>
            <w:vAlign w:val="bottom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534" w:type="dxa"/>
            <w:vAlign w:val="bottom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944" w:type="dxa"/>
            <w:vAlign w:val="bottom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5B93" w:rsidRPr="00C841B8" w:rsidRDefault="000D38CC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1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5773" w:rsidRPr="00475CAF" w:rsidTr="008D59EC">
        <w:trPr>
          <w:jc w:val="center"/>
        </w:trPr>
        <w:tc>
          <w:tcPr>
            <w:tcW w:w="450" w:type="dxa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61" w:type="dxa"/>
            <w:vMerge w:val="restart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75CAF">
              <w:rPr>
                <w:rFonts w:ascii="Times New Roman" w:hAnsi="Times New Roman"/>
                <w:iCs/>
                <w:sz w:val="24"/>
                <w:szCs w:val="24"/>
              </w:rPr>
              <w:t>Общеотраслевые профессии рабочих первого уровня</w:t>
            </w:r>
          </w:p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34" w:type="dxa"/>
            <w:vAlign w:val="bottom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1квалификационный уровень</w:t>
            </w:r>
          </w:p>
        </w:tc>
        <w:tc>
          <w:tcPr>
            <w:tcW w:w="2944" w:type="dxa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Уборщик служебных п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о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мещений</w:t>
            </w:r>
          </w:p>
        </w:tc>
        <w:tc>
          <w:tcPr>
            <w:tcW w:w="1417" w:type="dxa"/>
          </w:tcPr>
          <w:p w:rsidR="00695B93" w:rsidRPr="00475CAF" w:rsidRDefault="000D38CC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5773" w:rsidRPr="00475CAF" w:rsidTr="008D59EC">
        <w:trPr>
          <w:jc w:val="center"/>
        </w:trPr>
        <w:tc>
          <w:tcPr>
            <w:tcW w:w="450" w:type="dxa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61" w:type="dxa"/>
            <w:vMerge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4" w:type="dxa"/>
            <w:vAlign w:val="bottom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1квалификационный уровень</w:t>
            </w:r>
          </w:p>
        </w:tc>
        <w:tc>
          <w:tcPr>
            <w:tcW w:w="2944" w:type="dxa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Рабочий по обслужив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а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нию здания</w:t>
            </w:r>
          </w:p>
        </w:tc>
        <w:tc>
          <w:tcPr>
            <w:tcW w:w="1417" w:type="dxa"/>
          </w:tcPr>
          <w:p w:rsidR="00695B93" w:rsidRPr="00475CAF" w:rsidRDefault="00695B93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5773" w:rsidRPr="00475CAF" w:rsidTr="008D59EC">
        <w:trPr>
          <w:jc w:val="center"/>
        </w:trPr>
        <w:tc>
          <w:tcPr>
            <w:tcW w:w="450" w:type="dxa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361" w:type="dxa"/>
            <w:vMerge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4" w:type="dxa"/>
            <w:vAlign w:val="bottom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1квалификационный уровень</w:t>
            </w:r>
          </w:p>
        </w:tc>
        <w:tc>
          <w:tcPr>
            <w:tcW w:w="2944" w:type="dxa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Дворник </w:t>
            </w:r>
          </w:p>
        </w:tc>
        <w:tc>
          <w:tcPr>
            <w:tcW w:w="1417" w:type="dxa"/>
          </w:tcPr>
          <w:p w:rsidR="00695B93" w:rsidRPr="00475CAF" w:rsidRDefault="00BA1A98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5773" w:rsidRPr="00475CAF" w:rsidTr="008D59EC">
        <w:trPr>
          <w:jc w:val="center"/>
        </w:trPr>
        <w:tc>
          <w:tcPr>
            <w:tcW w:w="450" w:type="dxa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361" w:type="dxa"/>
            <w:vMerge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4" w:type="dxa"/>
            <w:vAlign w:val="bottom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1квалификационный уровень</w:t>
            </w:r>
          </w:p>
        </w:tc>
        <w:tc>
          <w:tcPr>
            <w:tcW w:w="2944" w:type="dxa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Сторож </w:t>
            </w:r>
          </w:p>
        </w:tc>
        <w:tc>
          <w:tcPr>
            <w:tcW w:w="1417" w:type="dxa"/>
          </w:tcPr>
          <w:p w:rsidR="00695B93" w:rsidRPr="00475CAF" w:rsidRDefault="000D38CC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5773" w:rsidRPr="00475CAF" w:rsidTr="008D59EC">
        <w:trPr>
          <w:jc w:val="center"/>
        </w:trPr>
        <w:tc>
          <w:tcPr>
            <w:tcW w:w="450" w:type="dxa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361" w:type="dxa"/>
            <w:vMerge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4" w:type="dxa"/>
            <w:vAlign w:val="bottom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1квалификационный уровень</w:t>
            </w:r>
          </w:p>
        </w:tc>
        <w:tc>
          <w:tcPr>
            <w:tcW w:w="2944" w:type="dxa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Гардеробщик </w:t>
            </w:r>
          </w:p>
        </w:tc>
        <w:tc>
          <w:tcPr>
            <w:tcW w:w="1417" w:type="dxa"/>
          </w:tcPr>
          <w:p w:rsidR="00695B93" w:rsidRPr="00475CAF" w:rsidRDefault="00BA1A98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5773" w:rsidRPr="00475CAF" w:rsidTr="008D59EC">
        <w:trPr>
          <w:jc w:val="center"/>
        </w:trPr>
        <w:tc>
          <w:tcPr>
            <w:tcW w:w="450" w:type="dxa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61" w:type="dxa"/>
          </w:tcPr>
          <w:p w:rsidR="00695B93" w:rsidRPr="00C841B8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1B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534" w:type="dxa"/>
          </w:tcPr>
          <w:p w:rsidR="00695B93" w:rsidRPr="00C841B8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</w:tcPr>
          <w:p w:rsidR="00695B93" w:rsidRPr="00C841B8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1B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</w:tcPr>
          <w:p w:rsidR="00695B93" w:rsidRPr="00C841B8" w:rsidRDefault="0090572F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1B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E5773" w:rsidRPr="00475CAF" w:rsidTr="008D59EC">
        <w:trPr>
          <w:jc w:val="center"/>
        </w:trPr>
        <w:tc>
          <w:tcPr>
            <w:tcW w:w="450" w:type="dxa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61" w:type="dxa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75CAF">
              <w:rPr>
                <w:rFonts w:ascii="Times New Roman" w:hAnsi="Times New Roman"/>
                <w:iCs/>
                <w:sz w:val="24"/>
                <w:szCs w:val="24"/>
              </w:rPr>
              <w:t>Должности руков</w:t>
            </w:r>
            <w:r w:rsidRPr="00475CAF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475CAF">
              <w:rPr>
                <w:rFonts w:ascii="Times New Roman" w:hAnsi="Times New Roman"/>
                <w:iCs/>
                <w:sz w:val="24"/>
                <w:szCs w:val="24"/>
              </w:rPr>
              <w:t>дящего состава у</w:t>
            </w:r>
            <w:r w:rsidRPr="00475CAF">
              <w:rPr>
                <w:rFonts w:ascii="Times New Roman" w:hAnsi="Times New Roman"/>
                <w:iCs/>
                <w:sz w:val="24"/>
                <w:szCs w:val="24"/>
              </w:rPr>
              <w:t>ч</w:t>
            </w:r>
            <w:r w:rsidRPr="00475CAF">
              <w:rPr>
                <w:rFonts w:ascii="Times New Roman" w:hAnsi="Times New Roman"/>
                <w:iCs/>
                <w:sz w:val="24"/>
                <w:szCs w:val="24"/>
              </w:rPr>
              <w:t>реждений культуры, искусства и кинем</w:t>
            </w:r>
            <w:r w:rsidRPr="00475CAF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475CAF">
              <w:rPr>
                <w:rFonts w:ascii="Times New Roman" w:hAnsi="Times New Roman"/>
                <w:iCs/>
                <w:sz w:val="24"/>
                <w:szCs w:val="24"/>
              </w:rPr>
              <w:t>тографии</w:t>
            </w:r>
          </w:p>
        </w:tc>
        <w:tc>
          <w:tcPr>
            <w:tcW w:w="2534" w:type="dxa"/>
            <w:vAlign w:val="bottom"/>
          </w:tcPr>
          <w:p w:rsidR="00695B93" w:rsidRPr="00852184" w:rsidRDefault="00695B93" w:rsidP="008521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2184">
              <w:rPr>
                <w:rFonts w:ascii="Times New Roman" w:hAnsi="Times New Roman"/>
                <w:sz w:val="24"/>
                <w:szCs w:val="24"/>
              </w:rPr>
              <w:t>1квалификационный уровень</w:t>
            </w:r>
          </w:p>
        </w:tc>
        <w:tc>
          <w:tcPr>
            <w:tcW w:w="2944" w:type="dxa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Зав</w:t>
            </w:r>
            <w:proofErr w:type="gramStart"/>
            <w:r w:rsidRPr="00475CAF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475CAF">
              <w:rPr>
                <w:rFonts w:ascii="Times New Roman" w:hAnsi="Times New Roman"/>
                <w:sz w:val="24"/>
                <w:szCs w:val="24"/>
              </w:rPr>
              <w:t>иблиотекой</w:t>
            </w:r>
          </w:p>
        </w:tc>
        <w:tc>
          <w:tcPr>
            <w:tcW w:w="1417" w:type="dxa"/>
          </w:tcPr>
          <w:p w:rsidR="00695B93" w:rsidRPr="00475CAF" w:rsidRDefault="00695B93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5773" w:rsidRPr="00475CAF" w:rsidTr="008D59EC">
        <w:trPr>
          <w:jc w:val="center"/>
        </w:trPr>
        <w:tc>
          <w:tcPr>
            <w:tcW w:w="450" w:type="dxa"/>
          </w:tcPr>
          <w:p w:rsidR="00695B93" w:rsidRPr="00475CAF" w:rsidRDefault="00695B93" w:rsidP="008D59EC">
            <w:pPr>
              <w:spacing w:after="0" w:line="240" w:lineRule="auto"/>
              <w:ind w:left="-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534" w:type="dxa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944" w:type="dxa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</w:tcPr>
          <w:p w:rsidR="00695B93" w:rsidRPr="00475CAF" w:rsidRDefault="00695B93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5773" w:rsidRPr="00475CAF" w:rsidTr="008D59EC">
        <w:trPr>
          <w:jc w:val="center"/>
        </w:trPr>
        <w:tc>
          <w:tcPr>
            <w:tcW w:w="450" w:type="dxa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534" w:type="dxa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944" w:type="dxa"/>
          </w:tcPr>
          <w:p w:rsidR="00695B93" w:rsidRPr="00475CAF" w:rsidRDefault="00695B93" w:rsidP="002B6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</w:tcPr>
          <w:p w:rsidR="00695B93" w:rsidRPr="00475CAF" w:rsidRDefault="000D38CC" w:rsidP="002B6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</w:t>
            </w:r>
            <w:r w:rsidR="0090572F" w:rsidRPr="00475CAF">
              <w:rPr>
                <w:rFonts w:ascii="Times New Roman" w:hAnsi="Times New Roman"/>
                <w:sz w:val="24"/>
                <w:szCs w:val="24"/>
              </w:rPr>
              <w:t>6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,75</w:t>
            </w:r>
          </w:p>
        </w:tc>
      </w:tr>
    </w:tbl>
    <w:p w:rsidR="00F658FB" w:rsidRPr="00475CAF" w:rsidRDefault="00F658FB" w:rsidP="007327D1">
      <w:pPr>
        <w:tabs>
          <w:tab w:val="left" w:pos="14"/>
          <w:tab w:val="left" w:pos="574"/>
        </w:tabs>
        <w:spacing w:before="33" w:after="33"/>
        <w:rPr>
          <w:rFonts w:ascii="Times New Roman" w:hAnsi="Times New Roman"/>
          <w:sz w:val="24"/>
          <w:szCs w:val="24"/>
        </w:rPr>
      </w:pPr>
    </w:p>
    <w:p w:rsidR="00695B93" w:rsidRPr="00475CAF" w:rsidRDefault="00695B93" w:rsidP="007327D1">
      <w:pPr>
        <w:tabs>
          <w:tab w:val="left" w:pos="14"/>
          <w:tab w:val="left" w:pos="574"/>
        </w:tabs>
        <w:spacing w:before="33" w:after="33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Характеристика административно-управленческого персонала</w:t>
      </w:r>
    </w:p>
    <w:tbl>
      <w:tblPr>
        <w:tblW w:w="5173" w:type="pct"/>
        <w:jc w:val="center"/>
        <w:tblInd w:w="-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39"/>
        <w:gridCol w:w="1970"/>
      </w:tblGrid>
      <w:tr w:rsidR="008D59EC" w:rsidRPr="00475CAF" w:rsidTr="00425B7C">
        <w:trPr>
          <w:jc w:val="center"/>
        </w:trPr>
        <w:tc>
          <w:tcPr>
            <w:tcW w:w="3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93" w:rsidRPr="00475CAF" w:rsidRDefault="00695B93" w:rsidP="007327D1">
            <w:pPr>
              <w:tabs>
                <w:tab w:val="left" w:pos="14"/>
                <w:tab w:val="left" w:pos="574"/>
              </w:tabs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93" w:rsidRPr="00475CAF" w:rsidRDefault="00695B93" w:rsidP="007327D1">
            <w:pPr>
              <w:tabs>
                <w:tab w:val="left" w:pos="14"/>
                <w:tab w:val="left" w:pos="574"/>
              </w:tabs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8D59EC" w:rsidRPr="00475CAF" w:rsidTr="00425B7C">
        <w:trPr>
          <w:jc w:val="center"/>
        </w:trPr>
        <w:tc>
          <w:tcPr>
            <w:tcW w:w="3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93" w:rsidRPr="00475CAF" w:rsidRDefault="00695B93" w:rsidP="007327D1">
            <w:pPr>
              <w:tabs>
                <w:tab w:val="left" w:pos="14"/>
                <w:tab w:val="left" w:pos="574"/>
              </w:tabs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Административно-управленческий персонал (физические лица) (всего) 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93" w:rsidRPr="00475CAF" w:rsidRDefault="00695B93" w:rsidP="00425B7C">
            <w:pPr>
              <w:tabs>
                <w:tab w:val="left" w:pos="14"/>
                <w:tab w:val="left" w:pos="574"/>
              </w:tabs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D59EC" w:rsidRPr="00475CAF" w:rsidTr="00425B7C">
        <w:trPr>
          <w:jc w:val="center"/>
        </w:trPr>
        <w:tc>
          <w:tcPr>
            <w:tcW w:w="3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93" w:rsidRPr="00475CAF" w:rsidRDefault="00695B93" w:rsidP="007327D1">
            <w:pPr>
              <w:tabs>
                <w:tab w:val="left" w:pos="14"/>
                <w:tab w:val="left" w:pos="574"/>
              </w:tabs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Административно-управленческий персонал, получивший или пов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ы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сивший квалификацию в области менеджмента за последние 5 лет (ф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и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зические лица)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93" w:rsidRPr="00475CAF" w:rsidRDefault="00BC1034" w:rsidP="00425B7C">
            <w:pPr>
              <w:tabs>
                <w:tab w:val="left" w:pos="14"/>
                <w:tab w:val="left" w:pos="435"/>
              </w:tabs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D59EC" w:rsidRPr="00475CAF" w:rsidTr="00425B7C">
        <w:trPr>
          <w:jc w:val="center"/>
        </w:trPr>
        <w:tc>
          <w:tcPr>
            <w:tcW w:w="3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93" w:rsidRPr="00475CAF" w:rsidRDefault="00695B93" w:rsidP="007327D1">
            <w:pPr>
              <w:tabs>
                <w:tab w:val="left" w:pos="14"/>
                <w:tab w:val="left" w:pos="574"/>
              </w:tabs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Административно-управленческий персонал, ведущий учебные часы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93" w:rsidRPr="00475CAF" w:rsidRDefault="00B33C2F" w:rsidP="00425B7C">
            <w:pPr>
              <w:tabs>
                <w:tab w:val="left" w:pos="14"/>
                <w:tab w:val="left" w:pos="574"/>
              </w:tabs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D59EC" w:rsidRPr="00475CAF" w:rsidTr="00425B7C">
        <w:trPr>
          <w:jc w:val="center"/>
        </w:trPr>
        <w:tc>
          <w:tcPr>
            <w:tcW w:w="3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93" w:rsidRPr="00475CAF" w:rsidRDefault="00695B93" w:rsidP="007327D1">
            <w:pPr>
              <w:tabs>
                <w:tab w:val="left" w:pos="14"/>
                <w:tab w:val="left" w:pos="574"/>
              </w:tabs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Учителя, имеющие внутреннее совмещение по административно-управленческой должности (физических лиц)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93" w:rsidRPr="00475CAF" w:rsidRDefault="00695B93" w:rsidP="00425B7C">
            <w:pPr>
              <w:tabs>
                <w:tab w:val="left" w:pos="14"/>
                <w:tab w:val="left" w:pos="574"/>
              </w:tabs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95B93" w:rsidRPr="00475CAF" w:rsidRDefault="00695B93" w:rsidP="007327D1">
      <w:pPr>
        <w:spacing w:before="33" w:after="33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 </w:t>
      </w:r>
    </w:p>
    <w:p w:rsidR="00695B93" w:rsidRDefault="00695B93" w:rsidP="007327D1">
      <w:pPr>
        <w:tabs>
          <w:tab w:val="left" w:pos="14"/>
          <w:tab w:val="left" w:pos="574"/>
        </w:tabs>
        <w:spacing w:before="33" w:after="33"/>
        <w:jc w:val="center"/>
        <w:rPr>
          <w:rFonts w:ascii="Times New Roman" w:hAnsi="Times New Roman"/>
          <w:bCs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Сведения о специалистах </w:t>
      </w:r>
      <w:r w:rsidR="00BA1A98" w:rsidRPr="00475CAF">
        <w:rPr>
          <w:rFonts w:ascii="Times New Roman" w:hAnsi="Times New Roman"/>
          <w:bCs/>
          <w:sz w:val="24"/>
          <w:szCs w:val="24"/>
        </w:rPr>
        <w:t>психолого</w:t>
      </w:r>
      <w:r w:rsidRPr="00475CAF">
        <w:rPr>
          <w:rFonts w:ascii="Times New Roman" w:hAnsi="Times New Roman"/>
          <w:bCs/>
          <w:sz w:val="24"/>
          <w:szCs w:val="24"/>
        </w:rPr>
        <w:t>-социального сопровождения</w:t>
      </w:r>
    </w:p>
    <w:tbl>
      <w:tblPr>
        <w:tblW w:w="5174" w:type="pct"/>
        <w:jc w:val="center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41"/>
        <w:gridCol w:w="1970"/>
      </w:tblGrid>
      <w:tr w:rsidR="00695B93" w:rsidRPr="00475CAF" w:rsidTr="00425B7C">
        <w:trPr>
          <w:jc w:val="center"/>
        </w:trPr>
        <w:tc>
          <w:tcPr>
            <w:tcW w:w="3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93" w:rsidRPr="00475CAF" w:rsidRDefault="00695B93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93" w:rsidRPr="00475CAF" w:rsidRDefault="00695B93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</w:tr>
      <w:tr w:rsidR="00695B93" w:rsidRPr="00475CAF" w:rsidTr="00425B7C">
        <w:trPr>
          <w:jc w:val="center"/>
        </w:trPr>
        <w:tc>
          <w:tcPr>
            <w:tcW w:w="3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93" w:rsidRPr="00475CAF" w:rsidRDefault="00695B93" w:rsidP="00E50DD9">
            <w:pPr>
              <w:spacing w:before="33" w:after="33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Педагоги - психологи</w:t>
            </w:r>
            <w:proofErr w:type="gramStart"/>
            <w:r w:rsidRPr="00475C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1A98" w:rsidRPr="00475CAF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="00BA1A98" w:rsidRPr="00475CAF">
              <w:rPr>
                <w:rFonts w:ascii="Times New Roman" w:hAnsi="Times New Roman"/>
                <w:sz w:val="24"/>
                <w:szCs w:val="24"/>
              </w:rPr>
              <w:t xml:space="preserve"> логопед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93" w:rsidRPr="00475CAF" w:rsidRDefault="00BA1A98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95B93" w:rsidRPr="00475CAF" w:rsidTr="00425B7C">
        <w:trPr>
          <w:jc w:val="center"/>
        </w:trPr>
        <w:tc>
          <w:tcPr>
            <w:tcW w:w="3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93" w:rsidRPr="00475CAF" w:rsidRDefault="00695B93" w:rsidP="00E50DD9">
            <w:pPr>
              <w:spacing w:before="33" w:after="33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Социальные педагоги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93" w:rsidRPr="00475CAF" w:rsidRDefault="0090572F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5B93" w:rsidRPr="00475CAF" w:rsidTr="00425B7C">
        <w:trPr>
          <w:jc w:val="center"/>
        </w:trPr>
        <w:tc>
          <w:tcPr>
            <w:tcW w:w="3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93" w:rsidRPr="00475CAF" w:rsidRDefault="00695B93" w:rsidP="00E50DD9">
            <w:pPr>
              <w:spacing w:before="33" w:after="33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Педагоги дополнительного образования 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93" w:rsidRPr="00475CAF" w:rsidRDefault="00695B93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5B93" w:rsidRPr="00475CAF" w:rsidTr="00425B7C">
        <w:trPr>
          <w:jc w:val="center"/>
        </w:trPr>
        <w:tc>
          <w:tcPr>
            <w:tcW w:w="3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93" w:rsidRPr="00475CAF" w:rsidRDefault="00695B93" w:rsidP="00E50DD9">
            <w:pPr>
              <w:spacing w:before="33" w:after="33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Медицинские работники (физические лица, включая совместителей)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93" w:rsidRPr="00475CAF" w:rsidRDefault="00695B93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5B93" w:rsidRPr="00475CAF" w:rsidRDefault="00695B93" w:rsidP="007327D1">
      <w:pPr>
        <w:spacing w:before="33" w:after="33"/>
        <w:jc w:val="center"/>
        <w:rPr>
          <w:rFonts w:ascii="Times New Roman" w:hAnsi="Times New Roman"/>
          <w:sz w:val="24"/>
          <w:szCs w:val="24"/>
        </w:rPr>
      </w:pPr>
    </w:p>
    <w:p w:rsidR="007327D1" w:rsidRDefault="00695B93" w:rsidP="007327D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Прохождение педагогическими работниками курсов повышения квалификации </w:t>
      </w:r>
    </w:p>
    <w:p w:rsidR="00695B93" w:rsidRPr="00475CAF" w:rsidRDefault="00695B93" w:rsidP="007327D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за 3 года</w:t>
      </w:r>
    </w:p>
    <w:tbl>
      <w:tblPr>
        <w:tblW w:w="9281" w:type="dxa"/>
        <w:jc w:val="center"/>
        <w:tblInd w:w="-3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67"/>
        <w:gridCol w:w="1417"/>
        <w:gridCol w:w="1418"/>
        <w:gridCol w:w="1379"/>
      </w:tblGrid>
      <w:tr w:rsidR="00CA632A" w:rsidRPr="00475CAF" w:rsidTr="008D59EC">
        <w:trPr>
          <w:trHeight w:val="566"/>
          <w:jc w:val="center"/>
        </w:trPr>
        <w:tc>
          <w:tcPr>
            <w:tcW w:w="5067" w:type="dxa"/>
          </w:tcPr>
          <w:p w:rsidR="00CA632A" w:rsidRPr="00475CAF" w:rsidRDefault="00CA632A" w:rsidP="008D59E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5CAF">
              <w:rPr>
                <w:rFonts w:ascii="Times New Roman" w:hAnsi="Times New Roman"/>
                <w:i/>
                <w:sz w:val="24"/>
                <w:szCs w:val="24"/>
              </w:rPr>
              <w:t>Курсы повышения квалификации</w:t>
            </w:r>
          </w:p>
        </w:tc>
        <w:tc>
          <w:tcPr>
            <w:tcW w:w="1417" w:type="dxa"/>
          </w:tcPr>
          <w:p w:rsidR="00CA632A" w:rsidRPr="00475CAF" w:rsidRDefault="00CA632A" w:rsidP="008D59E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75CAF">
              <w:rPr>
                <w:rFonts w:ascii="Times New Roman" w:hAnsi="Times New Roman"/>
                <w:i/>
                <w:sz w:val="24"/>
                <w:szCs w:val="24"/>
              </w:rPr>
              <w:t>2019-2020</w:t>
            </w:r>
          </w:p>
          <w:p w:rsidR="00CA632A" w:rsidRPr="00475CAF" w:rsidRDefault="00CA632A" w:rsidP="008D59E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475CAF">
              <w:rPr>
                <w:rFonts w:ascii="Times New Roman" w:hAnsi="Times New Roman"/>
                <w:i/>
                <w:sz w:val="24"/>
                <w:szCs w:val="24"/>
              </w:rPr>
              <w:t>уч</w:t>
            </w:r>
            <w:proofErr w:type="spellEnd"/>
            <w:r w:rsidRPr="00475CA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7327D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75CAF">
              <w:rPr>
                <w:rFonts w:ascii="Times New Roman" w:hAnsi="Times New Roman"/>
                <w:i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:rsidR="00CA632A" w:rsidRPr="00475CAF" w:rsidRDefault="00CA632A" w:rsidP="008D59E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75CAF">
              <w:rPr>
                <w:rFonts w:ascii="Times New Roman" w:hAnsi="Times New Roman"/>
                <w:i/>
                <w:sz w:val="24"/>
                <w:szCs w:val="24"/>
              </w:rPr>
              <w:t>2020-2021</w:t>
            </w:r>
          </w:p>
          <w:p w:rsidR="00CA632A" w:rsidRPr="00475CAF" w:rsidRDefault="00CA632A" w:rsidP="008D59E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475CAF">
              <w:rPr>
                <w:rFonts w:ascii="Times New Roman" w:hAnsi="Times New Roman"/>
                <w:i/>
                <w:sz w:val="24"/>
                <w:szCs w:val="24"/>
              </w:rPr>
              <w:t>уч</w:t>
            </w:r>
            <w:proofErr w:type="spellEnd"/>
            <w:r w:rsidRPr="00475CA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7327D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75CAF">
              <w:rPr>
                <w:rFonts w:ascii="Times New Roman" w:hAnsi="Times New Roman"/>
                <w:i/>
                <w:sz w:val="24"/>
                <w:szCs w:val="24"/>
              </w:rPr>
              <w:t>год</w:t>
            </w:r>
          </w:p>
        </w:tc>
        <w:tc>
          <w:tcPr>
            <w:tcW w:w="1379" w:type="dxa"/>
          </w:tcPr>
          <w:p w:rsidR="00CA632A" w:rsidRPr="00475CAF" w:rsidRDefault="00CA632A" w:rsidP="008D59E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75CAF">
              <w:rPr>
                <w:rFonts w:ascii="Times New Roman" w:hAnsi="Times New Roman"/>
                <w:i/>
                <w:sz w:val="24"/>
                <w:szCs w:val="24"/>
              </w:rPr>
              <w:t>2021-2022</w:t>
            </w:r>
          </w:p>
          <w:p w:rsidR="00CA632A" w:rsidRPr="00475CAF" w:rsidRDefault="00CA632A" w:rsidP="008D59E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475CAF">
              <w:rPr>
                <w:rFonts w:ascii="Times New Roman" w:hAnsi="Times New Roman"/>
                <w:i/>
                <w:sz w:val="24"/>
                <w:szCs w:val="24"/>
              </w:rPr>
              <w:t>уч</w:t>
            </w:r>
            <w:proofErr w:type="spellEnd"/>
            <w:r w:rsidRPr="00475CA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7327D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75CAF">
              <w:rPr>
                <w:rFonts w:ascii="Times New Roman" w:hAnsi="Times New Roman"/>
                <w:i/>
                <w:sz w:val="24"/>
                <w:szCs w:val="24"/>
              </w:rPr>
              <w:t>год</w:t>
            </w:r>
          </w:p>
        </w:tc>
      </w:tr>
      <w:tr w:rsidR="00CA632A" w:rsidRPr="00475CAF" w:rsidTr="00865CF3">
        <w:trPr>
          <w:trHeight w:val="337"/>
          <w:jc w:val="center"/>
        </w:trPr>
        <w:tc>
          <w:tcPr>
            <w:tcW w:w="5067" w:type="dxa"/>
          </w:tcPr>
          <w:p w:rsidR="00CA632A" w:rsidRPr="00475CAF" w:rsidRDefault="00CA632A" w:rsidP="008D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lastRenderedPageBreak/>
              <w:t>ГБУ ДПО РМ «Центр непрерывного повыш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е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ния профессионального мастерства педагог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и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ческих работников «Педагог 13.ру»»</w:t>
            </w:r>
          </w:p>
        </w:tc>
        <w:tc>
          <w:tcPr>
            <w:tcW w:w="1417" w:type="dxa"/>
          </w:tcPr>
          <w:p w:rsidR="00CA632A" w:rsidRPr="00475CAF" w:rsidRDefault="00CA632A" w:rsidP="008D5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CA632A" w:rsidRPr="00475CAF" w:rsidRDefault="00CA632A" w:rsidP="008D59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79" w:type="dxa"/>
          </w:tcPr>
          <w:p w:rsidR="00CA632A" w:rsidRPr="00475CAF" w:rsidRDefault="00CA632A" w:rsidP="008D59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CA632A" w:rsidRPr="00475CAF" w:rsidTr="00865CF3">
        <w:trPr>
          <w:trHeight w:val="337"/>
          <w:jc w:val="center"/>
        </w:trPr>
        <w:tc>
          <w:tcPr>
            <w:tcW w:w="5067" w:type="dxa"/>
          </w:tcPr>
          <w:p w:rsidR="00CA632A" w:rsidRPr="00475CAF" w:rsidRDefault="00CA632A" w:rsidP="008D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75CAF">
              <w:rPr>
                <w:rFonts w:ascii="Times New Roman" w:hAnsi="Times New Roman"/>
                <w:sz w:val="24"/>
                <w:szCs w:val="24"/>
              </w:rPr>
              <w:t>Интернет-курсы</w:t>
            </w:r>
            <w:proofErr w:type="gramEnd"/>
          </w:p>
        </w:tc>
        <w:tc>
          <w:tcPr>
            <w:tcW w:w="1417" w:type="dxa"/>
          </w:tcPr>
          <w:p w:rsidR="00CA632A" w:rsidRPr="00475CAF" w:rsidRDefault="00CA632A" w:rsidP="008D59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A632A" w:rsidRPr="00475CAF" w:rsidRDefault="00CA632A" w:rsidP="008D5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379" w:type="dxa"/>
          </w:tcPr>
          <w:p w:rsidR="00CA632A" w:rsidRPr="00475CAF" w:rsidRDefault="00CA632A" w:rsidP="008D59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CA632A" w:rsidRPr="00475CAF" w:rsidTr="00865CF3">
        <w:trPr>
          <w:trHeight w:val="337"/>
          <w:jc w:val="center"/>
        </w:trPr>
        <w:tc>
          <w:tcPr>
            <w:tcW w:w="5067" w:type="dxa"/>
          </w:tcPr>
          <w:p w:rsidR="00CA632A" w:rsidRPr="00475CAF" w:rsidRDefault="00CA632A" w:rsidP="008D5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Выездные</w:t>
            </w:r>
          </w:p>
        </w:tc>
        <w:tc>
          <w:tcPr>
            <w:tcW w:w="1417" w:type="dxa"/>
          </w:tcPr>
          <w:p w:rsidR="00CA632A" w:rsidRPr="00475CAF" w:rsidRDefault="00CA632A" w:rsidP="008D59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32A" w:rsidRPr="00475CAF" w:rsidRDefault="00CA632A" w:rsidP="008D5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79" w:type="dxa"/>
          </w:tcPr>
          <w:p w:rsidR="00CA632A" w:rsidRPr="00475CAF" w:rsidRDefault="00CA632A" w:rsidP="008D59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95B93" w:rsidRPr="00475CAF" w:rsidRDefault="00695B93" w:rsidP="007327D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   </w:t>
      </w:r>
    </w:p>
    <w:p w:rsidR="00695B93" w:rsidRPr="00475CAF" w:rsidRDefault="00695B93" w:rsidP="007327D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i/>
          <w:sz w:val="24"/>
          <w:szCs w:val="24"/>
        </w:rPr>
        <w:t xml:space="preserve">Вывод по разделу: </w:t>
      </w:r>
    </w:p>
    <w:p w:rsidR="00695B93" w:rsidRPr="00475CAF" w:rsidRDefault="00695B93" w:rsidP="007327D1">
      <w:pPr>
        <w:spacing w:before="33" w:after="33"/>
        <w:ind w:firstLine="708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Образовательное учреждение укомплектовано педагогическими кадрами, ур</w:t>
      </w:r>
      <w:r w:rsidRPr="00475CAF">
        <w:rPr>
          <w:rFonts w:ascii="Times New Roman" w:hAnsi="Times New Roman"/>
          <w:sz w:val="24"/>
          <w:szCs w:val="24"/>
        </w:rPr>
        <w:t>о</w:t>
      </w:r>
      <w:r w:rsidRPr="00475CAF">
        <w:rPr>
          <w:rFonts w:ascii="Times New Roman" w:hAnsi="Times New Roman"/>
          <w:sz w:val="24"/>
          <w:szCs w:val="24"/>
        </w:rPr>
        <w:t>вень образования педагогических работников соответствует требованиям занимаемых должностей. Повышение квалификации педагогических работников  осуществляется на основе перспективного плана курсовой подготовки с учётом запросов педагогов, р</w:t>
      </w:r>
      <w:r w:rsidRPr="00475CAF">
        <w:rPr>
          <w:rFonts w:ascii="Times New Roman" w:hAnsi="Times New Roman"/>
          <w:sz w:val="24"/>
          <w:szCs w:val="24"/>
        </w:rPr>
        <w:t>е</w:t>
      </w:r>
      <w:r w:rsidRPr="00475CAF">
        <w:rPr>
          <w:rFonts w:ascii="Times New Roman" w:hAnsi="Times New Roman"/>
          <w:sz w:val="24"/>
          <w:szCs w:val="24"/>
        </w:rPr>
        <w:t>зультатов их педагогической деятельности, с учётом целей и задач, стоящих перед о</w:t>
      </w:r>
      <w:r w:rsidRPr="00475CAF">
        <w:rPr>
          <w:rFonts w:ascii="Times New Roman" w:hAnsi="Times New Roman"/>
          <w:sz w:val="24"/>
          <w:szCs w:val="24"/>
        </w:rPr>
        <w:t>б</w:t>
      </w:r>
      <w:r w:rsidRPr="00475CAF">
        <w:rPr>
          <w:rFonts w:ascii="Times New Roman" w:hAnsi="Times New Roman"/>
          <w:sz w:val="24"/>
          <w:szCs w:val="24"/>
        </w:rPr>
        <w:t xml:space="preserve">разовательным учреждением. </w:t>
      </w:r>
    </w:p>
    <w:p w:rsidR="005C6426" w:rsidRPr="00475CAF" w:rsidRDefault="005C6426" w:rsidP="007327D1">
      <w:pPr>
        <w:tabs>
          <w:tab w:val="left" w:pos="588"/>
        </w:tabs>
        <w:spacing w:before="33" w:after="33"/>
        <w:rPr>
          <w:rFonts w:ascii="Times New Roman" w:hAnsi="Times New Roman"/>
          <w:sz w:val="24"/>
          <w:szCs w:val="24"/>
        </w:rPr>
      </w:pPr>
    </w:p>
    <w:p w:rsidR="006566AA" w:rsidRPr="00475CAF" w:rsidRDefault="00695B93" w:rsidP="007327D1">
      <w:pPr>
        <w:tabs>
          <w:tab w:val="left" w:pos="588"/>
        </w:tabs>
        <w:spacing w:before="33" w:after="33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2.3 РЕЗУЛЬТАТИВНОСТЬ ОБРАЗОВАТЕЛЬНОЙ ДЕЯТЕЛЬНОСТИ. КАЧЕСТВО ПОДГОТОВКИ ВЫПУСКНИКОВ УРОВНЕЙ ОБРАЗОВАНИЯ.</w:t>
      </w:r>
    </w:p>
    <w:p w:rsidR="006566AA" w:rsidRPr="00475CAF" w:rsidRDefault="006566AA" w:rsidP="007327D1">
      <w:pPr>
        <w:tabs>
          <w:tab w:val="num" w:pos="0"/>
          <w:tab w:val="left" w:pos="426"/>
        </w:tabs>
        <w:spacing w:before="33" w:after="33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Доля учащихся, закончивших образовательные ступени на «4» и «5»</w:t>
      </w:r>
    </w:p>
    <w:p w:rsidR="006566AA" w:rsidRPr="00475CAF" w:rsidRDefault="006566AA" w:rsidP="007327D1">
      <w:pPr>
        <w:tabs>
          <w:tab w:val="num" w:pos="0"/>
          <w:tab w:val="left" w:pos="426"/>
        </w:tabs>
        <w:spacing w:before="33" w:after="33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0"/>
        <w:gridCol w:w="2127"/>
        <w:gridCol w:w="1701"/>
        <w:gridCol w:w="1842"/>
        <w:gridCol w:w="1242"/>
      </w:tblGrid>
      <w:tr w:rsidR="006566AA" w:rsidRPr="00475CAF" w:rsidTr="00865CF3">
        <w:tc>
          <w:tcPr>
            <w:tcW w:w="2410" w:type="dxa"/>
            <w:vMerge w:val="restart"/>
          </w:tcPr>
          <w:p w:rsidR="006566AA" w:rsidRPr="00475CAF" w:rsidRDefault="006566AA" w:rsidP="007327D1">
            <w:pPr>
              <w:tabs>
                <w:tab w:val="num" w:pos="0"/>
                <w:tab w:val="left" w:pos="426"/>
              </w:tabs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:rsidR="006566AA" w:rsidRPr="00475CAF" w:rsidRDefault="0015432D" w:rsidP="0043678D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Уровни</w:t>
            </w:r>
            <w:r w:rsidR="006566AA" w:rsidRPr="00475CAF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242" w:type="dxa"/>
            <w:vMerge w:val="restart"/>
          </w:tcPr>
          <w:p w:rsidR="006566AA" w:rsidRPr="00475CAF" w:rsidRDefault="006566AA" w:rsidP="0043678D">
            <w:pPr>
              <w:tabs>
                <w:tab w:val="num" w:pos="0"/>
                <w:tab w:val="left" w:pos="426"/>
              </w:tabs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Итого по школе</w:t>
            </w:r>
          </w:p>
        </w:tc>
      </w:tr>
      <w:tr w:rsidR="00865CF3" w:rsidRPr="00475CAF" w:rsidTr="00865CF3">
        <w:tc>
          <w:tcPr>
            <w:tcW w:w="2410" w:type="dxa"/>
            <w:vMerge/>
          </w:tcPr>
          <w:p w:rsidR="006566AA" w:rsidRPr="00475CAF" w:rsidRDefault="006566AA" w:rsidP="007327D1">
            <w:pPr>
              <w:tabs>
                <w:tab w:val="num" w:pos="0"/>
                <w:tab w:val="left" w:pos="426"/>
              </w:tabs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566AA" w:rsidRPr="00475CAF" w:rsidRDefault="0015432D" w:rsidP="0043678D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Начальное общее</w:t>
            </w:r>
            <w:r w:rsidR="00251377" w:rsidRPr="00475C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1701" w:type="dxa"/>
          </w:tcPr>
          <w:p w:rsidR="0015432D" w:rsidRPr="00475CAF" w:rsidRDefault="0015432D" w:rsidP="0043678D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  <w:p w:rsidR="006566AA" w:rsidRPr="00475CAF" w:rsidRDefault="0015432D" w:rsidP="0043678D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1842" w:type="dxa"/>
          </w:tcPr>
          <w:p w:rsidR="006566AA" w:rsidRPr="00475CAF" w:rsidRDefault="0015432D" w:rsidP="0043678D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42" w:type="dxa"/>
            <w:vMerge/>
          </w:tcPr>
          <w:p w:rsidR="006566AA" w:rsidRPr="00475CAF" w:rsidRDefault="006566AA" w:rsidP="007327D1">
            <w:pPr>
              <w:tabs>
                <w:tab w:val="num" w:pos="0"/>
                <w:tab w:val="left" w:pos="426"/>
              </w:tabs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CF3" w:rsidRPr="00475CAF" w:rsidTr="00865CF3">
        <w:tc>
          <w:tcPr>
            <w:tcW w:w="2410" w:type="dxa"/>
          </w:tcPr>
          <w:p w:rsidR="00865CF3" w:rsidRDefault="006566AA" w:rsidP="00825EEA">
            <w:pPr>
              <w:tabs>
                <w:tab w:val="num" w:pos="0"/>
                <w:tab w:val="left" w:pos="426"/>
              </w:tabs>
              <w:spacing w:before="33" w:after="33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Доля учащихся, </w:t>
            </w:r>
          </w:p>
          <w:p w:rsidR="006566AA" w:rsidRPr="00475CAF" w:rsidRDefault="006566AA" w:rsidP="00825EEA">
            <w:pPr>
              <w:tabs>
                <w:tab w:val="num" w:pos="0"/>
                <w:tab w:val="left" w:pos="426"/>
              </w:tabs>
              <w:spacing w:before="33" w:after="33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закончивших обр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а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зовательные ступени на «4» и «5»</w:t>
            </w:r>
          </w:p>
        </w:tc>
        <w:tc>
          <w:tcPr>
            <w:tcW w:w="2127" w:type="dxa"/>
          </w:tcPr>
          <w:p w:rsidR="006566AA" w:rsidRPr="00475CAF" w:rsidRDefault="00775A3A" w:rsidP="007E506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</w:rPr>
              <w:t>68,5</w:t>
            </w:r>
          </w:p>
        </w:tc>
        <w:tc>
          <w:tcPr>
            <w:tcW w:w="1701" w:type="dxa"/>
          </w:tcPr>
          <w:p w:rsidR="006566AA" w:rsidRPr="00475CAF" w:rsidRDefault="00775A3A" w:rsidP="007E506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</w:rPr>
              <w:t>47,2</w:t>
            </w:r>
          </w:p>
        </w:tc>
        <w:tc>
          <w:tcPr>
            <w:tcW w:w="1842" w:type="dxa"/>
          </w:tcPr>
          <w:p w:rsidR="006566AA" w:rsidRPr="00475CAF" w:rsidRDefault="00775A3A" w:rsidP="007E506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</w:rPr>
              <w:t>71,8</w:t>
            </w:r>
          </w:p>
        </w:tc>
        <w:tc>
          <w:tcPr>
            <w:tcW w:w="1242" w:type="dxa"/>
          </w:tcPr>
          <w:p w:rsidR="006566AA" w:rsidRPr="00475CAF" w:rsidRDefault="00775A3A" w:rsidP="007E5064">
            <w:pPr>
              <w:tabs>
                <w:tab w:val="num" w:pos="0"/>
                <w:tab w:val="left" w:pos="426"/>
              </w:tabs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</w:rPr>
              <w:t>56,3</w:t>
            </w:r>
          </w:p>
        </w:tc>
      </w:tr>
    </w:tbl>
    <w:p w:rsidR="004D7BE1" w:rsidRDefault="004D7BE1" w:rsidP="004D7BE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D7BE1" w:rsidRDefault="004D7BE1" w:rsidP="004D7BE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D7BE1" w:rsidRPr="00475CAF" w:rsidRDefault="00144D1F" w:rsidP="004D7BE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Качество знаний выпускников 4 классов, освоивших программу начального общего о</w:t>
      </w:r>
      <w:r w:rsidRPr="00475CAF">
        <w:rPr>
          <w:rFonts w:ascii="Times New Roman" w:hAnsi="Times New Roman"/>
          <w:sz w:val="24"/>
          <w:szCs w:val="24"/>
        </w:rPr>
        <w:t>б</w:t>
      </w:r>
      <w:r w:rsidRPr="00475CAF">
        <w:rPr>
          <w:rFonts w:ascii="Times New Roman" w:hAnsi="Times New Roman"/>
          <w:sz w:val="24"/>
          <w:szCs w:val="24"/>
        </w:rPr>
        <w:t>разования:</w:t>
      </w:r>
    </w:p>
    <w:tbl>
      <w:tblPr>
        <w:tblW w:w="9230" w:type="dxa"/>
        <w:tblLayout w:type="fixed"/>
        <w:tblLook w:val="0000"/>
      </w:tblPr>
      <w:tblGrid>
        <w:gridCol w:w="534"/>
        <w:gridCol w:w="1735"/>
        <w:gridCol w:w="992"/>
        <w:gridCol w:w="850"/>
        <w:gridCol w:w="751"/>
        <w:gridCol w:w="752"/>
        <w:gridCol w:w="751"/>
        <w:gridCol w:w="752"/>
        <w:gridCol w:w="751"/>
        <w:gridCol w:w="752"/>
        <w:gridCol w:w="610"/>
      </w:tblGrid>
      <w:tr w:rsidR="00144D1F" w:rsidRPr="00475CAF" w:rsidTr="00C376A1">
        <w:trPr>
          <w:trHeight w:val="355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:rsidR="00144D1F" w:rsidRPr="00475CAF" w:rsidRDefault="00144D1F" w:rsidP="00C376A1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7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D1F" w:rsidRPr="00475CAF" w:rsidRDefault="00144D1F" w:rsidP="007327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Классный</w:t>
            </w:r>
          </w:p>
          <w:p w:rsidR="00144D1F" w:rsidRPr="00475CAF" w:rsidRDefault="00144D1F" w:rsidP="007327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D1F" w:rsidRPr="00475CAF" w:rsidRDefault="00144D1F" w:rsidP="007327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Всего в классе</w:t>
            </w:r>
          </w:p>
        </w:tc>
        <w:tc>
          <w:tcPr>
            <w:tcW w:w="7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:rsidR="00144D1F" w:rsidRPr="00092E99" w:rsidRDefault="00144D1F" w:rsidP="007327D1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92E99">
              <w:rPr>
                <w:rFonts w:ascii="Times New Roman" w:hAnsi="Times New Roman"/>
                <w:sz w:val="24"/>
                <w:szCs w:val="24"/>
              </w:rPr>
              <w:t>Отличников</w:t>
            </w:r>
          </w:p>
        </w:tc>
        <w:tc>
          <w:tcPr>
            <w:tcW w:w="7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:rsidR="00144D1F" w:rsidRPr="00092E99" w:rsidRDefault="00144D1F" w:rsidP="007327D1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92E99">
              <w:rPr>
                <w:rFonts w:ascii="Times New Roman" w:hAnsi="Times New Roman"/>
                <w:sz w:val="24"/>
                <w:szCs w:val="24"/>
              </w:rPr>
              <w:t>Ударников</w:t>
            </w:r>
          </w:p>
        </w:tc>
        <w:tc>
          <w:tcPr>
            <w:tcW w:w="7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:rsidR="00144D1F" w:rsidRPr="00092E99" w:rsidRDefault="00144D1F" w:rsidP="007327D1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92E99">
              <w:rPr>
                <w:rFonts w:ascii="Times New Roman" w:hAnsi="Times New Roman"/>
                <w:sz w:val="24"/>
                <w:szCs w:val="24"/>
              </w:rPr>
              <w:t xml:space="preserve">С одной </w:t>
            </w:r>
            <w:r w:rsidRPr="00092E99">
              <w:rPr>
                <w:rFonts w:ascii="Times New Roman" w:hAnsi="Times New Roman"/>
                <w:sz w:val="24"/>
                <w:szCs w:val="24"/>
                <w:lang w:val="en-US"/>
              </w:rPr>
              <w:t>«4»</w:t>
            </w:r>
          </w:p>
        </w:tc>
        <w:tc>
          <w:tcPr>
            <w:tcW w:w="7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:rsidR="00144D1F" w:rsidRPr="00092E99" w:rsidRDefault="00144D1F" w:rsidP="007327D1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92E99">
              <w:rPr>
                <w:rFonts w:ascii="Times New Roman" w:hAnsi="Times New Roman"/>
                <w:sz w:val="24"/>
                <w:szCs w:val="24"/>
              </w:rPr>
              <w:t xml:space="preserve">С одной </w:t>
            </w:r>
            <w:r w:rsidRPr="00092E99">
              <w:rPr>
                <w:rFonts w:ascii="Times New Roman" w:hAnsi="Times New Roman"/>
                <w:sz w:val="24"/>
                <w:szCs w:val="24"/>
                <w:lang w:val="en-US"/>
              </w:rPr>
              <w:t>«3»</w:t>
            </w:r>
          </w:p>
        </w:tc>
        <w:tc>
          <w:tcPr>
            <w:tcW w:w="7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:rsidR="00144D1F" w:rsidRPr="00092E99" w:rsidRDefault="00144D1F" w:rsidP="007327D1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92E99">
              <w:rPr>
                <w:rFonts w:ascii="Times New Roman" w:hAnsi="Times New Roman"/>
                <w:sz w:val="24"/>
                <w:szCs w:val="24"/>
              </w:rPr>
              <w:t>Неуспевающие</w:t>
            </w:r>
          </w:p>
        </w:tc>
        <w:tc>
          <w:tcPr>
            <w:tcW w:w="7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:rsidR="00144D1F" w:rsidRPr="00092E99" w:rsidRDefault="00144D1F" w:rsidP="007327D1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92E99">
              <w:rPr>
                <w:rFonts w:ascii="Times New Roman" w:hAnsi="Times New Roman"/>
                <w:sz w:val="24"/>
                <w:szCs w:val="24"/>
              </w:rPr>
              <w:t>Качество знаний</w:t>
            </w:r>
          </w:p>
        </w:tc>
        <w:tc>
          <w:tcPr>
            <w:tcW w:w="6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:rsidR="00144D1F" w:rsidRPr="00092E99" w:rsidRDefault="00144D1F" w:rsidP="007327D1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92E9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% </w:t>
            </w:r>
            <w:r w:rsidRPr="00092E99">
              <w:rPr>
                <w:rFonts w:ascii="Times New Roman" w:hAnsi="Times New Roman"/>
                <w:sz w:val="24"/>
                <w:szCs w:val="24"/>
              </w:rPr>
              <w:t>успеваемости</w:t>
            </w:r>
          </w:p>
        </w:tc>
      </w:tr>
      <w:tr w:rsidR="00144D1F" w:rsidRPr="00475CAF" w:rsidTr="00C376A1">
        <w:trPr>
          <w:cantSplit/>
          <w:trHeight w:val="1499"/>
        </w:trPr>
        <w:tc>
          <w:tcPr>
            <w:tcW w:w="5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D1F" w:rsidRPr="00475CAF" w:rsidRDefault="00144D1F" w:rsidP="007327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D1F" w:rsidRPr="00475CAF" w:rsidRDefault="00144D1F" w:rsidP="007327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:rsidR="00144D1F" w:rsidRPr="00475CAF" w:rsidRDefault="00144D1F" w:rsidP="007327D1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На 1 се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н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тября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:rsidR="00144D1F" w:rsidRPr="00475CAF" w:rsidRDefault="00144D1F" w:rsidP="007327D1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На конец года</w:t>
            </w:r>
          </w:p>
        </w:tc>
        <w:tc>
          <w:tcPr>
            <w:tcW w:w="7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D1F" w:rsidRPr="00475CAF" w:rsidRDefault="00144D1F" w:rsidP="007327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D1F" w:rsidRPr="00475CAF" w:rsidRDefault="00144D1F" w:rsidP="007327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D1F" w:rsidRPr="00475CAF" w:rsidRDefault="00144D1F" w:rsidP="007327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D1F" w:rsidRPr="00475CAF" w:rsidRDefault="00144D1F" w:rsidP="007327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D1F" w:rsidRPr="00475CAF" w:rsidRDefault="00144D1F" w:rsidP="007327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D1F" w:rsidRPr="00475CAF" w:rsidRDefault="00144D1F" w:rsidP="007327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D1F" w:rsidRPr="00475CAF" w:rsidRDefault="00144D1F" w:rsidP="007327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75A3A" w:rsidRPr="00475CAF" w:rsidTr="00C376A1">
        <w:trPr>
          <w:trHeight w:val="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5A3A" w:rsidRPr="00475CAF" w:rsidRDefault="00775A3A" w:rsidP="007327D1">
            <w:pPr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Калмыкова Н.В.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27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19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63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100</w:t>
            </w:r>
          </w:p>
        </w:tc>
      </w:tr>
      <w:tr w:rsidR="00775A3A" w:rsidRPr="00475CAF" w:rsidTr="00C376A1">
        <w:trPr>
          <w:trHeight w:val="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5A3A" w:rsidRPr="00475CAF" w:rsidRDefault="00775A3A" w:rsidP="007327D1">
            <w:pPr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5CAF">
              <w:rPr>
                <w:rFonts w:ascii="Times New Roman" w:hAnsi="Times New Roman"/>
                <w:sz w:val="24"/>
                <w:szCs w:val="24"/>
              </w:rPr>
              <w:t>Руженкова</w:t>
            </w:r>
            <w:proofErr w:type="spellEnd"/>
            <w:r w:rsidRPr="00475CAF">
              <w:rPr>
                <w:rFonts w:ascii="Times New Roman" w:hAnsi="Times New Roman"/>
                <w:sz w:val="24"/>
                <w:szCs w:val="24"/>
              </w:rPr>
              <w:t xml:space="preserve"> Т.А.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32</w:t>
            </w:r>
          </w:p>
        </w:tc>
        <w:tc>
          <w:tcPr>
            <w:tcW w:w="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8</w:t>
            </w:r>
          </w:p>
        </w:tc>
        <w:tc>
          <w:tcPr>
            <w:tcW w:w="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8</w:t>
            </w:r>
          </w:p>
        </w:tc>
        <w:tc>
          <w:tcPr>
            <w:tcW w:w="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1</w:t>
            </w:r>
          </w:p>
        </w:tc>
        <w:tc>
          <w:tcPr>
            <w:tcW w:w="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55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100</w:t>
            </w:r>
          </w:p>
        </w:tc>
      </w:tr>
      <w:tr w:rsidR="00775A3A" w:rsidRPr="00475CAF" w:rsidTr="00C376A1">
        <w:trPr>
          <w:trHeight w:val="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5A3A" w:rsidRPr="00475CAF" w:rsidRDefault="00775A3A" w:rsidP="007327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75CAF">
              <w:rPr>
                <w:rFonts w:ascii="Times New Roman" w:hAnsi="Times New Roman"/>
                <w:i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A3A" w:rsidRPr="00475CAF" w:rsidRDefault="00775A3A" w:rsidP="007327D1">
            <w:pPr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874851" w:rsidRPr="00475CAF" w:rsidRDefault="00EA5E14" w:rsidP="004D7BE1">
      <w:pPr>
        <w:spacing w:before="120" w:after="0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Доля обучающихся 2-7 классов, имеющих академическую задолж</w:t>
      </w:r>
      <w:r w:rsidR="00361343" w:rsidRPr="00475CAF">
        <w:rPr>
          <w:rFonts w:ascii="Times New Roman" w:hAnsi="Times New Roman"/>
          <w:sz w:val="24"/>
          <w:szCs w:val="24"/>
        </w:rPr>
        <w:t>ен</w:t>
      </w:r>
      <w:r w:rsidRPr="00475CAF">
        <w:rPr>
          <w:rFonts w:ascii="Times New Roman" w:hAnsi="Times New Roman"/>
          <w:sz w:val="24"/>
          <w:szCs w:val="24"/>
        </w:rPr>
        <w:t>ность – 0</w:t>
      </w:r>
      <w:r w:rsidR="00874851" w:rsidRPr="00475CAF">
        <w:rPr>
          <w:rFonts w:ascii="Times New Roman" w:hAnsi="Times New Roman"/>
          <w:sz w:val="24"/>
          <w:szCs w:val="24"/>
        </w:rPr>
        <w:t xml:space="preserve"> </w:t>
      </w:r>
    </w:p>
    <w:p w:rsidR="00144D1F" w:rsidRPr="00475CAF" w:rsidRDefault="00EA5E14" w:rsidP="004D7BE1">
      <w:pPr>
        <w:spacing w:before="120" w:after="0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Доля обучающихся 8 и 10 классов, оставленных на повторный год</w:t>
      </w:r>
      <w:r w:rsidR="00AF2907">
        <w:rPr>
          <w:rFonts w:ascii="Times New Roman" w:hAnsi="Times New Roman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- нет.</w:t>
      </w:r>
    </w:p>
    <w:p w:rsidR="007A70ED" w:rsidRPr="00475CAF" w:rsidRDefault="007A70ED" w:rsidP="007327D1">
      <w:pPr>
        <w:spacing w:before="33" w:after="33"/>
        <w:jc w:val="both"/>
        <w:rPr>
          <w:rFonts w:ascii="Times New Roman" w:hAnsi="Times New Roman"/>
          <w:sz w:val="24"/>
          <w:szCs w:val="24"/>
        </w:rPr>
      </w:pPr>
    </w:p>
    <w:p w:rsidR="006566AA" w:rsidRPr="00475CAF" w:rsidRDefault="006566AA" w:rsidP="007327D1">
      <w:pPr>
        <w:spacing w:before="33" w:after="33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lastRenderedPageBreak/>
        <w:t>Сведения об участии выпускников 9-х классов в государственной итоговой аттестации</w:t>
      </w:r>
    </w:p>
    <w:p w:rsidR="006566AA" w:rsidRPr="00475CAF" w:rsidRDefault="00852FAE" w:rsidP="007327D1">
      <w:pPr>
        <w:tabs>
          <w:tab w:val="num" w:pos="0"/>
          <w:tab w:val="left" w:pos="426"/>
        </w:tabs>
        <w:spacing w:before="33" w:after="33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Доля обучающихся 9 </w:t>
      </w:r>
      <w:r w:rsidR="00EA5E14" w:rsidRPr="00475CAF">
        <w:rPr>
          <w:rFonts w:ascii="Times New Roman" w:hAnsi="Times New Roman"/>
          <w:sz w:val="24"/>
          <w:szCs w:val="24"/>
        </w:rPr>
        <w:t>и 11 классов, допущенных к ГИА- 100%.</w:t>
      </w:r>
    </w:p>
    <w:p w:rsidR="00EA5E14" w:rsidRPr="00475CAF" w:rsidRDefault="00A457E2" w:rsidP="007327D1">
      <w:pPr>
        <w:tabs>
          <w:tab w:val="num" w:pos="0"/>
          <w:tab w:val="left" w:pos="426"/>
        </w:tabs>
        <w:spacing w:before="33" w:after="33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Итоговое собеседование прошли -100%.</w:t>
      </w:r>
    </w:p>
    <w:p w:rsidR="00EA5E14" w:rsidRPr="00475CAF" w:rsidRDefault="00EA5E14" w:rsidP="007327D1">
      <w:pPr>
        <w:tabs>
          <w:tab w:val="num" w:pos="0"/>
          <w:tab w:val="left" w:pos="426"/>
        </w:tabs>
        <w:spacing w:before="33" w:after="33"/>
        <w:jc w:val="both"/>
        <w:rPr>
          <w:rFonts w:ascii="Times New Roman" w:hAnsi="Times New Roman"/>
          <w:sz w:val="24"/>
          <w:szCs w:val="24"/>
        </w:rPr>
      </w:pPr>
    </w:p>
    <w:p w:rsidR="0015432D" w:rsidRPr="00475CAF" w:rsidRDefault="006566AA" w:rsidP="007327D1">
      <w:pPr>
        <w:tabs>
          <w:tab w:val="num" w:pos="0"/>
          <w:tab w:val="left" w:pos="426"/>
        </w:tabs>
        <w:spacing w:before="33" w:after="33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Сведения об участии выпускников в ЕГЭ</w:t>
      </w:r>
    </w:p>
    <w:p w:rsidR="00852FAE" w:rsidRPr="00475CAF" w:rsidRDefault="00852FAE" w:rsidP="007327D1">
      <w:pPr>
        <w:tabs>
          <w:tab w:val="num" w:pos="0"/>
          <w:tab w:val="left" w:pos="426"/>
        </w:tabs>
        <w:spacing w:before="33" w:after="33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Доля обучающихся </w:t>
      </w:r>
      <w:r w:rsidR="00A457E2" w:rsidRPr="00475CAF">
        <w:rPr>
          <w:rFonts w:ascii="Times New Roman" w:hAnsi="Times New Roman"/>
          <w:sz w:val="24"/>
          <w:szCs w:val="24"/>
        </w:rPr>
        <w:t>11</w:t>
      </w:r>
      <w:r w:rsidRPr="00475CAF">
        <w:rPr>
          <w:rFonts w:ascii="Times New Roman" w:hAnsi="Times New Roman"/>
          <w:sz w:val="24"/>
          <w:szCs w:val="24"/>
        </w:rPr>
        <w:t xml:space="preserve"> классов, успешно прошедших ЕГЭ: 100%</w:t>
      </w:r>
    </w:p>
    <w:tbl>
      <w:tblPr>
        <w:tblW w:w="0" w:type="auto"/>
        <w:jc w:val="center"/>
        <w:tblInd w:w="-1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3"/>
        <w:gridCol w:w="2268"/>
        <w:gridCol w:w="2389"/>
        <w:gridCol w:w="2037"/>
      </w:tblGrid>
      <w:tr w:rsidR="006566AA" w:rsidRPr="00475CAF" w:rsidTr="004470D9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AA" w:rsidRPr="00475CAF" w:rsidRDefault="006566AA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Предметы</w:t>
            </w:r>
          </w:p>
        </w:tc>
        <w:tc>
          <w:tcPr>
            <w:tcW w:w="4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AA" w:rsidRPr="00475CAF" w:rsidRDefault="006566AA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20</w:t>
            </w:r>
            <w:r w:rsidR="0025280C" w:rsidRPr="00475CAF">
              <w:rPr>
                <w:rFonts w:ascii="Times New Roman" w:hAnsi="Times New Roman"/>
                <w:sz w:val="24"/>
                <w:szCs w:val="24"/>
              </w:rPr>
              <w:t>2</w:t>
            </w:r>
            <w:r w:rsidR="001F6289" w:rsidRPr="00475CAF">
              <w:rPr>
                <w:rFonts w:ascii="Times New Roman" w:hAnsi="Times New Roman"/>
                <w:sz w:val="24"/>
                <w:szCs w:val="24"/>
              </w:rPr>
              <w:t>1</w:t>
            </w:r>
            <w:r w:rsidR="005C6426" w:rsidRPr="00475C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6566AA" w:rsidRPr="00475CAF" w:rsidRDefault="001F6289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16</w:t>
            </w:r>
            <w:r w:rsidR="00334328" w:rsidRPr="00475C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66AA" w:rsidRPr="00475CAF">
              <w:rPr>
                <w:rFonts w:ascii="Times New Roman" w:hAnsi="Times New Roman"/>
                <w:sz w:val="24"/>
                <w:szCs w:val="24"/>
              </w:rPr>
              <w:t>выпускник</w:t>
            </w:r>
            <w:r w:rsidR="00EC2361" w:rsidRPr="00475CAF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0D9" w:rsidRDefault="006566AA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Средний балл </w:t>
            </w:r>
            <w:proofErr w:type="gramStart"/>
            <w:r w:rsidRPr="00475CAF">
              <w:rPr>
                <w:rFonts w:ascii="Times New Roman" w:hAnsi="Times New Roman"/>
                <w:sz w:val="24"/>
                <w:szCs w:val="24"/>
              </w:rPr>
              <w:t>единого</w:t>
            </w:r>
            <w:proofErr w:type="gramEnd"/>
            <w:r w:rsidRPr="00475CAF">
              <w:rPr>
                <w:rFonts w:ascii="Times New Roman" w:hAnsi="Times New Roman"/>
                <w:sz w:val="24"/>
                <w:szCs w:val="24"/>
              </w:rPr>
              <w:t xml:space="preserve"> госуда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р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 xml:space="preserve">ственного </w:t>
            </w:r>
          </w:p>
          <w:p w:rsidR="006566AA" w:rsidRPr="00475CAF" w:rsidRDefault="006566AA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  <w:p w:rsidR="006566AA" w:rsidRPr="00475CAF" w:rsidRDefault="006566AA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выпускников</w:t>
            </w:r>
          </w:p>
        </w:tc>
      </w:tr>
      <w:tr w:rsidR="006566AA" w:rsidRPr="00475CAF" w:rsidTr="004470D9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AA" w:rsidRPr="00475CAF" w:rsidRDefault="006566AA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AA" w:rsidRPr="00475CAF" w:rsidRDefault="006566AA" w:rsidP="007327D1">
            <w:pPr>
              <w:spacing w:before="33" w:after="33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Доля выпускников принявших участие в ЕГЭ </w:t>
            </w:r>
          </w:p>
          <w:p w:rsidR="006566AA" w:rsidRPr="00475CAF" w:rsidRDefault="006566AA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(%)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D9" w:rsidRDefault="006566AA" w:rsidP="007327D1">
            <w:pPr>
              <w:spacing w:before="33" w:after="3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Доля выпускников положительно </w:t>
            </w:r>
          </w:p>
          <w:p w:rsidR="006566AA" w:rsidRPr="00475CAF" w:rsidRDefault="006566AA" w:rsidP="007327D1">
            <w:pPr>
              <w:spacing w:before="33" w:after="3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справившихся</w:t>
            </w:r>
          </w:p>
          <w:p w:rsidR="006566AA" w:rsidRPr="00475CAF" w:rsidRDefault="006566AA" w:rsidP="007327D1">
            <w:pPr>
              <w:spacing w:before="33" w:after="3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 (% от сдававших)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AA" w:rsidRPr="00475CAF" w:rsidRDefault="006566AA" w:rsidP="007327D1">
            <w:pPr>
              <w:spacing w:before="33" w:after="3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4DA" w:rsidRPr="00475CAF" w:rsidTr="004470D9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DA" w:rsidRPr="00475CAF" w:rsidRDefault="00B864DA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МАТЕМАТИК</w:t>
            </w:r>
            <w:proofErr w:type="gramStart"/>
            <w:r w:rsidRPr="00475CAF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475CAF">
              <w:rPr>
                <w:rFonts w:ascii="Times New Roman" w:hAnsi="Times New Roman"/>
                <w:sz w:val="24"/>
                <w:szCs w:val="24"/>
              </w:rPr>
              <w:t>профильная)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DA" w:rsidRPr="00475CAF" w:rsidRDefault="001F6289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62,5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DA" w:rsidRPr="00475CAF" w:rsidRDefault="001F6289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58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DA" w:rsidRPr="00475CAF" w:rsidRDefault="001F6289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59,3</w:t>
            </w:r>
          </w:p>
        </w:tc>
      </w:tr>
      <w:tr w:rsidR="006566AA" w:rsidRPr="00475CAF" w:rsidTr="004470D9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AA" w:rsidRPr="00475CAF" w:rsidRDefault="006566AA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AA" w:rsidRPr="00475CAF" w:rsidRDefault="001F6289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AA" w:rsidRPr="00475CAF" w:rsidRDefault="001F6289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100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AA" w:rsidRPr="00475CAF" w:rsidRDefault="001F6289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58</w:t>
            </w:r>
          </w:p>
        </w:tc>
      </w:tr>
      <w:tr w:rsidR="006566AA" w:rsidRPr="00475CAF" w:rsidTr="004470D9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AA" w:rsidRPr="00475CAF" w:rsidRDefault="006566AA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AA" w:rsidRPr="00475CAF" w:rsidRDefault="001F6289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62,5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AA" w:rsidRPr="00475CAF" w:rsidRDefault="001F6289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58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AA" w:rsidRPr="00475CAF" w:rsidRDefault="001F6289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48</w:t>
            </w:r>
          </w:p>
        </w:tc>
      </w:tr>
      <w:tr w:rsidR="008A3BCB" w:rsidRPr="00475CAF" w:rsidTr="004470D9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BCB" w:rsidRPr="00475CAF" w:rsidRDefault="008A3BCB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BCB" w:rsidRPr="00475CAF" w:rsidRDefault="008A3BCB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18,7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BCB" w:rsidRPr="00475CAF" w:rsidRDefault="008A3BCB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18,7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CB" w:rsidRPr="00475CAF" w:rsidRDefault="008A3BCB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39</w:t>
            </w:r>
          </w:p>
        </w:tc>
      </w:tr>
      <w:tr w:rsidR="006566AA" w:rsidRPr="00475CAF" w:rsidTr="004470D9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AA" w:rsidRPr="00475CAF" w:rsidRDefault="006566AA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AA" w:rsidRPr="00475CAF" w:rsidRDefault="001F6289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18,7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AA" w:rsidRPr="00475CAF" w:rsidRDefault="001F6289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12,7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AA" w:rsidRPr="00475CAF" w:rsidRDefault="001F6289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45</w:t>
            </w:r>
          </w:p>
        </w:tc>
      </w:tr>
      <w:tr w:rsidR="006566AA" w:rsidRPr="00475CAF" w:rsidTr="004470D9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AA" w:rsidRPr="00475CAF" w:rsidRDefault="006566AA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AA" w:rsidRPr="00475CAF" w:rsidRDefault="001F6289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18,7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AA" w:rsidRPr="00475CAF" w:rsidRDefault="001F6289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12,7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AA" w:rsidRPr="00475CAF" w:rsidRDefault="001F6289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44</w:t>
            </w:r>
          </w:p>
        </w:tc>
      </w:tr>
      <w:tr w:rsidR="006566AA" w:rsidRPr="00475CAF" w:rsidTr="004470D9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AA" w:rsidRPr="00475CAF" w:rsidRDefault="00B864DA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AA" w:rsidRPr="00475CAF" w:rsidRDefault="001F6289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6,2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AA" w:rsidRPr="00475CAF" w:rsidRDefault="001F6289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6,2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AA" w:rsidRPr="00475CAF" w:rsidRDefault="001F6289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45</w:t>
            </w:r>
          </w:p>
        </w:tc>
      </w:tr>
      <w:tr w:rsidR="008A3BCB" w:rsidRPr="00475CAF" w:rsidTr="004470D9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BCB" w:rsidRPr="00475CAF" w:rsidRDefault="008A3BCB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BCB" w:rsidRPr="00475CAF" w:rsidRDefault="008A3BCB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18,7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BCB" w:rsidRPr="00475CAF" w:rsidRDefault="008A3BCB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18,7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CB" w:rsidRPr="00475CAF" w:rsidRDefault="008A3BCB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68</w:t>
            </w:r>
          </w:p>
        </w:tc>
      </w:tr>
      <w:tr w:rsidR="007A70ED" w:rsidRPr="00475CAF" w:rsidTr="004470D9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ED" w:rsidRPr="00475CAF" w:rsidRDefault="007A70ED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ED" w:rsidRPr="00475CAF" w:rsidRDefault="001F6289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6,2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ED" w:rsidRPr="00475CAF" w:rsidRDefault="001F6289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6,2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ED" w:rsidRPr="00475CAF" w:rsidRDefault="001F6289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84</w:t>
            </w:r>
          </w:p>
        </w:tc>
      </w:tr>
      <w:tr w:rsidR="00334328" w:rsidRPr="00475CAF" w:rsidTr="004470D9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328" w:rsidRPr="00475CAF" w:rsidRDefault="00334328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328" w:rsidRPr="00475CAF" w:rsidRDefault="001F6289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6,2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328" w:rsidRPr="00475CAF" w:rsidRDefault="00334328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28" w:rsidRPr="00475CAF" w:rsidRDefault="001F6289" w:rsidP="0095167C">
            <w:pPr>
              <w:spacing w:before="33" w:after="33"/>
              <w:jc w:val="center"/>
              <w:rPr>
                <w:rFonts w:ascii="Times New Roman" w:hAnsi="Times New Roman"/>
              </w:rPr>
            </w:pPr>
            <w:r w:rsidRPr="00475CAF">
              <w:rPr>
                <w:rFonts w:ascii="Times New Roman" w:hAnsi="Times New Roman"/>
              </w:rPr>
              <w:t>27</w:t>
            </w:r>
          </w:p>
        </w:tc>
      </w:tr>
      <w:tr w:rsidR="00B864DA" w:rsidRPr="00475CAF" w:rsidTr="004470D9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DA" w:rsidRPr="00475CAF" w:rsidRDefault="00B864DA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Средний балл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DA" w:rsidRPr="00475CAF" w:rsidRDefault="00B864DA" w:rsidP="0095167C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DA" w:rsidRPr="00475CAF" w:rsidRDefault="00B864DA" w:rsidP="0095167C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DA" w:rsidRPr="00475CAF" w:rsidRDefault="008A3BCB" w:rsidP="0095167C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57,4</w:t>
            </w:r>
          </w:p>
        </w:tc>
      </w:tr>
    </w:tbl>
    <w:p w:rsidR="008A3BCB" w:rsidRPr="004470D9" w:rsidRDefault="008A3BCB" w:rsidP="004470D9">
      <w:pPr>
        <w:spacing w:before="240"/>
        <w:ind w:firstLine="284"/>
        <w:jc w:val="both"/>
        <w:rPr>
          <w:rFonts w:ascii="Times New Roman" w:hAnsi="Times New Roman"/>
          <w:sz w:val="24"/>
          <w:szCs w:val="24"/>
        </w:rPr>
      </w:pPr>
      <w:r w:rsidRPr="004470D9">
        <w:rPr>
          <w:rFonts w:ascii="Times New Roman" w:hAnsi="Times New Roman"/>
          <w:sz w:val="24"/>
          <w:szCs w:val="24"/>
        </w:rPr>
        <w:t xml:space="preserve">В 2021-2022 году выпускники 11 класса показали средний результат на 0,5 балла ниже среднего по городу.  </w:t>
      </w:r>
      <w:proofErr w:type="gramStart"/>
      <w:r w:rsidRPr="004470D9">
        <w:rPr>
          <w:rFonts w:ascii="Times New Roman" w:hAnsi="Times New Roman"/>
          <w:sz w:val="24"/>
          <w:szCs w:val="24"/>
        </w:rPr>
        <w:t xml:space="preserve">Выше среднего по городу на 2,7 балла результат по истории, по математике профильной </w:t>
      </w:r>
      <w:proofErr w:type="spellStart"/>
      <w:r w:rsidRPr="004470D9">
        <w:rPr>
          <w:rFonts w:ascii="Times New Roman" w:hAnsi="Times New Roman"/>
          <w:sz w:val="24"/>
          <w:szCs w:val="24"/>
        </w:rPr>
        <w:t>выще</w:t>
      </w:r>
      <w:proofErr w:type="spellEnd"/>
      <w:r w:rsidRPr="004470D9">
        <w:rPr>
          <w:rFonts w:ascii="Times New Roman" w:hAnsi="Times New Roman"/>
          <w:sz w:val="24"/>
          <w:szCs w:val="24"/>
        </w:rPr>
        <w:t xml:space="preserve"> на 2,8 балла, по остальным предметам ниже: по би</w:t>
      </w:r>
      <w:r w:rsidRPr="004470D9">
        <w:rPr>
          <w:rFonts w:ascii="Times New Roman" w:hAnsi="Times New Roman"/>
          <w:sz w:val="24"/>
          <w:szCs w:val="24"/>
        </w:rPr>
        <w:t>о</w:t>
      </w:r>
      <w:r w:rsidRPr="004470D9">
        <w:rPr>
          <w:rFonts w:ascii="Times New Roman" w:hAnsi="Times New Roman"/>
          <w:sz w:val="24"/>
          <w:szCs w:val="24"/>
        </w:rPr>
        <w:t>логии результат ниже на 14,4 балла, по русскому языку – на 17,4, по физике – на 1,6 балла, по обществознанию – на 11,6 балла, по химии – на 6,9 балла, по географии – на 11,6,).</w:t>
      </w:r>
      <w:proofErr w:type="gramEnd"/>
    </w:p>
    <w:p w:rsidR="006566AA" w:rsidRPr="00475CAF" w:rsidRDefault="006566AA" w:rsidP="007327D1">
      <w:pPr>
        <w:spacing w:before="33" w:after="33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Количество учащихся, закончивших образовательное учреждение с медалью</w:t>
      </w:r>
    </w:p>
    <w:tbl>
      <w:tblPr>
        <w:tblW w:w="5493" w:type="pct"/>
        <w:jc w:val="center"/>
        <w:tblInd w:w="-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1"/>
        <w:gridCol w:w="1538"/>
        <w:gridCol w:w="1538"/>
        <w:gridCol w:w="1538"/>
        <w:gridCol w:w="1538"/>
        <w:gridCol w:w="1538"/>
        <w:gridCol w:w="1538"/>
      </w:tblGrid>
      <w:tr w:rsidR="00D11FFB" w:rsidRPr="00475CAF" w:rsidTr="00476F30">
        <w:trPr>
          <w:trHeight w:val="386"/>
          <w:jc w:val="center"/>
        </w:trPr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FFB" w:rsidRPr="00475CAF" w:rsidRDefault="00D11FFB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D11FFB" w:rsidRPr="00475CAF" w:rsidRDefault="00D11FFB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Медали</w:t>
            </w:r>
          </w:p>
        </w:tc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BCB" w:rsidRPr="00475CAF" w:rsidRDefault="008A3BCB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2020 г.</w:t>
            </w:r>
          </w:p>
          <w:p w:rsidR="00D11FFB" w:rsidRPr="00475CAF" w:rsidRDefault="00D11FFB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FFB" w:rsidRPr="00475CAF" w:rsidRDefault="008A3BCB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FFB" w:rsidRPr="00475CAF" w:rsidRDefault="008A3BCB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</w:tr>
      <w:tr w:rsidR="00D11FFB" w:rsidRPr="00475CAF" w:rsidTr="00476F30">
        <w:trPr>
          <w:trHeight w:val="540"/>
          <w:jc w:val="center"/>
        </w:trPr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FFB" w:rsidRPr="00475CAF" w:rsidRDefault="00D11FFB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FFB" w:rsidRPr="00475CAF" w:rsidRDefault="00D11FFB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D11FFB" w:rsidRPr="00475CAF" w:rsidRDefault="00D11FFB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выпускн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и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FFB" w:rsidRPr="00475CAF" w:rsidRDefault="00D11FFB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% выпус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к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ников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FFB" w:rsidRPr="00475CAF" w:rsidRDefault="00D11FFB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D11FFB" w:rsidRPr="00475CAF" w:rsidRDefault="00D11FFB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выпускн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и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FFB" w:rsidRPr="00475CAF" w:rsidRDefault="00D11FFB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% выпус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к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ников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FFB" w:rsidRPr="00475CAF" w:rsidRDefault="00D11FFB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D11FFB" w:rsidRPr="00475CAF" w:rsidRDefault="00D11FFB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выпускн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и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FFB" w:rsidRPr="00475CAF" w:rsidRDefault="00D11FFB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% выпус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к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ников</w:t>
            </w:r>
          </w:p>
        </w:tc>
      </w:tr>
      <w:tr w:rsidR="008A3BCB" w:rsidRPr="00475CAF" w:rsidTr="00476F30">
        <w:trPr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BCB" w:rsidRPr="00475CAF" w:rsidRDefault="008A3BCB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«За особые успехи  в уч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е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нии»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BCB" w:rsidRPr="00475CAF" w:rsidRDefault="008A3BCB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BCB" w:rsidRPr="00475CAF" w:rsidRDefault="008A3BCB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BCB" w:rsidRPr="00475CAF" w:rsidRDefault="008A3BCB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BCB" w:rsidRPr="00475CAF" w:rsidRDefault="008A3BCB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BCB" w:rsidRPr="00475CAF" w:rsidRDefault="008A3BCB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BCB" w:rsidRPr="00475CAF" w:rsidRDefault="008A3BCB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D11FFB" w:rsidRPr="00475CAF" w:rsidRDefault="006566AA" w:rsidP="007327D1">
      <w:pPr>
        <w:spacing w:before="33" w:after="33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 </w:t>
      </w:r>
    </w:p>
    <w:p w:rsidR="005C6426" w:rsidRPr="00475CAF" w:rsidRDefault="006566AA" w:rsidP="007327D1">
      <w:pPr>
        <w:tabs>
          <w:tab w:val="left" w:pos="588"/>
        </w:tabs>
        <w:spacing w:before="33" w:after="33"/>
        <w:ind w:left="14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lastRenderedPageBreak/>
        <w:t xml:space="preserve">Количество выпускников, получивших аттестаты </w:t>
      </w:r>
    </w:p>
    <w:p w:rsidR="006566AA" w:rsidRPr="00475CAF" w:rsidRDefault="006566AA" w:rsidP="000E1628">
      <w:pPr>
        <w:tabs>
          <w:tab w:val="left" w:pos="588"/>
        </w:tabs>
        <w:spacing w:before="33"/>
        <w:ind w:left="14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об основном общем образовании</w:t>
      </w:r>
    </w:p>
    <w:tbl>
      <w:tblPr>
        <w:tblW w:w="5638" w:type="pct"/>
        <w:jc w:val="center"/>
        <w:tblInd w:w="-1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7"/>
        <w:gridCol w:w="1475"/>
        <w:gridCol w:w="1475"/>
        <w:gridCol w:w="1474"/>
        <w:gridCol w:w="1474"/>
        <w:gridCol w:w="1474"/>
        <w:gridCol w:w="1474"/>
      </w:tblGrid>
      <w:tr w:rsidR="002F5D4C" w:rsidRPr="00475CAF" w:rsidTr="000E1628">
        <w:trPr>
          <w:trHeight w:val="549"/>
          <w:jc w:val="center"/>
        </w:trPr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аттестат</w:t>
            </w:r>
          </w:p>
        </w:tc>
        <w:tc>
          <w:tcPr>
            <w:tcW w:w="1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0E1628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2020 г.</w:t>
            </w:r>
          </w:p>
        </w:tc>
        <w:tc>
          <w:tcPr>
            <w:tcW w:w="1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0565CE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2022 г.</w:t>
            </w:r>
          </w:p>
        </w:tc>
      </w:tr>
      <w:tr w:rsidR="002F5D4C" w:rsidRPr="00475CAF" w:rsidTr="00196E51">
        <w:trPr>
          <w:trHeight w:val="540"/>
          <w:jc w:val="center"/>
        </w:trPr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4C" w:rsidRPr="00475CAF" w:rsidRDefault="002F5D4C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выпускн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и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% выпус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к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ников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выпускн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и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% выпус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к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ников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выпускн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и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% выпус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к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ников</w:t>
            </w:r>
          </w:p>
        </w:tc>
      </w:tr>
      <w:tr w:rsidR="002F5D4C" w:rsidRPr="00475CAF" w:rsidTr="00196E51">
        <w:trPr>
          <w:jc w:val="center"/>
        </w:trPr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обычного образца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95%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0565CE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0565CE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2F5D4C" w:rsidRPr="00475CAF" w:rsidTr="00196E51">
        <w:trPr>
          <w:jc w:val="center"/>
        </w:trPr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с отличием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22,3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0565CE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0565CE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F5D4C" w:rsidRPr="00475CAF" w:rsidTr="00196E51">
        <w:trPr>
          <w:jc w:val="center"/>
        </w:trPr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Свидетельс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т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 xml:space="preserve">во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0565CE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0565CE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F5D4C" w:rsidRPr="00475CAF" w:rsidTr="00196E51">
        <w:trPr>
          <w:jc w:val="center"/>
        </w:trPr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2F5D4C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0565CE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4C" w:rsidRPr="00475CAF" w:rsidRDefault="000565CE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566AA" w:rsidRPr="00475CAF" w:rsidRDefault="006566AA" w:rsidP="007327D1">
      <w:pPr>
        <w:tabs>
          <w:tab w:val="left" w:pos="588"/>
        </w:tabs>
        <w:spacing w:before="33" w:after="33"/>
        <w:jc w:val="both"/>
        <w:rPr>
          <w:rFonts w:ascii="Times New Roman" w:hAnsi="Times New Roman"/>
          <w:sz w:val="24"/>
          <w:szCs w:val="24"/>
        </w:rPr>
      </w:pPr>
    </w:p>
    <w:p w:rsidR="005C6426" w:rsidRPr="00475CAF" w:rsidRDefault="006566AA" w:rsidP="007327D1">
      <w:pPr>
        <w:tabs>
          <w:tab w:val="left" w:pos="588"/>
        </w:tabs>
        <w:spacing w:before="33" w:after="33"/>
        <w:ind w:left="14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Количество выпускников, получивших аттестаты </w:t>
      </w:r>
    </w:p>
    <w:p w:rsidR="006566AA" w:rsidRPr="00475CAF" w:rsidRDefault="006566AA" w:rsidP="007327D1">
      <w:pPr>
        <w:tabs>
          <w:tab w:val="left" w:pos="588"/>
        </w:tabs>
        <w:spacing w:before="33" w:after="33"/>
        <w:ind w:left="14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о среднем общем образовании</w:t>
      </w:r>
    </w:p>
    <w:p w:rsidR="006566AA" w:rsidRPr="00475CAF" w:rsidRDefault="006566AA" w:rsidP="007327D1">
      <w:pPr>
        <w:tabs>
          <w:tab w:val="left" w:pos="588"/>
        </w:tabs>
        <w:spacing w:before="33" w:after="33"/>
        <w:ind w:left="14"/>
        <w:jc w:val="both"/>
        <w:rPr>
          <w:rFonts w:ascii="Times New Roman" w:hAnsi="Times New Roman"/>
          <w:sz w:val="24"/>
          <w:szCs w:val="24"/>
        </w:rPr>
      </w:pPr>
    </w:p>
    <w:tbl>
      <w:tblPr>
        <w:tblW w:w="5476" w:type="pct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9"/>
        <w:gridCol w:w="1503"/>
        <w:gridCol w:w="1503"/>
        <w:gridCol w:w="1502"/>
        <w:gridCol w:w="1502"/>
        <w:gridCol w:w="1502"/>
        <w:gridCol w:w="1502"/>
      </w:tblGrid>
      <w:tr w:rsidR="00B107AD" w:rsidRPr="00475CAF" w:rsidTr="00B107AD">
        <w:trPr>
          <w:trHeight w:val="386"/>
          <w:jc w:val="center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аттестат</w:t>
            </w:r>
          </w:p>
        </w:tc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2020 г.</w:t>
            </w:r>
          </w:p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2022 г.</w:t>
            </w:r>
          </w:p>
        </w:tc>
      </w:tr>
      <w:tr w:rsidR="00B107AD" w:rsidRPr="00475CAF" w:rsidTr="00B107AD">
        <w:trPr>
          <w:trHeight w:val="540"/>
          <w:jc w:val="center"/>
        </w:trPr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7AD" w:rsidRPr="00475CAF" w:rsidRDefault="00B107AD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выпускн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и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% выпус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к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ников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выпускн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и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% выпус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к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ников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выпускн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и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% выпус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к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ников</w:t>
            </w:r>
          </w:p>
        </w:tc>
      </w:tr>
      <w:tr w:rsidR="00B107AD" w:rsidRPr="00475CAF" w:rsidTr="00B107AD">
        <w:trPr>
          <w:jc w:val="center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обычн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о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го о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б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разца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90%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B107AD" w:rsidRPr="00475CAF" w:rsidTr="00B107AD">
        <w:trPr>
          <w:jc w:val="center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с отл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и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чием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107AD" w:rsidRPr="00475CAF" w:rsidTr="00B107AD">
        <w:trPr>
          <w:jc w:val="center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7AD" w:rsidRPr="00475CAF" w:rsidRDefault="00B107AD" w:rsidP="007327D1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566AA" w:rsidRPr="00475CAF" w:rsidRDefault="006566AA" w:rsidP="007327D1">
      <w:pPr>
        <w:tabs>
          <w:tab w:val="left" w:pos="588"/>
        </w:tabs>
        <w:spacing w:before="33" w:after="33"/>
        <w:ind w:left="14"/>
        <w:jc w:val="both"/>
        <w:rPr>
          <w:rFonts w:ascii="Times New Roman" w:hAnsi="Times New Roman"/>
          <w:sz w:val="24"/>
          <w:szCs w:val="24"/>
        </w:rPr>
      </w:pPr>
    </w:p>
    <w:p w:rsidR="008177DB" w:rsidRPr="00475CAF" w:rsidRDefault="008177DB" w:rsidP="007327D1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75CAF">
        <w:rPr>
          <w:rFonts w:ascii="Times New Roman" w:hAnsi="Times New Roman"/>
          <w:bCs/>
          <w:i/>
          <w:iCs/>
          <w:sz w:val="24"/>
          <w:szCs w:val="24"/>
        </w:rPr>
        <w:t>Основные выводы, сделанные в результате анализа подготовительного и организац</w:t>
      </w:r>
      <w:r w:rsidRPr="00475CAF">
        <w:rPr>
          <w:rFonts w:ascii="Times New Roman" w:hAnsi="Times New Roman"/>
          <w:bCs/>
          <w:i/>
          <w:iCs/>
          <w:sz w:val="24"/>
          <w:szCs w:val="24"/>
        </w:rPr>
        <w:t>и</w:t>
      </w:r>
      <w:r w:rsidRPr="00475CAF">
        <w:rPr>
          <w:rFonts w:ascii="Times New Roman" w:hAnsi="Times New Roman"/>
          <w:bCs/>
          <w:i/>
          <w:iCs/>
          <w:sz w:val="24"/>
          <w:szCs w:val="24"/>
        </w:rPr>
        <w:t>онно-информац</w:t>
      </w:r>
      <w:r w:rsidR="00196E51" w:rsidRPr="00475CAF">
        <w:rPr>
          <w:rFonts w:ascii="Times New Roman" w:hAnsi="Times New Roman"/>
          <w:bCs/>
          <w:i/>
          <w:iCs/>
          <w:sz w:val="24"/>
          <w:szCs w:val="24"/>
        </w:rPr>
        <w:t>ионного этапов государственной итоговой</w:t>
      </w:r>
      <w:r w:rsidRPr="00475CAF">
        <w:rPr>
          <w:rFonts w:ascii="Times New Roman" w:hAnsi="Times New Roman"/>
          <w:bCs/>
          <w:i/>
          <w:iCs/>
          <w:sz w:val="24"/>
          <w:szCs w:val="24"/>
        </w:rPr>
        <w:t xml:space="preserve"> аттестации  выпускников </w:t>
      </w:r>
      <w:r w:rsidRPr="00475CAF">
        <w:rPr>
          <w:rFonts w:ascii="Times New Roman" w:hAnsi="Times New Roman"/>
          <w:bCs/>
          <w:i/>
          <w:kern w:val="36"/>
          <w:sz w:val="24"/>
          <w:szCs w:val="24"/>
        </w:rPr>
        <w:t>в 20</w:t>
      </w:r>
      <w:r w:rsidR="00196E51" w:rsidRPr="00475CAF">
        <w:rPr>
          <w:rFonts w:ascii="Times New Roman" w:hAnsi="Times New Roman"/>
          <w:bCs/>
          <w:i/>
          <w:kern w:val="36"/>
          <w:sz w:val="24"/>
          <w:szCs w:val="24"/>
        </w:rPr>
        <w:t>2</w:t>
      </w:r>
      <w:r w:rsidR="009D4676" w:rsidRPr="00475CAF">
        <w:rPr>
          <w:rFonts w:ascii="Times New Roman" w:hAnsi="Times New Roman"/>
          <w:bCs/>
          <w:i/>
          <w:kern w:val="36"/>
          <w:sz w:val="24"/>
          <w:szCs w:val="24"/>
        </w:rPr>
        <w:t>1</w:t>
      </w:r>
      <w:r w:rsidRPr="00475CAF">
        <w:rPr>
          <w:rFonts w:ascii="Times New Roman" w:hAnsi="Times New Roman"/>
          <w:bCs/>
          <w:i/>
          <w:kern w:val="36"/>
          <w:sz w:val="24"/>
          <w:szCs w:val="24"/>
        </w:rPr>
        <w:t>-20</w:t>
      </w:r>
      <w:r w:rsidR="0004255A" w:rsidRPr="00475CAF">
        <w:rPr>
          <w:rFonts w:ascii="Times New Roman" w:hAnsi="Times New Roman"/>
          <w:bCs/>
          <w:i/>
          <w:kern w:val="36"/>
          <w:sz w:val="24"/>
          <w:szCs w:val="24"/>
        </w:rPr>
        <w:t>2</w:t>
      </w:r>
      <w:r w:rsidR="009D4676" w:rsidRPr="00475CAF">
        <w:rPr>
          <w:rFonts w:ascii="Times New Roman" w:hAnsi="Times New Roman"/>
          <w:bCs/>
          <w:i/>
          <w:kern w:val="36"/>
          <w:sz w:val="24"/>
          <w:szCs w:val="24"/>
        </w:rPr>
        <w:t>2</w:t>
      </w:r>
      <w:r w:rsidRPr="00475CAF">
        <w:rPr>
          <w:rFonts w:ascii="Times New Roman" w:hAnsi="Times New Roman"/>
          <w:bCs/>
          <w:i/>
          <w:kern w:val="36"/>
          <w:sz w:val="24"/>
          <w:szCs w:val="24"/>
        </w:rPr>
        <w:t xml:space="preserve"> </w:t>
      </w:r>
      <w:r w:rsidRPr="00475CAF">
        <w:rPr>
          <w:rFonts w:ascii="Times New Roman" w:hAnsi="Times New Roman"/>
          <w:bCs/>
          <w:i/>
          <w:iCs/>
          <w:sz w:val="24"/>
          <w:szCs w:val="24"/>
        </w:rPr>
        <w:t>учебном году, могут быть представлены по следующим позициям:</w:t>
      </w:r>
    </w:p>
    <w:p w:rsidR="008177DB" w:rsidRPr="00475CAF" w:rsidRDefault="008177DB" w:rsidP="007327D1">
      <w:pPr>
        <w:spacing w:after="0"/>
        <w:ind w:firstLine="480"/>
        <w:jc w:val="both"/>
        <w:rPr>
          <w:rFonts w:ascii="Times New Roman" w:hAnsi="Times New Roman"/>
          <w:i/>
          <w:sz w:val="24"/>
          <w:szCs w:val="24"/>
        </w:rPr>
      </w:pPr>
      <w:r w:rsidRPr="00475CAF">
        <w:rPr>
          <w:rFonts w:ascii="Times New Roman" w:hAnsi="Times New Roman"/>
          <w:bCs/>
          <w:i/>
          <w:iCs/>
          <w:sz w:val="24"/>
          <w:szCs w:val="24"/>
          <w:u w:val="single"/>
        </w:rPr>
        <w:t>Сильные стороны</w:t>
      </w:r>
      <w:r w:rsidRPr="00475CAF">
        <w:rPr>
          <w:rFonts w:ascii="Times New Roman" w:hAnsi="Times New Roman"/>
          <w:bCs/>
          <w:i/>
          <w:iCs/>
          <w:sz w:val="24"/>
          <w:szCs w:val="24"/>
        </w:rPr>
        <w:t xml:space="preserve">: </w:t>
      </w:r>
    </w:p>
    <w:p w:rsidR="008177DB" w:rsidRPr="00475CAF" w:rsidRDefault="008177DB" w:rsidP="007327D1">
      <w:pPr>
        <w:numPr>
          <w:ilvl w:val="0"/>
          <w:numId w:val="3"/>
        </w:numPr>
        <w:spacing w:after="0"/>
        <w:ind w:left="0" w:firstLine="48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75CAF">
        <w:rPr>
          <w:rFonts w:ascii="Times New Roman" w:hAnsi="Times New Roman"/>
          <w:sz w:val="24"/>
          <w:szCs w:val="24"/>
        </w:rPr>
        <w:t xml:space="preserve">имеется в наличии и изучена </w:t>
      </w:r>
      <w:r w:rsidR="00196E51" w:rsidRPr="00475CAF">
        <w:rPr>
          <w:rFonts w:ascii="Times New Roman" w:hAnsi="Times New Roman"/>
          <w:sz w:val="24"/>
          <w:szCs w:val="24"/>
        </w:rPr>
        <w:t>педагогическими работниками</w:t>
      </w:r>
      <w:r w:rsidRPr="00475CAF">
        <w:rPr>
          <w:rFonts w:ascii="Times New Roman" w:hAnsi="Times New Roman"/>
          <w:sz w:val="24"/>
          <w:szCs w:val="24"/>
        </w:rPr>
        <w:t xml:space="preserve"> школы норм</w:t>
      </w:r>
      <w:r w:rsidRPr="00475CAF">
        <w:rPr>
          <w:rFonts w:ascii="Times New Roman" w:hAnsi="Times New Roman"/>
          <w:sz w:val="24"/>
          <w:szCs w:val="24"/>
        </w:rPr>
        <w:t>а</w:t>
      </w:r>
      <w:r w:rsidRPr="00475CAF">
        <w:rPr>
          <w:rFonts w:ascii="Times New Roman" w:hAnsi="Times New Roman"/>
          <w:sz w:val="24"/>
          <w:szCs w:val="24"/>
        </w:rPr>
        <w:t>тивная база федерального, регионального и муниципального уровней, изданы необх</w:t>
      </w:r>
      <w:r w:rsidRPr="00475CAF">
        <w:rPr>
          <w:rFonts w:ascii="Times New Roman" w:hAnsi="Times New Roman"/>
          <w:sz w:val="24"/>
          <w:szCs w:val="24"/>
        </w:rPr>
        <w:t>о</w:t>
      </w:r>
      <w:r w:rsidRPr="00475CAF">
        <w:rPr>
          <w:rFonts w:ascii="Times New Roman" w:hAnsi="Times New Roman"/>
          <w:sz w:val="24"/>
          <w:szCs w:val="24"/>
        </w:rPr>
        <w:t>димые  документы в образовательном учреждении;</w:t>
      </w:r>
      <w:proofErr w:type="gramEnd"/>
    </w:p>
    <w:p w:rsidR="008177DB" w:rsidRPr="00475CAF" w:rsidRDefault="008177DB" w:rsidP="007327D1">
      <w:pPr>
        <w:numPr>
          <w:ilvl w:val="0"/>
          <w:numId w:val="3"/>
        </w:numPr>
        <w:spacing w:after="0"/>
        <w:ind w:left="0" w:firstLine="48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совершенствуются формы организации, проведения и анализа государс</w:t>
      </w:r>
      <w:r w:rsidRPr="00475CAF">
        <w:rPr>
          <w:rFonts w:ascii="Times New Roman" w:hAnsi="Times New Roman"/>
          <w:sz w:val="24"/>
          <w:szCs w:val="24"/>
        </w:rPr>
        <w:t>т</w:t>
      </w:r>
      <w:r w:rsidRPr="00475CAF">
        <w:rPr>
          <w:rFonts w:ascii="Times New Roman" w:hAnsi="Times New Roman"/>
          <w:sz w:val="24"/>
          <w:szCs w:val="24"/>
        </w:rPr>
        <w:t>венно</w:t>
      </w:r>
      <w:r w:rsidR="00196E51" w:rsidRPr="00475CAF">
        <w:rPr>
          <w:rFonts w:ascii="Times New Roman" w:hAnsi="Times New Roman"/>
          <w:sz w:val="24"/>
          <w:szCs w:val="24"/>
        </w:rPr>
        <w:t>й итоговой</w:t>
      </w:r>
      <w:r w:rsidRPr="00475CAF">
        <w:rPr>
          <w:rFonts w:ascii="Times New Roman" w:hAnsi="Times New Roman"/>
          <w:sz w:val="24"/>
          <w:szCs w:val="24"/>
        </w:rPr>
        <w:t xml:space="preserve"> аттестации;</w:t>
      </w:r>
    </w:p>
    <w:p w:rsidR="008177DB" w:rsidRPr="00475CAF" w:rsidRDefault="008177DB" w:rsidP="007327D1">
      <w:pPr>
        <w:numPr>
          <w:ilvl w:val="0"/>
          <w:numId w:val="3"/>
        </w:numPr>
        <w:spacing w:after="0"/>
        <w:ind w:left="0" w:firstLine="48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подготовка</w:t>
      </w:r>
      <w:r w:rsidR="00196E51" w:rsidRPr="00475CAF">
        <w:rPr>
          <w:rFonts w:ascii="Times New Roman" w:hAnsi="Times New Roman"/>
          <w:sz w:val="24"/>
          <w:szCs w:val="24"/>
        </w:rPr>
        <w:t xml:space="preserve"> выпускников к государственной итоговой</w:t>
      </w:r>
      <w:r w:rsidRPr="00475CAF">
        <w:rPr>
          <w:rFonts w:ascii="Times New Roman" w:hAnsi="Times New Roman"/>
          <w:sz w:val="24"/>
          <w:szCs w:val="24"/>
        </w:rPr>
        <w:t xml:space="preserve">  аттестации строилась на системном подходе;</w:t>
      </w:r>
    </w:p>
    <w:p w:rsidR="008177DB" w:rsidRPr="00475CAF" w:rsidRDefault="008177DB" w:rsidP="007327D1">
      <w:pPr>
        <w:numPr>
          <w:ilvl w:val="0"/>
          <w:numId w:val="3"/>
        </w:numPr>
        <w:spacing w:after="0"/>
        <w:ind w:left="0" w:firstLine="48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совершенствовалась система контроля выполнения государственного обр</w:t>
      </w:r>
      <w:r w:rsidRPr="00475CAF">
        <w:rPr>
          <w:rFonts w:ascii="Times New Roman" w:hAnsi="Times New Roman"/>
          <w:sz w:val="24"/>
          <w:szCs w:val="24"/>
        </w:rPr>
        <w:t>а</w:t>
      </w:r>
      <w:r w:rsidRPr="00475CAF">
        <w:rPr>
          <w:rFonts w:ascii="Times New Roman" w:hAnsi="Times New Roman"/>
          <w:sz w:val="24"/>
          <w:szCs w:val="24"/>
        </w:rPr>
        <w:t>зовательного минимума путем внедрения промежуточного контроля, администрати</w:t>
      </w:r>
      <w:r w:rsidRPr="00475CAF">
        <w:rPr>
          <w:rFonts w:ascii="Times New Roman" w:hAnsi="Times New Roman"/>
          <w:sz w:val="24"/>
          <w:szCs w:val="24"/>
        </w:rPr>
        <w:t>в</w:t>
      </w:r>
      <w:r w:rsidRPr="00475CAF">
        <w:rPr>
          <w:rFonts w:ascii="Times New Roman" w:hAnsi="Times New Roman"/>
          <w:sz w:val="24"/>
          <w:szCs w:val="24"/>
        </w:rPr>
        <w:lastRenderedPageBreak/>
        <w:t>ных контрольных работ, развития внутренней нормы оценки качества образования, проведения пробных экзаменов по предметам;</w:t>
      </w:r>
    </w:p>
    <w:p w:rsidR="008177DB" w:rsidRPr="00475CAF" w:rsidRDefault="008177DB" w:rsidP="007327D1">
      <w:pPr>
        <w:numPr>
          <w:ilvl w:val="0"/>
          <w:numId w:val="3"/>
        </w:numPr>
        <w:spacing w:after="0"/>
        <w:ind w:left="0" w:firstLine="48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повысилась правовая, организационная и исполнительская культура педаг</w:t>
      </w:r>
      <w:r w:rsidRPr="00475CAF">
        <w:rPr>
          <w:rFonts w:ascii="Times New Roman" w:hAnsi="Times New Roman"/>
          <w:sz w:val="24"/>
          <w:szCs w:val="24"/>
        </w:rPr>
        <w:t>о</w:t>
      </w:r>
      <w:r w:rsidRPr="00475CAF">
        <w:rPr>
          <w:rFonts w:ascii="Times New Roman" w:hAnsi="Times New Roman"/>
          <w:sz w:val="24"/>
          <w:szCs w:val="24"/>
        </w:rPr>
        <w:t>гов,</w:t>
      </w:r>
      <w:r w:rsidR="00196E51" w:rsidRPr="00475CAF">
        <w:rPr>
          <w:rFonts w:ascii="Times New Roman" w:hAnsi="Times New Roman"/>
          <w:sz w:val="24"/>
          <w:szCs w:val="24"/>
        </w:rPr>
        <w:t xml:space="preserve"> участвующих в государственной итоговой </w:t>
      </w:r>
      <w:r w:rsidRPr="00475CAF">
        <w:rPr>
          <w:rFonts w:ascii="Times New Roman" w:hAnsi="Times New Roman"/>
          <w:sz w:val="24"/>
          <w:szCs w:val="24"/>
        </w:rPr>
        <w:t>аттестации;</w:t>
      </w:r>
    </w:p>
    <w:p w:rsidR="008177DB" w:rsidRPr="00475CAF" w:rsidRDefault="008177DB" w:rsidP="007327D1">
      <w:pPr>
        <w:numPr>
          <w:ilvl w:val="0"/>
          <w:numId w:val="3"/>
        </w:numPr>
        <w:spacing w:after="0"/>
        <w:ind w:left="0" w:firstLine="48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обращение родителей по вопросам нарушений в подготовке и проведении итоговой государственной аттестации выпускников в школу не поступали;</w:t>
      </w:r>
    </w:p>
    <w:p w:rsidR="008177DB" w:rsidRPr="00475CAF" w:rsidRDefault="008177DB" w:rsidP="007327D1">
      <w:pPr>
        <w:pStyle w:val="a5"/>
        <w:spacing w:before="0" w:after="0" w:line="276" w:lineRule="auto"/>
        <w:ind w:firstLine="709"/>
        <w:jc w:val="both"/>
        <w:rPr>
          <w:sz w:val="24"/>
          <w:szCs w:val="24"/>
        </w:rPr>
      </w:pPr>
      <w:r w:rsidRPr="00475CAF">
        <w:rPr>
          <w:sz w:val="24"/>
          <w:szCs w:val="24"/>
        </w:rPr>
        <w:t xml:space="preserve">Вместе с тем, </w:t>
      </w:r>
      <w:proofErr w:type="gramStart"/>
      <w:r w:rsidRPr="00475CAF">
        <w:rPr>
          <w:sz w:val="24"/>
          <w:szCs w:val="24"/>
        </w:rPr>
        <w:t>контроль за</w:t>
      </w:r>
      <w:proofErr w:type="gramEnd"/>
      <w:r w:rsidRPr="00475CAF">
        <w:rPr>
          <w:sz w:val="24"/>
          <w:szCs w:val="24"/>
        </w:rPr>
        <w:t xml:space="preserve"> качеством </w:t>
      </w:r>
      <w:proofErr w:type="spellStart"/>
      <w:r w:rsidRPr="00475CAF">
        <w:rPr>
          <w:sz w:val="24"/>
          <w:szCs w:val="24"/>
        </w:rPr>
        <w:t>обученности</w:t>
      </w:r>
      <w:proofErr w:type="spellEnd"/>
      <w:r w:rsidRPr="00475CAF">
        <w:rPr>
          <w:sz w:val="24"/>
          <w:szCs w:val="24"/>
        </w:rPr>
        <w:t xml:space="preserve"> обучающихся классов выявил ряд пробелов: </w:t>
      </w:r>
    </w:p>
    <w:p w:rsidR="008177DB" w:rsidRPr="00475CAF" w:rsidRDefault="008177DB" w:rsidP="007327D1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недостаточное стимулирование познавательной деятельности обучающихся, что сп</w:t>
      </w:r>
      <w:r w:rsidRPr="00475CAF">
        <w:rPr>
          <w:rFonts w:ascii="Times New Roman" w:hAnsi="Times New Roman"/>
          <w:sz w:val="24"/>
          <w:szCs w:val="24"/>
        </w:rPr>
        <w:t>о</w:t>
      </w:r>
      <w:r w:rsidRPr="00475CAF">
        <w:rPr>
          <w:rFonts w:ascii="Times New Roman" w:hAnsi="Times New Roman"/>
          <w:sz w:val="24"/>
          <w:szCs w:val="24"/>
        </w:rPr>
        <w:t>собствовало понижению итоговых результатов   и неравномерному усвоению учащ</w:t>
      </w:r>
      <w:r w:rsidRPr="00475CAF">
        <w:rPr>
          <w:rFonts w:ascii="Times New Roman" w:hAnsi="Times New Roman"/>
          <w:sz w:val="24"/>
          <w:szCs w:val="24"/>
        </w:rPr>
        <w:t>и</w:t>
      </w:r>
      <w:r w:rsidRPr="00475CAF">
        <w:rPr>
          <w:rFonts w:ascii="Times New Roman" w:hAnsi="Times New Roman"/>
          <w:sz w:val="24"/>
          <w:szCs w:val="24"/>
        </w:rPr>
        <w:t xml:space="preserve">мися учебного материала в течение года; </w:t>
      </w:r>
    </w:p>
    <w:p w:rsidR="008177DB" w:rsidRPr="00475CAF" w:rsidRDefault="008177DB" w:rsidP="007327D1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отсутствие отдельной системы работы со средними, слабыми учащимися по развитию их интеллектуальных способностей; </w:t>
      </w:r>
    </w:p>
    <w:p w:rsidR="008177DB" w:rsidRPr="00475CAF" w:rsidRDefault="008177DB" w:rsidP="007327D1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недостаточный уровень работы по индивидуализации и дифференциации обучения учащихся. </w:t>
      </w:r>
    </w:p>
    <w:p w:rsidR="008177DB" w:rsidRPr="00475CAF" w:rsidRDefault="008177DB" w:rsidP="007327D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177DB" w:rsidRPr="00475CAF" w:rsidRDefault="008177DB" w:rsidP="007327D1">
      <w:pPr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75CAF">
        <w:rPr>
          <w:rFonts w:ascii="Times New Roman" w:hAnsi="Times New Roman"/>
          <w:sz w:val="24"/>
          <w:szCs w:val="24"/>
        </w:rPr>
        <w:t>Подводя итоги  анализа итоговой аттестации в формате ЕГЭ  отметим</w:t>
      </w:r>
      <w:proofErr w:type="gramEnd"/>
      <w:r w:rsidRPr="00475CAF">
        <w:rPr>
          <w:rFonts w:ascii="Times New Roman" w:hAnsi="Times New Roman"/>
          <w:sz w:val="24"/>
          <w:szCs w:val="24"/>
        </w:rPr>
        <w:t>, что результаты ЕГЭ-20</w:t>
      </w:r>
      <w:r w:rsidR="0004255A" w:rsidRPr="00475CAF">
        <w:rPr>
          <w:rFonts w:ascii="Times New Roman" w:hAnsi="Times New Roman"/>
          <w:sz w:val="24"/>
          <w:szCs w:val="24"/>
        </w:rPr>
        <w:t>2</w:t>
      </w:r>
      <w:r w:rsidR="00A561C0" w:rsidRPr="00475CAF">
        <w:rPr>
          <w:rFonts w:ascii="Times New Roman" w:hAnsi="Times New Roman"/>
          <w:sz w:val="24"/>
          <w:szCs w:val="24"/>
        </w:rPr>
        <w:t>2</w:t>
      </w:r>
      <w:r w:rsidRPr="00475CAF">
        <w:rPr>
          <w:rFonts w:ascii="Times New Roman" w:hAnsi="Times New Roman"/>
          <w:sz w:val="24"/>
          <w:szCs w:val="24"/>
        </w:rPr>
        <w:t xml:space="preserve"> невысокие, поэтому исходя из вышеперечисленных проблем, коллектив школы поставил перед собой следующие задачи:</w:t>
      </w:r>
    </w:p>
    <w:p w:rsidR="008177DB" w:rsidRPr="00475CAF" w:rsidRDefault="008177DB" w:rsidP="007327D1">
      <w:pPr>
        <w:numPr>
          <w:ilvl w:val="0"/>
          <w:numId w:val="2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Включить в план работы  все направления деятельности, связанные с организацией и проведением итоговой аттестации выпускников. </w:t>
      </w:r>
    </w:p>
    <w:p w:rsidR="008177DB" w:rsidRPr="00475CAF" w:rsidRDefault="008177DB" w:rsidP="007327D1">
      <w:pPr>
        <w:numPr>
          <w:ilvl w:val="0"/>
          <w:numId w:val="2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На заседаниях предметных методических объединениях обсудить результ</w:t>
      </w:r>
      <w:r w:rsidR="00196E51" w:rsidRPr="00475CAF">
        <w:rPr>
          <w:rFonts w:ascii="Times New Roman" w:hAnsi="Times New Roman"/>
          <w:sz w:val="24"/>
          <w:szCs w:val="24"/>
        </w:rPr>
        <w:t>аты госуда</w:t>
      </w:r>
      <w:r w:rsidR="00196E51" w:rsidRPr="00475CAF">
        <w:rPr>
          <w:rFonts w:ascii="Times New Roman" w:hAnsi="Times New Roman"/>
          <w:sz w:val="24"/>
          <w:szCs w:val="24"/>
        </w:rPr>
        <w:t>р</w:t>
      </w:r>
      <w:r w:rsidR="00196E51" w:rsidRPr="00475CAF">
        <w:rPr>
          <w:rFonts w:ascii="Times New Roman" w:hAnsi="Times New Roman"/>
          <w:sz w:val="24"/>
          <w:szCs w:val="24"/>
        </w:rPr>
        <w:t>ственной итоговой</w:t>
      </w:r>
      <w:r w:rsidRPr="00475CAF">
        <w:rPr>
          <w:rFonts w:ascii="Times New Roman" w:hAnsi="Times New Roman"/>
          <w:sz w:val="24"/>
          <w:szCs w:val="24"/>
        </w:rPr>
        <w:t xml:space="preserve"> аттестации выпускников 11-го класса; разработать план устранения недостатков и обеспечить безусловное его выполнение в течение года. </w:t>
      </w:r>
    </w:p>
    <w:p w:rsidR="008177DB" w:rsidRPr="00475CAF" w:rsidRDefault="008177DB" w:rsidP="007327D1">
      <w:pPr>
        <w:numPr>
          <w:ilvl w:val="0"/>
          <w:numId w:val="2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На заседаниях предметных методических объединениях обсуждать результаты пров</w:t>
      </w:r>
      <w:r w:rsidRPr="00475CAF">
        <w:rPr>
          <w:rFonts w:ascii="Times New Roman" w:hAnsi="Times New Roman"/>
          <w:sz w:val="24"/>
          <w:szCs w:val="24"/>
        </w:rPr>
        <w:t>о</w:t>
      </w:r>
      <w:r w:rsidRPr="00475CAF">
        <w:rPr>
          <w:rFonts w:ascii="Times New Roman" w:hAnsi="Times New Roman"/>
          <w:sz w:val="24"/>
          <w:szCs w:val="24"/>
        </w:rPr>
        <w:t xml:space="preserve">димых контрольных срезов и намечать пути по ликвидации возникающих у учащихся затруднений. </w:t>
      </w:r>
    </w:p>
    <w:p w:rsidR="008177DB" w:rsidRPr="00475CAF" w:rsidRDefault="008177DB" w:rsidP="007327D1">
      <w:pPr>
        <w:pStyle w:val="31"/>
        <w:widowControl w:val="0"/>
        <w:numPr>
          <w:ilvl w:val="0"/>
          <w:numId w:val="2"/>
        </w:numPr>
        <w:tabs>
          <w:tab w:val="left" w:pos="993"/>
        </w:tabs>
        <w:snapToGri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Активизировать работу с тестами на каждом уроке, регулярно доводить данные об уровне знаний по предметам до каждого учащегося и родителя.  </w:t>
      </w:r>
    </w:p>
    <w:p w:rsidR="008177DB" w:rsidRPr="00475CAF" w:rsidRDefault="008177DB" w:rsidP="007327D1">
      <w:pPr>
        <w:pStyle w:val="31"/>
        <w:widowControl w:val="0"/>
        <w:numPr>
          <w:ilvl w:val="0"/>
          <w:numId w:val="2"/>
        </w:numPr>
        <w:tabs>
          <w:tab w:val="left" w:pos="993"/>
        </w:tabs>
        <w:snapToGri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  Использовать  тестовую форму контроля с обязательным подробным описанием решения заданий, с целью вскрытия и ликвидации допущенных ошибок.</w:t>
      </w:r>
    </w:p>
    <w:p w:rsidR="008177DB" w:rsidRPr="00475CAF" w:rsidRDefault="008177DB" w:rsidP="007327D1">
      <w:pPr>
        <w:pStyle w:val="31"/>
        <w:widowControl w:val="0"/>
        <w:numPr>
          <w:ilvl w:val="0"/>
          <w:numId w:val="2"/>
        </w:numPr>
        <w:tabs>
          <w:tab w:val="left" w:pos="993"/>
        </w:tabs>
        <w:snapToGri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Усилить влияние на социализацию личности школьника, его адаптацию к новым экономическим условиям, самоопределение в отношении будущей профессии. </w:t>
      </w:r>
    </w:p>
    <w:p w:rsidR="008177DB" w:rsidRPr="00475CAF" w:rsidRDefault="008177DB" w:rsidP="007327D1">
      <w:pPr>
        <w:pStyle w:val="31"/>
        <w:widowControl w:val="0"/>
        <w:numPr>
          <w:ilvl w:val="0"/>
          <w:numId w:val="2"/>
        </w:numPr>
        <w:tabs>
          <w:tab w:val="left" w:pos="993"/>
        </w:tabs>
        <w:snapToGri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Администрации школы усилить </w:t>
      </w:r>
      <w:proofErr w:type="gramStart"/>
      <w:r w:rsidRPr="00475CA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475CAF">
        <w:rPr>
          <w:rFonts w:ascii="Times New Roman" w:hAnsi="Times New Roman"/>
          <w:sz w:val="24"/>
          <w:szCs w:val="24"/>
        </w:rPr>
        <w:t xml:space="preserve"> проведением уроков учителей и занятиями во вт</w:t>
      </w:r>
      <w:r w:rsidR="00201149" w:rsidRPr="00475CAF">
        <w:rPr>
          <w:rFonts w:ascii="Times New Roman" w:hAnsi="Times New Roman"/>
          <w:sz w:val="24"/>
          <w:szCs w:val="24"/>
        </w:rPr>
        <w:t>орой половине дня, где проводит</w:t>
      </w:r>
      <w:r w:rsidRPr="00475CAF">
        <w:rPr>
          <w:rFonts w:ascii="Times New Roman" w:hAnsi="Times New Roman"/>
          <w:sz w:val="24"/>
          <w:szCs w:val="24"/>
        </w:rPr>
        <w:t>ся подготовка к итоговой аттестации.</w:t>
      </w:r>
    </w:p>
    <w:p w:rsidR="008177DB" w:rsidRPr="00475CAF" w:rsidRDefault="008177DB" w:rsidP="007327D1">
      <w:pPr>
        <w:pStyle w:val="31"/>
        <w:widowControl w:val="0"/>
        <w:numPr>
          <w:ilvl w:val="0"/>
          <w:numId w:val="2"/>
        </w:numPr>
        <w:tabs>
          <w:tab w:val="left" w:pos="993"/>
        </w:tabs>
        <w:snapToGri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Практиковать репетиционные работы в форме ЕГЭ в рамках промежуточной аттест</w:t>
      </w:r>
      <w:r w:rsidRPr="00475CAF">
        <w:rPr>
          <w:rFonts w:ascii="Times New Roman" w:hAnsi="Times New Roman"/>
          <w:sz w:val="24"/>
          <w:szCs w:val="24"/>
        </w:rPr>
        <w:t>а</w:t>
      </w:r>
      <w:r w:rsidRPr="00475CAF">
        <w:rPr>
          <w:rFonts w:ascii="Times New Roman" w:hAnsi="Times New Roman"/>
          <w:sz w:val="24"/>
          <w:szCs w:val="24"/>
        </w:rPr>
        <w:t>ции в различных классах с учетом возрастных особенностей учащихся.</w:t>
      </w:r>
    </w:p>
    <w:p w:rsidR="008177DB" w:rsidRPr="00475CAF" w:rsidRDefault="008177DB" w:rsidP="007327D1">
      <w:pPr>
        <w:pStyle w:val="31"/>
        <w:widowControl w:val="0"/>
        <w:numPr>
          <w:ilvl w:val="0"/>
          <w:numId w:val="2"/>
        </w:numPr>
        <w:tabs>
          <w:tab w:val="left" w:pos="993"/>
        </w:tabs>
        <w:snapToGri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Способствовать формированию положительных мотивационных установок у учащихся и родителей к Единому экзамену.</w:t>
      </w:r>
    </w:p>
    <w:p w:rsidR="008177DB" w:rsidRPr="00475CAF" w:rsidRDefault="008177DB" w:rsidP="007327D1">
      <w:pPr>
        <w:pStyle w:val="31"/>
        <w:widowControl w:val="0"/>
        <w:numPr>
          <w:ilvl w:val="0"/>
          <w:numId w:val="2"/>
        </w:numPr>
        <w:tabs>
          <w:tab w:val="left" w:pos="993"/>
        </w:tabs>
        <w:snapToGri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Педагогу-психологу проводить методики исследования уровня тревожности выпус</w:t>
      </w:r>
      <w:r w:rsidRPr="00475CAF">
        <w:rPr>
          <w:rFonts w:ascii="Times New Roman" w:hAnsi="Times New Roman"/>
          <w:sz w:val="24"/>
          <w:szCs w:val="24"/>
        </w:rPr>
        <w:t>к</w:t>
      </w:r>
      <w:r w:rsidRPr="00475CAF">
        <w:rPr>
          <w:rFonts w:ascii="Times New Roman" w:hAnsi="Times New Roman"/>
          <w:sz w:val="24"/>
          <w:szCs w:val="24"/>
        </w:rPr>
        <w:t>ников, на основании чего планировать и проводить групповую и индивидуальную р</w:t>
      </w:r>
      <w:r w:rsidRPr="00475CAF">
        <w:rPr>
          <w:rFonts w:ascii="Times New Roman" w:hAnsi="Times New Roman"/>
          <w:sz w:val="24"/>
          <w:szCs w:val="24"/>
        </w:rPr>
        <w:t>а</w:t>
      </w:r>
      <w:r w:rsidRPr="00475CAF">
        <w:rPr>
          <w:rFonts w:ascii="Times New Roman" w:hAnsi="Times New Roman"/>
          <w:sz w:val="24"/>
          <w:szCs w:val="24"/>
        </w:rPr>
        <w:t>боту по использованию приёмов снятия эмоционального напряжения в предэкзамен</w:t>
      </w:r>
      <w:r w:rsidRPr="00475CAF">
        <w:rPr>
          <w:rFonts w:ascii="Times New Roman" w:hAnsi="Times New Roman"/>
          <w:sz w:val="24"/>
          <w:szCs w:val="24"/>
        </w:rPr>
        <w:t>а</w:t>
      </w:r>
      <w:r w:rsidRPr="00475CAF">
        <w:rPr>
          <w:rFonts w:ascii="Times New Roman" w:hAnsi="Times New Roman"/>
          <w:sz w:val="24"/>
          <w:szCs w:val="24"/>
        </w:rPr>
        <w:t>ционный и экзаменационный периоды.</w:t>
      </w:r>
    </w:p>
    <w:p w:rsidR="0014659C" w:rsidRPr="00475CAF" w:rsidRDefault="0014659C" w:rsidP="007327D1">
      <w:pPr>
        <w:rPr>
          <w:rFonts w:ascii="Times New Roman" w:hAnsi="Times New Roman"/>
          <w:sz w:val="24"/>
          <w:szCs w:val="24"/>
        </w:rPr>
        <w:sectPr w:rsidR="0014659C" w:rsidRPr="00475CAF" w:rsidSect="00EA5E14">
          <w:pgSz w:w="11906" w:h="16838"/>
          <w:pgMar w:top="425" w:right="1133" w:bottom="851" w:left="1701" w:header="709" w:footer="709" w:gutter="0"/>
          <w:cols w:space="708"/>
          <w:docGrid w:linePitch="360"/>
        </w:sectPr>
      </w:pPr>
    </w:p>
    <w:p w:rsidR="00066F3F" w:rsidRPr="00475CAF" w:rsidRDefault="00066F3F" w:rsidP="007327D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96E51" w:rsidRPr="00475CAF" w:rsidRDefault="00196E51" w:rsidP="007327D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344E3" w:rsidRPr="00475CAF" w:rsidRDefault="00B929FF" w:rsidP="007327D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2.4. ТРУДОУСТРОЙСТВО ВЫПУСКНИКОВ</w:t>
      </w:r>
    </w:p>
    <w:p w:rsidR="00551393" w:rsidRPr="00475CAF" w:rsidRDefault="00551393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Важным доказательством высоких результатов образования является показатель пост</w:t>
      </w:r>
      <w:r w:rsidRPr="00475CAF">
        <w:rPr>
          <w:rFonts w:ascii="Times New Roman" w:hAnsi="Times New Roman"/>
          <w:sz w:val="24"/>
          <w:szCs w:val="24"/>
        </w:rPr>
        <w:t>у</w:t>
      </w:r>
      <w:r w:rsidRPr="00475CAF">
        <w:rPr>
          <w:rFonts w:ascii="Times New Roman" w:hAnsi="Times New Roman"/>
          <w:sz w:val="24"/>
          <w:szCs w:val="24"/>
        </w:rPr>
        <w:t xml:space="preserve">пления выпускников в </w:t>
      </w:r>
      <w:r w:rsidR="00DF5D45" w:rsidRPr="00475CAF">
        <w:rPr>
          <w:rFonts w:ascii="Times New Roman" w:hAnsi="Times New Roman"/>
          <w:sz w:val="24"/>
          <w:szCs w:val="24"/>
        </w:rPr>
        <w:t>в</w:t>
      </w:r>
      <w:r w:rsidRPr="00475CAF">
        <w:rPr>
          <w:rFonts w:ascii="Times New Roman" w:hAnsi="Times New Roman"/>
          <w:sz w:val="24"/>
          <w:szCs w:val="24"/>
        </w:rPr>
        <w:t xml:space="preserve">узы. Ежегодно </w:t>
      </w:r>
      <w:r w:rsidR="00DF5D45" w:rsidRPr="00475CAF">
        <w:rPr>
          <w:rFonts w:ascii="Times New Roman" w:hAnsi="Times New Roman"/>
          <w:sz w:val="24"/>
          <w:szCs w:val="24"/>
        </w:rPr>
        <w:t xml:space="preserve">в среднем </w:t>
      </w:r>
      <w:r w:rsidRPr="00475CAF">
        <w:rPr>
          <w:rFonts w:ascii="Times New Roman" w:hAnsi="Times New Roman"/>
          <w:sz w:val="24"/>
          <w:szCs w:val="24"/>
        </w:rPr>
        <w:t>80</w:t>
      </w:r>
      <w:r w:rsidR="00DF5D45" w:rsidRPr="00475CAF">
        <w:rPr>
          <w:rFonts w:ascii="Times New Roman" w:hAnsi="Times New Roman"/>
          <w:sz w:val="24"/>
          <w:szCs w:val="24"/>
        </w:rPr>
        <w:t>-90</w:t>
      </w:r>
      <w:r w:rsidRPr="00475CAF">
        <w:rPr>
          <w:rFonts w:ascii="Times New Roman" w:hAnsi="Times New Roman"/>
          <w:sz w:val="24"/>
          <w:szCs w:val="24"/>
        </w:rPr>
        <w:t xml:space="preserve">% </w:t>
      </w:r>
      <w:proofErr w:type="gramStart"/>
      <w:r w:rsidRPr="00475CA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475CAF">
        <w:rPr>
          <w:rFonts w:ascii="Times New Roman" w:hAnsi="Times New Roman"/>
          <w:sz w:val="24"/>
          <w:szCs w:val="24"/>
        </w:rPr>
        <w:t xml:space="preserve"> МОУ «</w:t>
      </w:r>
      <w:r w:rsidR="00DF5D45" w:rsidRPr="00475CAF">
        <w:rPr>
          <w:rFonts w:ascii="Times New Roman" w:hAnsi="Times New Roman"/>
          <w:sz w:val="24"/>
          <w:szCs w:val="24"/>
        </w:rPr>
        <w:t>Ялгинская средняя общеобразовательная школа</w:t>
      </w:r>
      <w:r w:rsidRPr="00475CAF">
        <w:rPr>
          <w:rFonts w:ascii="Times New Roman" w:hAnsi="Times New Roman"/>
          <w:sz w:val="24"/>
          <w:szCs w:val="24"/>
        </w:rPr>
        <w:t xml:space="preserve">» поступают в различные высшие учебные заведения страны. </w:t>
      </w:r>
    </w:p>
    <w:p w:rsidR="00551393" w:rsidRPr="00475CAF" w:rsidRDefault="00551393" w:rsidP="007327D1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51393" w:rsidRPr="00475CAF" w:rsidRDefault="00551393" w:rsidP="007327D1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Результаты поступления выпускников в ВУЗ.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14"/>
        <w:gridCol w:w="1948"/>
        <w:gridCol w:w="1717"/>
        <w:gridCol w:w="4519"/>
      </w:tblGrid>
      <w:tr w:rsidR="00551393" w:rsidRPr="00475CAF" w:rsidTr="00551393">
        <w:trPr>
          <w:trHeight w:val="347"/>
        </w:trPr>
        <w:tc>
          <w:tcPr>
            <w:tcW w:w="1314" w:type="dxa"/>
            <w:vMerge w:val="restart"/>
            <w:vAlign w:val="center"/>
          </w:tcPr>
          <w:p w:rsidR="00551393" w:rsidRPr="00475CAF" w:rsidRDefault="00551393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551393" w:rsidRPr="00475CAF" w:rsidRDefault="00551393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выпуска</w:t>
            </w:r>
          </w:p>
        </w:tc>
        <w:tc>
          <w:tcPr>
            <w:tcW w:w="1948" w:type="dxa"/>
            <w:vMerge w:val="restart"/>
            <w:vAlign w:val="center"/>
          </w:tcPr>
          <w:p w:rsidR="00551393" w:rsidRPr="00475CAF" w:rsidRDefault="00551393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551393" w:rsidRPr="00475CAF" w:rsidRDefault="00551393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выпускников</w:t>
            </w:r>
          </w:p>
        </w:tc>
        <w:tc>
          <w:tcPr>
            <w:tcW w:w="6236" w:type="dxa"/>
            <w:gridSpan w:val="2"/>
            <w:vAlign w:val="center"/>
          </w:tcPr>
          <w:p w:rsidR="00551393" w:rsidRPr="00475CAF" w:rsidRDefault="00551393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Общее число выпускников, поступивших в ВУЗы</w:t>
            </w:r>
          </w:p>
        </w:tc>
      </w:tr>
      <w:tr w:rsidR="00551393" w:rsidRPr="00475CAF" w:rsidTr="00551393">
        <w:trPr>
          <w:trHeight w:val="206"/>
        </w:trPr>
        <w:tc>
          <w:tcPr>
            <w:tcW w:w="1314" w:type="dxa"/>
            <w:vMerge/>
            <w:vAlign w:val="center"/>
          </w:tcPr>
          <w:p w:rsidR="00551393" w:rsidRPr="00475CAF" w:rsidRDefault="00551393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8" w:type="dxa"/>
            <w:vMerge/>
            <w:vAlign w:val="center"/>
          </w:tcPr>
          <w:p w:rsidR="00551393" w:rsidRPr="00475CAF" w:rsidRDefault="00551393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  <w:vAlign w:val="center"/>
          </w:tcPr>
          <w:p w:rsidR="00551393" w:rsidRPr="00475CAF" w:rsidRDefault="00551393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4519" w:type="dxa"/>
            <w:vAlign w:val="center"/>
          </w:tcPr>
          <w:p w:rsidR="00551393" w:rsidRPr="00475CAF" w:rsidRDefault="00551393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6456F" w:rsidRPr="00475CAF" w:rsidTr="00551393">
        <w:tc>
          <w:tcPr>
            <w:tcW w:w="1314" w:type="dxa"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948" w:type="dxa"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17" w:type="dxa"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19" w:type="dxa"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6456F" w:rsidRPr="00475CAF" w:rsidTr="00551393">
        <w:tc>
          <w:tcPr>
            <w:tcW w:w="1314" w:type="dxa"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948" w:type="dxa"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17" w:type="dxa"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19" w:type="dxa"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66456F" w:rsidRPr="00475CAF" w:rsidTr="00551393">
        <w:tc>
          <w:tcPr>
            <w:tcW w:w="1314" w:type="dxa"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948" w:type="dxa"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17" w:type="dxa"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19" w:type="dxa"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</w:tr>
      <w:tr w:rsidR="0066456F" w:rsidRPr="00475CAF" w:rsidTr="00551393">
        <w:tc>
          <w:tcPr>
            <w:tcW w:w="1314" w:type="dxa"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948" w:type="dxa"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17" w:type="dxa"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19" w:type="dxa"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</w:tbl>
    <w:p w:rsidR="00551393" w:rsidRPr="00475CAF" w:rsidRDefault="00551393" w:rsidP="007327D1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551393" w:rsidRPr="00475CAF" w:rsidRDefault="00551393" w:rsidP="007327D1">
      <w:pPr>
        <w:spacing w:after="0"/>
        <w:ind w:firstLine="709"/>
        <w:rPr>
          <w:rFonts w:ascii="Times New Roman" w:hAnsi="Times New Roman"/>
          <w:caps/>
          <w:sz w:val="24"/>
          <w:szCs w:val="24"/>
        </w:rPr>
      </w:pPr>
    </w:p>
    <w:p w:rsidR="00551393" w:rsidRPr="00475CAF" w:rsidRDefault="00551393" w:rsidP="007327D1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caps/>
          <w:sz w:val="24"/>
          <w:szCs w:val="24"/>
        </w:rPr>
        <w:t>д</w:t>
      </w:r>
      <w:r w:rsidRPr="00475CAF">
        <w:rPr>
          <w:rFonts w:ascii="Times New Roman" w:hAnsi="Times New Roman"/>
          <w:sz w:val="24"/>
          <w:szCs w:val="24"/>
        </w:rPr>
        <w:t>инамика поступления выпускников 9 класса в 10 класс,  ССОУ, ОУ начального пр</w:t>
      </w:r>
      <w:r w:rsidRPr="00475CAF">
        <w:rPr>
          <w:rFonts w:ascii="Times New Roman" w:hAnsi="Times New Roman"/>
          <w:sz w:val="24"/>
          <w:szCs w:val="24"/>
        </w:rPr>
        <w:t>о</w:t>
      </w:r>
      <w:r w:rsidRPr="00475CAF">
        <w:rPr>
          <w:rFonts w:ascii="Times New Roman" w:hAnsi="Times New Roman"/>
          <w:sz w:val="24"/>
          <w:szCs w:val="24"/>
        </w:rPr>
        <w:t>фессионального образования</w:t>
      </w:r>
    </w:p>
    <w:tbl>
      <w:tblPr>
        <w:tblW w:w="9591" w:type="dxa"/>
        <w:tblInd w:w="108" w:type="dxa"/>
        <w:tblLayout w:type="fixed"/>
        <w:tblLook w:val="0000"/>
      </w:tblPr>
      <w:tblGrid>
        <w:gridCol w:w="3402"/>
        <w:gridCol w:w="993"/>
        <w:gridCol w:w="1005"/>
        <w:gridCol w:w="1134"/>
        <w:gridCol w:w="897"/>
        <w:gridCol w:w="1134"/>
        <w:gridCol w:w="1026"/>
      </w:tblGrid>
      <w:tr w:rsidR="0066456F" w:rsidRPr="00475CAF" w:rsidTr="00551393">
        <w:trPr>
          <w:trHeight w:val="25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  <w:p w:rsidR="0066456F" w:rsidRPr="00475CAF" w:rsidRDefault="0066456F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2019-2020 уче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б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ный год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2020-2021 уче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б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ный год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2021-2022</w:t>
            </w:r>
          </w:p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</w:tr>
      <w:tr w:rsidR="0066456F" w:rsidRPr="00475CAF" w:rsidTr="006967DB">
        <w:trPr>
          <w:trHeight w:val="561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456F" w:rsidRPr="00475CAF" w:rsidRDefault="0066456F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кол-во уч-ся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кол-во уч-ся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кол-во уч-ся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6456F" w:rsidRPr="00475CAF" w:rsidTr="00551393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456F" w:rsidRPr="00475CAF" w:rsidRDefault="0066456F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6456F" w:rsidRPr="00475CAF" w:rsidTr="00551393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456F" w:rsidRPr="00475CAF" w:rsidRDefault="0066456F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10 класс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43%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66456F" w:rsidRPr="00475CAF" w:rsidTr="00551393">
        <w:trPr>
          <w:trHeight w:val="5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6F" w:rsidRPr="00475CAF" w:rsidRDefault="0066456F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 xml:space="preserve">средние </w:t>
            </w:r>
            <w:proofErr w:type="gramStart"/>
            <w:r w:rsidRPr="00475CAF">
              <w:rPr>
                <w:rFonts w:ascii="Times New Roman" w:hAnsi="Times New Roman"/>
                <w:sz w:val="24"/>
                <w:szCs w:val="24"/>
              </w:rPr>
              <w:t>спец</w:t>
            </w:r>
            <w:proofErr w:type="gramEnd"/>
            <w:r w:rsidRPr="00475CAF">
              <w:rPr>
                <w:rFonts w:ascii="Times New Roman" w:hAnsi="Times New Roman"/>
                <w:sz w:val="24"/>
                <w:szCs w:val="24"/>
              </w:rPr>
              <w:t>. учебные завед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е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57%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</w:tr>
      <w:tr w:rsidR="0066456F" w:rsidRPr="00475CAF" w:rsidTr="00551393">
        <w:trPr>
          <w:trHeight w:val="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6F" w:rsidRPr="00475CAF" w:rsidRDefault="0066456F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начальное профессиональное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456F" w:rsidRPr="00475CAF" w:rsidTr="00551393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456F" w:rsidRPr="00475CAF" w:rsidRDefault="0066456F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работают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456F" w:rsidRPr="00475CAF" w:rsidTr="00551393">
        <w:trPr>
          <w:trHeight w:val="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6F" w:rsidRPr="00475CAF" w:rsidRDefault="0066456F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не работает, не учится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56F" w:rsidRPr="00475CAF" w:rsidRDefault="0066456F" w:rsidP="007327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551393" w:rsidRPr="00475CAF" w:rsidRDefault="00551393" w:rsidP="007327D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51393" w:rsidRPr="00475CAF" w:rsidRDefault="00551393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В условиях школы </w:t>
      </w:r>
      <w:proofErr w:type="spellStart"/>
      <w:r w:rsidRPr="00475CAF">
        <w:rPr>
          <w:rFonts w:ascii="Times New Roman" w:hAnsi="Times New Roman"/>
          <w:sz w:val="24"/>
          <w:szCs w:val="24"/>
        </w:rPr>
        <w:t>профориентационая</w:t>
      </w:r>
      <w:proofErr w:type="spellEnd"/>
      <w:r w:rsidRPr="00475CAF">
        <w:rPr>
          <w:rFonts w:ascii="Times New Roman" w:hAnsi="Times New Roman"/>
          <w:sz w:val="24"/>
          <w:szCs w:val="24"/>
        </w:rPr>
        <w:t xml:space="preserve"> работа  направлена на формирование психол</w:t>
      </w:r>
      <w:r w:rsidRPr="00475CAF">
        <w:rPr>
          <w:rFonts w:ascii="Times New Roman" w:hAnsi="Times New Roman"/>
          <w:sz w:val="24"/>
          <w:szCs w:val="24"/>
        </w:rPr>
        <w:t>о</w:t>
      </w:r>
      <w:r w:rsidRPr="00475CAF">
        <w:rPr>
          <w:rFonts w:ascii="Times New Roman" w:hAnsi="Times New Roman"/>
          <w:sz w:val="24"/>
          <w:szCs w:val="24"/>
        </w:rPr>
        <w:t>гической готовности выпускников к трудовой деятельности. Этими вопросами занимаются классные руководители. Обращается внимание на доминирование интересов в учебной де</w:t>
      </w:r>
      <w:r w:rsidRPr="00475CAF">
        <w:rPr>
          <w:rFonts w:ascii="Times New Roman" w:hAnsi="Times New Roman"/>
          <w:sz w:val="24"/>
          <w:szCs w:val="24"/>
        </w:rPr>
        <w:t>я</w:t>
      </w:r>
      <w:r w:rsidRPr="00475CAF">
        <w:rPr>
          <w:rFonts w:ascii="Times New Roman" w:hAnsi="Times New Roman"/>
          <w:sz w:val="24"/>
          <w:szCs w:val="24"/>
        </w:rPr>
        <w:t xml:space="preserve">тельности, уровень знаний по выбираемой профессии, предъявляемые к ней требования, а также мотивы выбора продолжения учебы. </w:t>
      </w:r>
    </w:p>
    <w:p w:rsidR="00551393" w:rsidRPr="00475CAF" w:rsidRDefault="00551393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Выводы: за последние три года наблюдается стабильность поступления обучающихся в </w:t>
      </w:r>
      <w:r w:rsidR="00910C47" w:rsidRPr="00475CAF">
        <w:rPr>
          <w:rFonts w:ascii="Times New Roman" w:hAnsi="Times New Roman"/>
          <w:sz w:val="24"/>
          <w:szCs w:val="24"/>
        </w:rPr>
        <w:t>вуз</w:t>
      </w:r>
      <w:r w:rsidRPr="00475CAF">
        <w:rPr>
          <w:rFonts w:ascii="Times New Roman" w:hAnsi="Times New Roman"/>
          <w:sz w:val="24"/>
          <w:szCs w:val="24"/>
        </w:rPr>
        <w:t xml:space="preserve">ы.  Свыше </w:t>
      </w:r>
      <w:r w:rsidR="00E36E48" w:rsidRPr="00475CAF">
        <w:rPr>
          <w:rFonts w:ascii="Times New Roman" w:hAnsi="Times New Roman"/>
          <w:sz w:val="24"/>
          <w:szCs w:val="24"/>
        </w:rPr>
        <w:t>70</w:t>
      </w:r>
      <w:r w:rsidRPr="00475CAF">
        <w:rPr>
          <w:rFonts w:ascii="Times New Roman" w:hAnsi="Times New Roman"/>
          <w:sz w:val="24"/>
          <w:szCs w:val="24"/>
        </w:rPr>
        <w:t xml:space="preserve"> % выпускников поступают в ВУЗы. Более </w:t>
      </w:r>
      <w:r w:rsidR="00910C47" w:rsidRPr="00475CAF">
        <w:rPr>
          <w:rFonts w:ascii="Times New Roman" w:hAnsi="Times New Roman"/>
          <w:sz w:val="24"/>
          <w:szCs w:val="24"/>
        </w:rPr>
        <w:t>8</w:t>
      </w:r>
      <w:r w:rsidRPr="00475CAF">
        <w:rPr>
          <w:rFonts w:ascii="Times New Roman" w:hAnsi="Times New Roman"/>
          <w:sz w:val="24"/>
          <w:szCs w:val="24"/>
        </w:rPr>
        <w:t xml:space="preserve">0% выпускников поступают на бюджетной основе. </w:t>
      </w:r>
    </w:p>
    <w:p w:rsidR="00251377" w:rsidRPr="00475CAF" w:rsidRDefault="00251377" w:rsidP="007327D1">
      <w:pPr>
        <w:spacing w:before="33" w:after="33"/>
        <w:jc w:val="center"/>
        <w:rPr>
          <w:rFonts w:ascii="Times New Roman" w:hAnsi="Times New Roman"/>
          <w:sz w:val="24"/>
          <w:szCs w:val="24"/>
        </w:rPr>
      </w:pPr>
    </w:p>
    <w:p w:rsidR="002F10C2" w:rsidRDefault="007901C2" w:rsidP="007327D1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2F10C2" w:rsidRPr="007901C2">
        <w:rPr>
          <w:rFonts w:ascii="Times New Roman" w:hAnsi="Times New Roman"/>
          <w:sz w:val="28"/>
          <w:szCs w:val="28"/>
        </w:rPr>
        <w:t>Воспитательная деятельность</w:t>
      </w:r>
    </w:p>
    <w:p w:rsidR="007901C2" w:rsidRPr="007901C2" w:rsidRDefault="007901C2" w:rsidP="007327D1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Одним из главных направлений работы школы является воспитательная деятельность.</w:t>
      </w:r>
      <w:r w:rsidRPr="00475CAF">
        <w:rPr>
          <w:rFonts w:ascii="Times New Roman" w:hAnsi="Times New Roman"/>
          <w:sz w:val="28"/>
          <w:szCs w:val="28"/>
        </w:rPr>
        <w:t xml:space="preserve"> </w:t>
      </w:r>
      <w:r w:rsidRPr="00475CAF">
        <w:rPr>
          <w:rFonts w:ascii="Times New Roman" w:hAnsi="Times New Roman"/>
          <w:iCs/>
          <w:sz w:val="24"/>
          <w:szCs w:val="24"/>
        </w:rPr>
        <w:t xml:space="preserve">В </w:t>
      </w:r>
      <w:r w:rsidRPr="007D0F08">
        <w:rPr>
          <w:rFonts w:ascii="Times New Roman" w:hAnsi="Times New Roman"/>
          <w:iCs/>
          <w:sz w:val="24"/>
          <w:szCs w:val="24"/>
        </w:rPr>
        <w:t>2022</w:t>
      </w:r>
      <w:r w:rsidRPr="00475CAF">
        <w:rPr>
          <w:rFonts w:ascii="Times New Roman" w:hAnsi="Times New Roman"/>
          <w:iCs/>
          <w:sz w:val="24"/>
          <w:szCs w:val="24"/>
        </w:rPr>
        <w:t xml:space="preserve"> году воспитательная деятельность школы строилась на основе воспитательных пр</w:t>
      </w:r>
      <w:r w:rsidRPr="00475CAF">
        <w:rPr>
          <w:rFonts w:ascii="Times New Roman" w:hAnsi="Times New Roman"/>
          <w:iCs/>
          <w:sz w:val="24"/>
          <w:szCs w:val="24"/>
        </w:rPr>
        <w:t>о</w:t>
      </w:r>
      <w:r w:rsidRPr="00475CAF">
        <w:rPr>
          <w:rFonts w:ascii="Times New Roman" w:hAnsi="Times New Roman"/>
          <w:iCs/>
          <w:sz w:val="24"/>
          <w:szCs w:val="24"/>
        </w:rPr>
        <w:t>грамм, общешкольного комплексного воспитательного плана, основой которого были напра</w:t>
      </w:r>
      <w:r w:rsidRPr="00475CAF">
        <w:rPr>
          <w:rFonts w:ascii="Times New Roman" w:hAnsi="Times New Roman"/>
          <w:iCs/>
          <w:sz w:val="24"/>
          <w:szCs w:val="24"/>
        </w:rPr>
        <w:t>в</w:t>
      </w:r>
      <w:r w:rsidRPr="00475CAF">
        <w:rPr>
          <w:rFonts w:ascii="Times New Roman" w:hAnsi="Times New Roman"/>
          <w:iCs/>
          <w:sz w:val="24"/>
          <w:szCs w:val="24"/>
        </w:rPr>
        <w:lastRenderedPageBreak/>
        <w:t>ления, способствующие гармоничному развитию обучающихся и комплексных планов цел</w:t>
      </w:r>
      <w:r w:rsidRPr="00475CAF">
        <w:rPr>
          <w:rFonts w:ascii="Times New Roman" w:hAnsi="Times New Roman"/>
          <w:iCs/>
          <w:sz w:val="24"/>
          <w:szCs w:val="24"/>
        </w:rPr>
        <w:t>е</w:t>
      </w:r>
      <w:r w:rsidRPr="00475CAF">
        <w:rPr>
          <w:rFonts w:ascii="Times New Roman" w:hAnsi="Times New Roman"/>
          <w:iCs/>
          <w:sz w:val="24"/>
          <w:szCs w:val="24"/>
        </w:rPr>
        <w:t xml:space="preserve">вых профилактических направлений федерального, регионального и муниципального уровней. </w:t>
      </w: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75CAF">
        <w:rPr>
          <w:rFonts w:ascii="Times New Roman" w:hAnsi="Times New Roman"/>
          <w:iCs/>
          <w:sz w:val="24"/>
          <w:szCs w:val="24"/>
        </w:rPr>
        <w:t>Учителя и педагоги школы постоянно работали над совершенствованием воспитател</w:t>
      </w:r>
      <w:r w:rsidRPr="00475CAF">
        <w:rPr>
          <w:rFonts w:ascii="Times New Roman" w:hAnsi="Times New Roman"/>
          <w:iCs/>
          <w:sz w:val="24"/>
          <w:szCs w:val="24"/>
        </w:rPr>
        <w:t>ь</w:t>
      </w:r>
      <w:r w:rsidRPr="00475CAF">
        <w:rPr>
          <w:rFonts w:ascii="Times New Roman" w:hAnsi="Times New Roman"/>
          <w:iCs/>
          <w:sz w:val="24"/>
          <w:szCs w:val="24"/>
        </w:rPr>
        <w:t>ного процесса. Закреплялись  и развивались традиции, созданные в школе, расширялись во</w:t>
      </w:r>
      <w:r w:rsidRPr="00475CAF">
        <w:rPr>
          <w:rFonts w:ascii="Times New Roman" w:hAnsi="Times New Roman"/>
          <w:iCs/>
          <w:sz w:val="24"/>
          <w:szCs w:val="24"/>
        </w:rPr>
        <w:t>з</w:t>
      </w:r>
      <w:r w:rsidRPr="00475CAF">
        <w:rPr>
          <w:rFonts w:ascii="Times New Roman" w:hAnsi="Times New Roman"/>
          <w:iCs/>
          <w:sz w:val="24"/>
          <w:szCs w:val="24"/>
        </w:rPr>
        <w:t xml:space="preserve">можности для самореализации и </w:t>
      </w:r>
      <w:proofErr w:type="gramStart"/>
      <w:r w:rsidRPr="00475CAF">
        <w:rPr>
          <w:rFonts w:ascii="Times New Roman" w:hAnsi="Times New Roman"/>
          <w:iCs/>
          <w:sz w:val="24"/>
          <w:szCs w:val="24"/>
        </w:rPr>
        <w:t>самосовершенствования</w:t>
      </w:r>
      <w:proofErr w:type="gramEnd"/>
      <w:r w:rsidRPr="00475CAF">
        <w:rPr>
          <w:rFonts w:ascii="Times New Roman" w:hAnsi="Times New Roman"/>
          <w:iCs/>
          <w:sz w:val="24"/>
          <w:szCs w:val="24"/>
        </w:rPr>
        <w:t xml:space="preserve"> обучающихся через различные фо</w:t>
      </w:r>
      <w:r w:rsidRPr="00475CAF">
        <w:rPr>
          <w:rFonts w:ascii="Times New Roman" w:hAnsi="Times New Roman"/>
          <w:iCs/>
          <w:sz w:val="24"/>
          <w:szCs w:val="24"/>
        </w:rPr>
        <w:t>р</w:t>
      </w:r>
      <w:r w:rsidRPr="00475CAF">
        <w:rPr>
          <w:rFonts w:ascii="Times New Roman" w:hAnsi="Times New Roman"/>
          <w:iCs/>
          <w:sz w:val="24"/>
          <w:szCs w:val="24"/>
        </w:rPr>
        <w:t>мы воспитательных мероприятий, систему внеурочной деятельности, дополнительного обр</w:t>
      </w:r>
      <w:r w:rsidRPr="00475CAF">
        <w:rPr>
          <w:rFonts w:ascii="Times New Roman" w:hAnsi="Times New Roman"/>
          <w:iCs/>
          <w:sz w:val="24"/>
          <w:szCs w:val="24"/>
        </w:rPr>
        <w:t>а</w:t>
      </w:r>
      <w:r w:rsidRPr="00475CAF">
        <w:rPr>
          <w:rFonts w:ascii="Times New Roman" w:hAnsi="Times New Roman"/>
          <w:iCs/>
          <w:sz w:val="24"/>
          <w:szCs w:val="24"/>
        </w:rPr>
        <w:t>зования социума; совершенствовалась деятельность органов самоуправления.  Систематично на сайте школы и ВК выставлялись  информация и  фото-отчеты о проделанной работе, мер</w:t>
      </w:r>
      <w:r w:rsidRPr="00475CAF">
        <w:rPr>
          <w:rFonts w:ascii="Times New Roman" w:hAnsi="Times New Roman"/>
          <w:iCs/>
          <w:sz w:val="24"/>
          <w:szCs w:val="24"/>
        </w:rPr>
        <w:t>о</w:t>
      </w:r>
      <w:r w:rsidRPr="00475CAF">
        <w:rPr>
          <w:rFonts w:ascii="Times New Roman" w:hAnsi="Times New Roman"/>
          <w:iCs/>
          <w:sz w:val="24"/>
          <w:szCs w:val="24"/>
        </w:rPr>
        <w:t>приятиях.</w:t>
      </w:r>
    </w:p>
    <w:p w:rsidR="00A4668A" w:rsidRDefault="00475CAF" w:rsidP="007327D1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</w:t>
      </w:r>
      <w:r w:rsidRPr="00DB1C3A">
        <w:rPr>
          <w:rFonts w:ascii="Times New Roman" w:hAnsi="Times New Roman"/>
          <w:sz w:val="24"/>
          <w:szCs w:val="24"/>
        </w:rPr>
        <w:t>31 июля 2020 года был принят закон  №304-ФЗ  «О внесении изменений в Федерал</w:t>
      </w:r>
      <w:r w:rsidRPr="00DB1C3A">
        <w:rPr>
          <w:rFonts w:ascii="Times New Roman" w:hAnsi="Times New Roman"/>
          <w:sz w:val="24"/>
          <w:szCs w:val="24"/>
        </w:rPr>
        <w:t>ь</w:t>
      </w:r>
      <w:r w:rsidRPr="00DB1C3A">
        <w:rPr>
          <w:rFonts w:ascii="Times New Roman" w:hAnsi="Times New Roman"/>
          <w:sz w:val="24"/>
          <w:szCs w:val="24"/>
        </w:rPr>
        <w:t>ный закон «Об образовании в Российской Федерации» по вопросам воспитания обучающи</w:t>
      </w:r>
      <w:r w:rsidRPr="00DB1C3A">
        <w:rPr>
          <w:rFonts w:ascii="Times New Roman" w:hAnsi="Times New Roman"/>
          <w:sz w:val="24"/>
          <w:szCs w:val="24"/>
        </w:rPr>
        <w:t>х</w:t>
      </w:r>
      <w:r w:rsidRPr="00DB1C3A">
        <w:rPr>
          <w:rFonts w:ascii="Times New Roman" w:hAnsi="Times New Roman"/>
          <w:sz w:val="24"/>
          <w:szCs w:val="24"/>
        </w:rPr>
        <w:t>ся». На</w:t>
      </w:r>
      <w:r w:rsidRPr="00475CAF">
        <w:rPr>
          <w:rFonts w:ascii="Times New Roman" w:hAnsi="Times New Roman"/>
          <w:sz w:val="24"/>
          <w:szCs w:val="24"/>
        </w:rPr>
        <w:t xml:space="preserve"> основании данного закона в течение 2021-2022 учебного года в школе  была разраб</w:t>
      </w:r>
      <w:r w:rsidRPr="00475CAF">
        <w:rPr>
          <w:rFonts w:ascii="Times New Roman" w:hAnsi="Times New Roman"/>
          <w:sz w:val="24"/>
          <w:szCs w:val="24"/>
        </w:rPr>
        <w:t>о</w:t>
      </w:r>
      <w:r w:rsidRPr="00475CAF">
        <w:rPr>
          <w:rFonts w:ascii="Times New Roman" w:hAnsi="Times New Roman"/>
          <w:sz w:val="24"/>
          <w:szCs w:val="24"/>
        </w:rPr>
        <w:t xml:space="preserve">тана  и утверждена Программа воспитания МОУ «Ялгинская СОШ» и План воспитательной работы на 2022-2023 учебный год. МОУ «Ялгинская СОШ» работает по данной программе, которая состоит из 9 модулей. </w:t>
      </w:r>
    </w:p>
    <w:p w:rsidR="007C3F95" w:rsidRPr="007C3F95" w:rsidRDefault="007C3F95" w:rsidP="007327D1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iCs/>
          <w:sz w:val="24"/>
        </w:rPr>
      </w:pPr>
      <w:r w:rsidRPr="007C3F95">
        <w:rPr>
          <w:rFonts w:ascii="Times New Roman" w:hAnsi="Times New Roman"/>
          <w:b/>
          <w:iCs/>
          <w:sz w:val="24"/>
        </w:rPr>
        <w:t>Модуль «Классное руководство и наставничество»</w:t>
      </w:r>
    </w:p>
    <w:p w:rsidR="007C3F95" w:rsidRPr="007C3F95" w:rsidRDefault="007C3F95" w:rsidP="007327D1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</w:rPr>
      </w:pPr>
      <w:r w:rsidRPr="007C3F95">
        <w:rPr>
          <w:rFonts w:ascii="Times New Roman" w:hAnsi="Times New Roman"/>
          <w:b/>
          <w:sz w:val="24"/>
        </w:rPr>
        <w:t>Модуль «Школьный урок»</w:t>
      </w:r>
    </w:p>
    <w:p w:rsidR="007C3F95" w:rsidRPr="007C3F95" w:rsidRDefault="007C3F95" w:rsidP="007327D1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</w:rPr>
      </w:pPr>
      <w:r w:rsidRPr="007C3F95">
        <w:rPr>
          <w:rFonts w:ascii="Times New Roman" w:hAnsi="Times New Roman"/>
          <w:b/>
          <w:sz w:val="24"/>
        </w:rPr>
        <w:t>Модуль «Внеурочная деятельность и дополнительное образование»</w:t>
      </w:r>
    </w:p>
    <w:p w:rsidR="007C3F95" w:rsidRPr="007C3F95" w:rsidRDefault="007C3F95" w:rsidP="007327D1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</w:rPr>
      </w:pPr>
      <w:r w:rsidRPr="007C3F95">
        <w:rPr>
          <w:rFonts w:ascii="Times New Roman" w:hAnsi="Times New Roman"/>
          <w:b/>
          <w:sz w:val="24"/>
        </w:rPr>
        <w:t>Модуль «Работа с родителями»</w:t>
      </w:r>
    </w:p>
    <w:p w:rsidR="007C3F95" w:rsidRPr="007C3F95" w:rsidRDefault="007C3F95" w:rsidP="007327D1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iCs/>
          <w:sz w:val="24"/>
        </w:rPr>
      </w:pPr>
      <w:r w:rsidRPr="007C3F95">
        <w:rPr>
          <w:rFonts w:ascii="Times New Roman" w:hAnsi="Times New Roman"/>
          <w:b/>
          <w:iCs/>
          <w:sz w:val="24"/>
        </w:rPr>
        <w:t>Модуль «Самоуправление»</w:t>
      </w:r>
    </w:p>
    <w:p w:rsidR="007C3F95" w:rsidRPr="007C3F95" w:rsidRDefault="007C3F95" w:rsidP="007327D1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iCs/>
          <w:sz w:val="24"/>
        </w:rPr>
      </w:pPr>
      <w:r w:rsidRPr="007C3F95">
        <w:rPr>
          <w:rFonts w:ascii="Times New Roman" w:hAnsi="Times New Roman"/>
          <w:b/>
          <w:iCs/>
          <w:sz w:val="24"/>
        </w:rPr>
        <w:t>Модуль «Профориентация»</w:t>
      </w:r>
    </w:p>
    <w:p w:rsidR="007C3F95" w:rsidRPr="007C3F95" w:rsidRDefault="007C3F95" w:rsidP="007327D1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</w:rPr>
      </w:pPr>
      <w:r w:rsidRPr="007C3F95">
        <w:rPr>
          <w:rFonts w:ascii="Times New Roman" w:hAnsi="Times New Roman"/>
          <w:b/>
          <w:iCs/>
          <w:sz w:val="24"/>
        </w:rPr>
        <w:t>Модуль «Ключевые общешкольные дела»</w:t>
      </w:r>
      <w:r w:rsidRPr="007C3F95">
        <w:rPr>
          <w:rFonts w:ascii="Times New Roman" w:hAnsi="Times New Roman"/>
          <w:iCs/>
          <w:sz w:val="24"/>
        </w:rPr>
        <w:t>.</w:t>
      </w:r>
    </w:p>
    <w:p w:rsidR="007C3F95" w:rsidRPr="007C3F95" w:rsidRDefault="007C3F95" w:rsidP="007327D1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iCs/>
          <w:sz w:val="24"/>
        </w:rPr>
      </w:pPr>
      <w:r w:rsidRPr="007C3F95">
        <w:rPr>
          <w:rFonts w:ascii="Times New Roman" w:hAnsi="Times New Roman"/>
          <w:b/>
          <w:iCs/>
          <w:sz w:val="24"/>
        </w:rPr>
        <w:t>Модуль «Социализация обучающихся и профилактика правонарушений»</w:t>
      </w:r>
    </w:p>
    <w:p w:rsidR="007C3F95" w:rsidRPr="007C3F95" w:rsidRDefault="007C3F95" w:rsidP="007327D1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</w:rPr>
      </w:pPr>
      <w:r w:rsidRPr="007C3F95">
        <w:rPr>
          <w:rFonts w:ascii="Times New Roman" w:hAnsi="Times New Roman"/>
          <w:b/>
          <w:sz w:val="24"/>
        </w:rPr>
        <w:t>Модуль «Организация предметно-эстетической среды»</w:t>
      </w:r>
    </w:p>
    <w:p w:rsidR="00475CAF" w:rsidRPr="00475CAF" w:rsidRDefault="00475CAF" w:rsidP="007327D1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Программа воспитания является частью содержательного раздела основной образов</w:t>
      </w:r>
      <w:r w:rsidRPr="00475CAF">
        <w:rPr>
          <w:rFonts w:ascii="Times New Roman" w:hAnsi="Times New Roman"/>
          <w:sz w:val="24"/>
          <w:szCs w:val="24"/>
        </w:rPr>
        <w:t>а</w:t>
      </w:r>
      <w:r w:rsidRPr="00475CAF">
        <w:rPr>
          <w:rFonts w:ascii="Times New Roman" w:hAnsi="Times New Roman"/>
          <w:sz w:val="24"/>
          <w:szCs w:val="24"/>
        </w:rPr>
        <w:t>тельной программы общеобразовательной организации, обеспечивающая полноценное разв</w:t>
      </w:r>
      <w:r w:rsidRPr="00475CAF">
        <w:rPr>
          <w:rFonts w:ascii="Times New Roman" w:hAnsi="Times New Roman"/>
          <w:sz w:val="24"/>
          <w:szCs w:val="24"/>
        </w:rPr>
        <w:t>и</w:t>
      </w:r>
      <w:r w:rsidRPr="00475CAF">
        <w:rPr>
          <w:rFonts w:ascii="Times New Roman" w:hAnsi="Times New Roman"/>
          <w:sz w:val="24"/>
          <w:szCs w:val="24"/>
        </w:rPr>
        <w:t>тие личности ребенка.</w:t>
      </w:r>
      <w:r w:rsidRPr="00475CAF">
        <w:rPr>
          <w:rFonts w:ascii="Times New Roman" w:hAnsi="Times New Roman"/>
          <w:bCs/>
          <w:sz w:val="24"/>
          <w:szCs w:val="24"/>
        </w:rPr>
        <w:t xml:space="preserve"> </w:t>
      </w:r>
    </w:p>
    <w:p w:rsidR="00475CAF" w:rsidRPr="00475CAF" w:rsidRDefault="00475CAF" w:rsidP="007327D1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5CAF">
        <w:rPr>
          <w:rFonts w:ascii="Times New Roman" w:hAnsi="Times New Roman"/>
          <w:bCs/>
          <w:sz w:val="24"/>
          <w:szCs w:val="24"/>
        </w:rPr>
        <w:t>Целью воспитания в общеобразовательной организации провозглашается личностное развитие школьников, проявляющееся:</w:t>
      </w:r>
    </w:p>
    <w:p w:rsidR="00475CAF" w:rsidRPr="00475CAF" w:rsidRDefault="00475CAF" w:rsidP="007327D1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5CAF">
        <w:rPr>
          <w:rFonts w:ascii="Times New Roman" w:hAnsi="Times New Roman"/>
          <w:bCs/>
          <w:sz w:val="24"/>
          <w:szCs w:val="24"/>
        </w:rPr>
        <w:t>-  в усвоении ими знаний основных норм, которые общество выработало на основе этих ценностей;</w:t>
      </w:r>
    </w:p>
    <w:p w:rsidR="00475CAF" w:rsidRPr="00475CAF" w:rsidRDefault="00475CAF" w:rsidP="007327D1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5CAF">
        <w:rPr>
          <w:rFonts w:ascii="Times New Roman" w:hAnsi="Times New Roman"/>
          <w:bCs/>
          <w:sz w:val="24"/>
          <w:szCs w:val="24"/>
        </w:rPr>
        <w:t>- в развитии их позитивных отношений к этим общественным ценностям;</w:t>
      </w:r>
    </w:p>
    <w:p w:rsidR="00475CAF" w:rsidRPr="00475CAF" w:rsidRDefault="00475CAF" w:rsidP="007327D1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5CAF">
        <w:rPr>
          <w:rFonts w:ascii="Times New Roman" w:hAnsi="Times New Roman"/>
          <w:bCs/>
          <w:sz w:val="24"/>
          <w:szCs w:val="24"/>
        </w:rPr>
        <w:t>- в приобретении ими соответствующего этим ценностям опыта поведения, опыта пр</w:t>
      </w:r>
      <w:r w:rsidRPr="00475CAF">
        <w:rPr>
          <w:rFonts w:ascii="Times New Roman" w:hAnsi="Times New Roman"/>
          <w:bCs/>
          <w:sz w:val="24"/>
          <w:szCs w:val="24"/>
        </w:rPr>
        <w:t>и</w:t>
      </w:r>
      <w:r w:rsidRPr="00475CAF">
        <w:rPr>
          <w:rFonts w:ascii="Times New Roman" w:hAnsi="Times New Roman"/>
          <w:bCs/>
          <w:sz w:val="24"/>
          <w:szCs w:val="24"/>
        </w:rPr>
        <w:t>менения сформированных знаний и отношений на практике.</w:t>
      </w:r>
    </w:p>
    <w:p w:rsidR="00475CAF" w:rsidRPr="00475CAF" w:rsidRDefault="00475CAF" w:rsidP="007327D1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eastAsia="Calibri" w:hAnsi="Times New Roman"/>
          <w:iCs/>
          <w:sz w:val="24"/>
          <w:szCs w:val="24"/>
        </w:rPr>
        <w:t xml:space="preserve">Для достижений главной цели и поставленных задач  администрацией школы были созданы условия для личностно-ориентированного образования школьника, способствующие его разностороннему развитию. </w:t>
      </w:r>
      <w:r w:rsidRPr="00475CAF">
        <w:rPr>
          <w:rFonts w:ascii="Times New Roman" w:hAnsi="Times New Roman"/>
          <w:sz w:val="24"/>
          <w:szCs w:val="24"/>
        </w:rPr>
        <w:t xml:space="preserve"> Единство обучения и воспитания в образовательном процессе обеспечивает удовлетворение образовательных потребностей и интересов человека, а также интеллектуальное, духовно-нравственное, творческое, физическое и профессиональное разв</w:t>
      </w:r>
      <w:r w:rsidRPr="00475CAF">
        <w:rPr>
          <w:rFonts w:ascii="Times New Roman" w:hAnsi="Times New Roman"/>
          <w:sz w:val="24"/>
          <w:szCs w:val="24"/>
        </w:rPr>
        <w:t>и</w:t>
      </w:r>
      <w:r w:rsidRPr="00475CAF">
        <w:rPr>
          <w:rFonts w:ascii="Times New Roman" w:hAnsi="Times New Roman"/>
          <w:sz w:val="24"/>
          <w:szCs w:val="24"/>
        </w:rPr>
        <w:t>тие человека.</w:t>
      </w: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Определены приоритетные направления деятельности: гражданское и патриотическое, духовно-нравственное, </w:t>
      </w:r>
      <w:r w:rsidR="00A80A82" w:rsidRPr="00475CAF">
        <w:rPr>
          <w:rFonts w:ascii="Times New Roman" w:hAnsi="Times New Roman"/>
          <w:sz w:val="24"/>
          <w:szCs w:val="24"/>
        </w:rPr>
        <w:t>эстетическое</w:t>
      </w:r>
      <w:r w:rsidR="00A80A82">
        <w:rPr>
          <w:rFonts w:ascii="Times New Roman" w:hAnsi="Times New Roman"/>
          <w:sz w:val="24"/>
          <w:szCs w:val="24"/>
        </w:rPr>
        <w:t>, физическое, трудовое, экологическое</w:t>
      </w:r>
      <w:r w:rsidRPr="00475CAF">
        <w:rPr>
          <w:rFonts w:ascii="Times New Roman" w:hAnsi="Times New Roman"/>
          <w:sz w:val="24"/>
          <w:szCs w:val="24"/>
        </w:rPr>
        <w:t>, внеурочная де</w:t>
      </w:r>
      <w:r w:rsidRPr="00475CAF">
        <w:rPr>
          <w:rFonts w:ascii="Times New Roman" w:hAnsi="Times New Roman"/>
          <w:sz w:val="24"/>
          <w:szCs w:val="24"/>
        </w:rPr>
        <w:t>я</w:t>
      </w:r>
      <w:r w:rsidRPr="00475CAF">
        <w:rPr>
          <w:rFonts w:ascii="Times New Roman" w:hAnsi="Times New Roman"/>
          <w:sz w:val="24"/>
          <w:szCs w:val="24"/>
        </w:rPr>
        <w:t>тельность в рамках ФГОС и дополнительное образование учащихся.</w:t>
      </w:r>
    </w:p>
    <w:p w:rsidR="00475CAF" w:rsidRPr="00475CAF" w:rsidRDefault="00475CAF" w:rsidP="007327D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bCs/>
          <w:sz w:val="24"/>
          <w:szCs w:val="24"/>
        </w:rPr>
        <w:t>Все</w:t>
      </w:r>
      <w:r w:rsidRPr="00475CAF">
        <w:rPr>
          <w:rFonts w:ascii="Times New Roman" w:hAnsi="Times New Roman"/>
          <w:sz w:val="24"/>
          <w:szCs w:val="24"/>
        </w:rPr>
        <w:t xml:space="preserve"> направления воспитательной работы позволяют осуществлять личностно-ориентированный подход в воспитании и стимулировать творческие способности учащихся во всех аспектах воспитательной работы. </w:t>
      </w: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lastRenderedPageBreak/>
        <w:t>Для обеспечения успешной воспитательной деятельнос</w:t>
      </w:r>
      <w:r w:rsidR="004877CA">
        <w:rPr>
          <w:rFonts w:ascii="Times New Roman" w:hAnsi="Times New Roman"/>
          <w:sz w:val="24"/>
          <w:szCs w:val="24"/>
        </w:rPr>
        <w:t xml:space="preserve">ти в МОУ «Ялгинская СОШ» в </w:t>
      </w:r>
      <w:r w:rsidRPr="00475CAF">
        <w:rPr>
          <w:rFonts w:ascii="Times New Roman" w:hAnsi="Times New Roman"/>
          <w:sz w:val="24"/>
          <w:szCs w:val="24"/>
        </w:rPr>
        <w:t xml:space="preserve">2022 году работало методическое объединение классных руководителей. Воспитательную деятельность осуществляли  22 классных руководителя:  9 классов (1-4 классы), 11 классов (5-9 классы), 2 класса (10-11 классы). </w:t>
      </w:r>
    </w:p>
    <w:p w:rsidR="00475CAF" w:rsidRPr="00475CAF" w:rsidRDefault="00475CAF" w:rsidP="007327D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Методическая работа с классными руководителями проводилась через МО классных руководителей, консультации, педагогические советы, на которых рассматривались методич</w:t>
      </w:r>
      <w:r w:rsidRPr="00475CAF">
        <w:rPr>
          <w:rFonts w:ascii="Times New Roman" w:hAnsi="Times New Roman"/>
          <w:sz w:val="24"/>
          <w:szCs w:val="24"/>
        </w:rPr>
        <w:t>е</w:t>
      </w:r>
      <w:r w:rsidRPr="00475CAF">
        <w:rPr>
          <w:rFonts w:ascii="Times New Roman" w:hAnsi="Times New Roman"/>
          <w:sz w:val="24"/>
          <w:szCs w:val="24"/>
        </w:rPr>
        <w:t>ские вопросы, вносились коррективы в планы воспитательной работы, информация для клас</w:t>
      </w:r>
      <w:r w:rsidRPr="00475CAF">
        <w:rPr>
          <w:rFonts w:ascii="Times New Roman" w:hAnsi="Times New Roman"/>
          <w:sz w:val="24"/>
          <w:szCs w:val="24"/>
        </w:rPr>
        <w:t>с</w:t>
      </w:r>
      <w:r w:rsidRPr="00475CAF">
        <w:rPr>
          <w:rFonts w:ascii="Times New Roman" w:hAnsi="Times New Roman"/>
          <w:sz w:val="24"/>
          <w:szCs w:val="24"/>
        </w:rPr>
        <w:t>ных руководителей. Теоретические и практические вопросы воспитания рассматривались на педагогических советах, МО классных руководителей.  Консультации для классных руковод</w:t>
      </w:r>
      <w:r w:rsidRPr="00475CAF">
        <w:rPr>
          <w:rFonts w:ascii="Times New Roman" w:hAnsi="Times New Roman"/>
          <w:sz w:val="24"/>
          <w:szCs w:val="24"/>
        </w:rPr>
        <w:t>и</w:t>
      </w:r>
      <w:r w:rsidRPr="00475CAF">
        <w:rPr>
          <w:rFonts w:ascii="Times New Roman" w:hAnsi="Times New Roman"/>
          <w:sz w:val="24"/>
          <w:szCs w:val="24"/>
        </w:rPr>
        <w:t>телей проводись по мере необходимости.</w:t>
      </w:r>
    </w:p>
    <w:p w:rsidR="00475CAF" w:rsidRPr="00475CAF" w:rsidRDefault="00475CAF" w:rsidP="007327D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В течение учебного года были проведены следующие заседания методического объ</w:t>
      </w:r>
      <w:r w:rsidRPr="00475CAF">
        <w:rPr>
          <w:rFonts w:ascii="Times New Roman" w:hAnsi="Times New Roman"/>
          <w:sz w:val="24"/>
          <w:szCs w:val="24"/>
        </w:rPr>
        <w:t>е</w:t>
      </w:r>
      <w:r w:rsidRPr="00475CAF">
        <w:rPr>
          <w:rFonts w:ascii="Times New Roman" w:hAnsi="Times New Roman"/>
          <w:sz w:val="24"/>
          <w:szCs w:val="24"/>
        </w:rPr>
        <w:t>динения классных руководителей:</w:t>
      </w:r>
    </w:p>
    <w:p w:rsidR="00475CAF" w:rsidRPr="00475CAF" w:rsidRDefault="004877CA" w:rsidP="007327D1">
      <w:pPr>
        <w:spacing w:after="0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4B7E19">
        <w:rPr>
          <w:rFonts w:ascii="Times New Roman" w:hAnsi="Times New Roman"/>
          <w:sz w:val="24"/>
          <w:szCs w:val="24"/>
        </w:rPr>
        <w:t xml:space="preserve">.    </w:t>
      </w:r>
      <w:r w:rsidR="00475CAF" w:rsidRPr="00475CAF">
        <w:rPr>
          <w:rFonts w:ascii="Times New Roman" w:hAnsi="Times New Roman"/>
          <w:sz w:val="24"/>
          <w:szCs w:val="24"/>
        </w:rPr>
        <w:t>«</w:t>
      </w:r>
      <w:proofErr w:type="spellStart"/>
      <w:r w:rsidR="00475CAF" w:rsidRPr="00475CAF">
        <w:rPr>
          <w:rFonts w:ascii="Times New Roman" w:hAnsi="Times New Roman"/>
          <w:sz w:val="24"/>
          <w:szCs w:val="24"/>
        </w:rPr>
        <w:t>Буллинг</w:t>
      </w:r>
      <w:proofErr w:type="spellEnd"/>
      <w:r w:rsidR="00475CAF" w:rsidRPr="00475CA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75CAF" w:rsidRPr="00475CAF">
        <w:rPr>
          <w:rFonts w:ascii="Times New Roman" w:hAnsi="Times New Roman"/>
          <w:sz w:val="24"/>
          <w:szCs w:val="24"/>
        </w:rPr>
        <w:t>троллинг</w:t>
      </w:r>
      <w:proofErr w:type="spellEnd"/>
      <w:r w:rsidR="00475CAF" w:rsidRPr="00475CA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75CAF" w:rsidRPr="00475CAF">
        <w:rPr>
          <w:rFonts w:ascii="Times New Roman" w:hAnsi="Times New Roman"/>
          <w:sz w:val="24"/>
          <w:szCs w:val="24"/>
        </w:rPr>
        <w:t>моббинг</w:t>
      </w:r>
      <w:proofErr w:type="spellEnd"/>
      <w:r w:rsidR="00475CAF" w:rsidRPr="00475CAF">
        <w:rPr>
          <w:rFonts w:ascii="Times New Roman" w:hAnsi="Times New Roman"/>
          <w:sz w:val="24"/>
          <w:szCs w:val="24"/>
        </w:rPr>
        <w:t xml:space="preserve"> в детском коллективе»</w:t>
      </w:r>
    </w:p>
    <w:p w:rsidR="00475CAF" w:rsidRDefault="004877CA" w:rsidP="007327D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475CAF" w:rsidRPr="00475CAF">
        <w:rPr>
          <w:rFonts w:ascii="Times New Roman" w:hAnsi="Times New Roman"/>
          <w:sz w:val="24"/>
          <w:szCs w:val="24"/>
        </w:rPr>
        <w:t>.    «Итоговое заседание. Анализ воспитательной работы в 2021-2022 учебном году»</w:t>
      </w:r>
    </w:p>
    <w:p w:rsidR="004877CA" w:rsidRDefault="00DE684D" w:rsidP="007327D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4877CA">
        <w:rPr>
          <w:rFonts w:ascii="Times New Roman" w:hAnsi="Times New Roman"/>
          <w:sz w:val="24"/>
          <w:szCs w:val="24"/>
        </w:rPr>
        <w:t xml:space="preserve">.    </w:t>
      </w:r>
      <w:r w:rsidR="004877CA" w:rsidRPr="00475CAF">
        <w:rPr>
          <w:rFonts w:ascii="Times New Roman" w:hAnsi="Times New Roman"/>
          <w:sz w:val="24"/>
          <w:szCs w:val="24"/>
        </w:rPr>
        <w:t>«Организация работы классных руководителей на 202</w:t>
      </w:r>
      <w:r w:rsidR="004877CA">
        <w:rPr>
          <w:rFonts w:ascii="Times New Roman" w:hAnsi="Times New Roman"/>
          <w:sz w:val="24"/>
          <w:szCs w:val="24"/>
        </w:rPr>
        <w:t>2</w:t>
      </w:r>
      <w:r w:rsidR="004877CA" w:rsidRPr="00475CAF">
        <w:rPr>
          <w:rFonts w:ascii="Times New Roman" w:hAnsi="Times New Roman"/>
          <w:sz w:val="24"/>
          <w:szCs w:val="24"/>
        </w:rPr>
        <w:t>-202</w:t>
      </w:r>
      <w:r w:rsidR="004877CA">
        <w:rPr>
          <w:rFonts w:ascii="Times New Roman" w:hAnsi="Times New Roman"/>
          <w:sz w:val="24"/>
          <w:szCs w:val="24"/>
        </w:rPr>
        <w:t>3</w:t>
      </w:r>
      <w:r w:rsidR="004877CA" w:rsidRPr="00475CAF">
        <w:rPr>
          <w:rFonts w:ascii="Times New Roman" w:hAnsi="Times New Roman"/>
          <w:sz w:val="24"/>
          <w:szCs w:val="24"/>
        </w:rPr>
        <w:t xml:space="preserve"> учебный год»</w:t>
      </w:r>
    </w:p>
    <w:p w:rsidR="00DE684D" w:rsidRPr="00475CAF" w:rsidRDefault="00DE684D" w:rsidP="007327D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4.    </w:t>
      </w:r>
      <w:r w:rsidRPr="00475CAF">
        <w:rPr>
          <w:rFonts w:ascii="Times New Roman" w:hAnsi="Times New Roman"/>
          <w:sz w:val="24"/>
          <w:szCs w:val="24"/>
        </w:rPr>
        <w:t>«От школы знаний к школе воспитания»</w:t>
      </w:r>
    </w:p>
    <w:p w:rsidR="00475CAF" w:rsidRPr="00475CAF" w:rsidRDefault="00475CAF" w:rsidP="007327D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75CA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475CAF">
        <w:rPr>
          <w:rFonts w:ascii="Times New Roman" w:hAnsi="Times New Roman"/>
          <w:sz w:val="24"/>
          <w:szCs w:val="24"/>
        </w:rPr>
        <w:t xml:space="preserve"> воспитательной деятельностью классных руководителей осуществлялся через посещение мероприятий, классных часов, проверку и анализ классной документации, мониторинг участия в конкурсах и акциях разного уровня.</w:t>
      </w:r>
    </w:p>
    <w:p w:rsidR="00475CAF" w:rsidRPr="00475CAF" w:rsidRDefault="00475CAF" w:rsidP="007327D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b/>
          <w:sz w:val="24"/>
          <w:szCs w:val="24"/>
        </w:rPr>
        <w:t>Модуль «Классное руководство и наставничество»</w:t>
      </w:r>
      <w:r w:rsidRPr="00475CAF">
        <w:rPr>
          <w:rFonts w:ascii="Times New Roman" w:hAnsi="Times New Roman"/>
          <w:sz w:val="24"/>
          <w:szCs w:val="24"/>
        </w:rPr>
        <w:t xml:space="preserve">  реализовался через работу рук</w:t>
      </w:r>
      <w:r w:rsidRPr="00475CAF">
        <w:rPr>
          <w:rFonts w:ascii="Times New Roman" w:hAnsi="Times New Roman"/>
          <w:sz w:val="24"/>
          <w:szCs w:val="24"/>
        </w:rPr>
        <w:t>о</w:t>
      </w:r>
      <w:r w:rsidRPr="00475CAF">
        <w:rPr>
          <w:rFonts w:ascii="Times New Roman" w:hAnsi="Times New Roman"/>
          <w:sz w:val="24"/>
          <w:szCs w:val="24"/>
        </w:rPr>
        <w:t xml:space="preserve">водителя с коллективом класса, учителями, преподающими в данном классе, а также работу с родителями (законными представителями). </w:t>
      </w: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В течение учебного года работа с классным коллективом включает  в себя:</w:t>
      </w: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iCs/>
          <w:sz w:val="24"/>
          <w:szCs w:val="24"/>
          <w:u w:val="single"/>
        </w:rPr>
        <w:t>- ежедневно:</w:t>
      </w:r>
      <w:r w:rsidRPr="00475CA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контроль посещаемости; контроль внешнего вида и сменной обуви; орг</w:t>
      </w:r>
      <w:r w:rsidRPr="00475CAF">
        <w:rPr>
          <w:rFonts w:ascii="Times New Roman" w:hAnsi="Times New Roman"/>
          <w:sz w:val="24"/>
          <w:szCs w:val="24"/>
        </w:rPr>
        <w:t>а</w:t>
      </w:r>
      <w:r w:rsidRPr="00475CAF">
        <w:rPr>
          <w:rFonts w:ascii="Times New Roman" w:hAnsi="Times New Roman"/>
          <w:sz w:val="24"/>
          <w:szCs w:val="24"/>
        </w:rPr>
        <w:t>низация дежурства по классу; работа с классным журналом; организация питания.</w:t>
      </w: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iCs/>
          <w:sz w:val="24"/>
          <w:szCs w:val="24"/>
          <w:u w:val="single"/>
        </w:rPr>
        <w:t>- еженедельно:</w:t>
      </w:r>
      <w:r w:rsidRPr="00475CA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проведение классных часов, мероприятий,  контроль успеваемости, ко</w:t>
      </w:r>
      <w:r w:rsidRPr="00475CAF">
        <w:rPr>
          <w:rFonts w:ascii="Times New Roman" w:hAnsi="Times New Roman"/>
          <w:sz w:val="24"/>
          <w:szCs w:val="24"/>
        </w:rPr>
        <w:t>н</w:t>
      </w:r>
      <w:r w:rsidRPr="00475CAF">
        <w:rPr>
          <w:rFonts w:ascii="Times New Roman" w:hAnsi="Times New Roman"/>
          <w:sz w:val="24"/>
          <w:szCs w:val="24"/>
        </w:rPr>
        <w:t>такты с учителями-предметниками, индивидуальные беседы с детьми, мониторинг самоупра</w:t>
      </w:r>
      <w:r w:rsidRPr="00475CAF">
        <w:rPr>
          <w:rFonts w:ascii="Times New Roman" w:hAnsi="Times New Roman"/>
          <w:sz w:val="24"/>
          <w:szCs w:val="24"/>
        </w:rPr>
        <w:t>в</w:t>
      </w:r>
      <w:r w:rsidRPr="00475CAF">
        <w:rPr>
          <w:rFonts w:ascii="Times New Roman" w:hAnsi="Times New Roman"/>
          <w:sz w:val="24"/>
          <w:szCs w:val="24"/>
        </w:rPr>
        <w:t>ления класса.</w:t>
      </w: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iCs/>
          <w:sz w:val="24"/>
          <w:szCs w:val="24"/>
          <w:u w:val="single"/>
        </w:rPr>
        <w:t>- ежемесячно:</w:t>
      </w:r>
      <w:r w:rsidRPr="00475CA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проведение родительских консультаций, подведение итогов и составл</w:t>
      </w:r>
      <w:r w:rsidRPr="00475CAF">
        <w:rPr>
          <w:rFonts w:ascii="Times New Roman" w:hAnsi="Times New Roman"/>
          <w:sz w:val="24"/>
          <w:szCs w:val="24"/>
        </w:rPr>
        <w:t>е</w:t>
      </w:r>
      <w:r w:rsidRPr="00475CAF">
        <w:rPr>
          <w:rFonts w:ascii="Times New Roman" w:hAnsi="Times New Roman"/>
          <w:sz w:val="24"/>
          <w:szCs w:val="24"/>
        </w:rPr>
        <w:t>ние рейтинга успеваемости,  анализ выполнения плана работы.</w:t>
      </w: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iCs/>
          <w:sz w:val="24"/>
          <w:szCs w:val="24"/>
          <w:u w:val="single"/>
        </w:rPr>
        <w:t>- в конце каждой четверти:</w:t>
      </w:r>
      <w:r w:rsidRPr="00475CA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подведение итогов четверти, проведение родительских со</w:t>
      </w:r>
      <w:r w:rsidRPr="00475CAF">
        <w:rPr>
          <w:rFonts w:ascii="Times New Roman" w:hAnsi="Times New Roman"/>
          <w:sz w:val="24"/>
          <w:szCs w:val="24"/>
        </w:rPr>
        <w:t>б</w:t>
      </w:r>
      <w:r w:rsidRPr="00475CAF">
        <w:rPr>
          <w:rFonts w:ascii="Times New Roman" w:hAnsi="Times New Roman"/>
          <w:sz w:val="24"/>
          <w:szCs w:val="24"/>
        </w:rPr>
        <w:t>раний, оформление итогов четверти в журнале и дневниках, составление отчета об успеваем</w:t>
      </w:r>
      <w:r w:rsidRPr="00475CAF">
        <w:rPr>
          <w:rFonts w:ascii="Times New Roman" w:hAnsi="Times New Roman"/>
          <w:sz w:val="24"/>
          <w:szCs w:val="24"/>
        </w:rPr>
        <w:t>о</w:t>
      </w:r>
      <w:r w:rsidRPr="00475CAF">
        <w:rPr>
          <w:rFonts w:ascii="Times New Roman" w:hAnsi="Times New Roman"/>
          <w:sz w:val="24"/>
          <w:szCs w:val="24"/>
        </w:rPr>
        <w:t>сти и посещаемости.</w:t>
      </w: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iCs/>
          <w:sz w:val="24"/>
          <w:szCs w:val="24"/>
          <w:u w:val="single"/>
        </w:rPr>
        <w:t>- в конце учебного года:</w:t>
      </w:r>
      <w:r w:rsidRPr="00475CAF">
        <w:rPr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проведение родительских собраний или дней открытых дверей по итогам года, подведение итогов года, оформление результатов, сдача их в учебную часть, работа с документацией: заполнение личных дел, журнала, составление отчета, составление плана работы на период каникул.</w:t>
      </w:r>
    </w:p>
    <w:p w:rsid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Еженедельно проводились  классные часы в соответствии с их функциями: просвет</w:t>
      </w:r>
      <w:r w:rsidRPr="00475CAF">
        <w:rPr>
          <w:rFonts w:ascii="Times New Roman" w:hAnsi="Times New Roman"/>
          <w:sz w:val="24"/>
          <w:szCs w:val="24"/>
        </w:rPr>
        <w:t>и</w:t>
      </w:r>
      <w:r w:rsidRPr="00475CAF">
        <w:rPr>
          <w:rFonts w:ascii="Times New Roman" w:hAnsi="Times New Roman"/>
          <w:sz w:val="24"/>
          <w:szCs w:val="24"/>
        </w:rPr>
        <w:t>тельской, воспитательной, направляющей и ориентирующей. Среди них обязательные клас</w:t>
      </w:r>
      <w:r w:rsidRPr="00475CAF">
        <w:rPr>
          <w:rFonts w:ascii="Times New Roman" w:hAnsi="Times New Roman"/>
          <w:sz w:val="24"/>
          <w:szCs w:val="24"/>
        </w:rPr>
        <w:t>с</w:t>
      </w:r>
      <w:r w:rsidRPr="00475CAF">
        <w:rPr>
          <w:rFonts w:ascii="Times New Roman" w:hAnsi="Times New Roman"/>
          <w:sz w:val="24"/>
          <w:szCs w:val="24"/>
        </w:rPr>
        <w:t>ные часы, которые проводились 1 раз в месяц: по ПДД, здоровый образ жизни, толерантность и тематические классные часы, рекомендованные к проведению в каждом модуле плана во</w:t>
      </w:r>
      <w:r w:rsidRPr="00475CAF">
        <w:rPr>
          <w:rFonts w:ascii="Times New Roman" w:hAnsi="Times New Roman"/>
          <w:sz w:val="24"/>
          <w:szCs w:val="24"/>
        </w:rPr>
        <w:t>с</w:t>
      </w:r>
      <w:r w:rsidRPr="00475CAF">
        <w:rPr>
          <w:rFonts w:ascii="Times New Roman" w:hAnsi="Times New Roman"/>
          <w:sz w:val="24"/>
          <w:szCs w:val="24"/>
        </w:rPr>
        <w:t>питатель</w:t>
      </w:r>
      <w:r w:rsidR="007525C3">
        <w:rPr>
          <w:rFonts w:ascii="Times New Roman" w:hAnsi="Times New Roman"/>
          <w:sz w:val="24"/>
          <w:szCs w:val="24"/>
        </w:rPr>
        <w:t xml:space="preserve">ной работы. Так, в течение </w:t>
      </w:r>
      <w:r w:rsidRPr="00475CAF">
        <w:rPr>
          <w:rFonts w:ascii="Times New Roman" w:hAnsi="Times New Roman"/>
          <w:sz w:val="24"/>
          <w:szCs w:val="24"/>
        </w:rPr>
        <w:t>2022 года, согласно календарю образовательных событий, рекомендованного Министерством образования,  во всех классах были проведены  тематич</w:t>
      </w:r>
      <w:r w:rsidRPr="00475CAF">
        <w:rPr>
          <w:rFonts w:ascii="Times New Roman" w:hAnsi="Times New Roman"/>
          <w:sz w:val="24"/>
          <w:szCs w:val="24"/>
        </w:rPr>
        <w:t>е</w:t>
      </w:r>
      <w:r w:rsidRPr="00475CAF">
        <w:rPr>
          <w:rFonts w:ascii="Times New Roman" w:hAnsi="Times New Roman"/>
          <w:sz w:val="24"/>
          <w:szCs w:val="24"/>
        </w:rPr>
        <w:t>ские классные часы:</w:t>
      </w: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5CAF">
        <w:rPr>
          <w:rFonts w:ascii="Times New Roman" w:hAnsi="Times New Roman"/>
          <w:bCs/>
          <w:sz w:val="24"/>
          <w:szCs w:val="24"/>
        </w:rPr>
        <w:t>-  «Блокада Ленинграда»</w:t>
      </w:r>
      <w:r w:rsidRPr="00475CAF">
        <w:rPr>
          <w:rFonts w:ascii="Times New Roman" w:hAnsi="Times New Roman"/>
          <w:sz w:val="24"/>
          <w:szCs w:val="24"/>
        </w:rPr>
        <w:t>;</w:t>
      </w: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bCs/>
          <w:sz w:val="24"/>
          <w:szCs w:val="24"/>
        </w:rPr>
        <w:lastRenderedPageBreak/>
        <w:t xml:space="preserve"> - </w:t>
      </w:r>
      <w:r w:rsidRPr="00475CAF">
        <w:rPr>
          <w:rFonts w:ascii="Times New Roman" w:hAnsi="Times New Roman"/>
          <w:sz w:val="24"/>
          <w:szCs w:val="24"/>
        </w:rPr>
        <w:t>тематические классные часы, посвященные 33 годовщине вывода советских войск из Афганистана;</w:t>
      </w: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bCs/>
          <w:sz w:val="24"/>
          <w:szCs w:val="24"/>
        </w:rPr>
        <w:t xml:space="preserve"> - </w:t>
      </w:r>
      <w:r w:rsidRPr="00475CAF">
        <w:rPr>
          <w:rFonts w:ascii="Times New Roman" w:hAnsi="Times New Roman"/>
          <w:sz w:val="24"/>
          <w:szCs w:val="24"/>
        </w:rPr>
        <w:t>тематические классные часы, посвященные 77-й годовщине Победы в Великой От</w:t>
      </w:r>
      <w:r w:rsidRPr="00475CAF">
        <w:rPr>
          <w:rFonts w:ascii="Times New Roman" w:hAnsi="Times New Roman"/>
          <w:sz w:val="24"/>
          <w:szCs w:val="24"/>
        </w:rPr>
        <w:t>е</w:t>
      </w:r>
      <w:r w:rsidRPr="00475CAF">
        <w:rPr>
          <w:rFonts w:ascii="Times New Roman" w:hAnsi="Times New Roman"/>
          <w:sz w:val="24"/>
          <w:szCs w:val="24"/>
        </w:rPr>
        <w:t>чественной войне и Дню защитника Отечества;</w:t>
      </w: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-  «Мы поздравляем мам, бабушек, девочек»;</w:t>
      </w: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- </w:t>
      </w:r>
      <w:r w:rsidRPr="00475CAF">
        <w:rPr>
          <w:rFonts w:ascii="Times New Roman" w:hAnsi="Times New Roman"/>
          <w:color w:val="1C1C1C"/>
          <w:sz w:val="24"/>
          <w:szCs w:val="24"/>
        </w:rPr>
        <w:t>«Сбережем природу!»</w:t>
      </w:r>
      <w:r w:rsidRPr="00475CAF">
        <w:rPr>
          <w:rFonts w:ascii="Times New Roman" w:hAnsi="Times New Roman"/>
          <w:sz w:val="24"/>
          <w:szCs w:val="24"/>
        </w:rPr>
        <w:t>;</w:t>
      </w: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- «Поклонимся Великим тем годам…»;</w:t>
      </w:r>
    </w:p>
    <w:p w:rsid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-</w:t>
      </w:r>
      <w:r w:rsidR="0012197E">
        <w:rPr>
          <w:rFonts w:ascii="Times New Roman" w:hAnsi="Times New Roman"/>
          <w:sz w:val="24"/>
          <w:szCs w:val="24"/>
        </w:rPr>
        <w:t xml:space="preserve"> «Мы – за здоровый образ жизни»;</w:t>
      </w:r>
    </w:p>
    <w:p w:rsidR="0012197E" w:rsidRPr="00475CAF" w:rsidRDefault="0012197E" w:rsidP="0012197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-  «Помним Беслан»;</w:t>
      </w:r>
    </w:p>
    <w:p w:rsidR="0012197E" w:rsidRPr="00475CAF" w:rsidRDefault="0012197E" w:rsidP="0012197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-  «День народного единства»;</w:t>
      </w:r>
    </w:p>
    <w:p w:rsidR="0012197E" w:rsidRPr="00475CAF" w:rsidRDefault="0012197E" w:rsidP="0012197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-  «День неизвестного солдата», «День Героев Отечества»;</w:t>
      </w:r>
    </w:p>
    <w:p w:rsidR="0012197E" w:rsidRPr="00475CAF" w:rsidRDefault="0012197E" w:rsidP="0012197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75CAF">
        <w:rPr>
          <w:rFonts w:ascii="Times New Roman" w:hAnsi="Times New Roman"/>
          <w:sz w:val="24"/>
          <w:szCs w:val="24"/>
        </w:rPr>
        <w:t xml:space="preserve">«Урок безопасности ПБ, правила поведения при пожаре в школе, дома, </w:t>
      </w:r>
      <w:r>
        <w:rPr>
          <w:rFonts w:ascii="Times New Roman" w:hAnsi="Times New Roman"/>
          <w:sz w:val="24"/>
          <w:szCs w:val="24"/>
        </w:rPr>
        <w:t xml:space="preserve"> в </w:t>
      </w:r>
      <w:r w:rsidRPr="00475CAF">
        <w:rPr>
          <w:rFonts w:ascii="Times New Roman" w:hAnsi="Times New Roman"/>
          <w:sz w:val="24"/>
          <w:szCs w:val="24"/>
        </w:rPr>
        <w:t>обществе</w:t>
      </w:r>
      <w:r w:rsidRPr="00475CAF">
        <w:rPr>
          <w:rFonts w:ascii="Times New Roman" w:hAnsi="Times New Roman"/>
          <w:sz w:val="24"/>
          <w:szCs w:val="24"/>
        </w:rPr>
        <w:t>н</w:t>
      </w:r>
      <w:r w:rsidRPr="00475CAF">
        <w:rPr>
          <w:rFonts w:ascii="Times New Roman" w:hAnsi="Times New Roman"/>
          <w:sz w:val="24"/>
          <w:szCs w:val="24"/>
        </w:rPr>
        <w:t>ных местах, на транспорте»;</w:t>
      </w:r>
    </w:p>
    <w:p w:rsidR="0012197E" w:rsidRPr="00475CAF" w:rsidRDefault="0012197E" w:rsidP="0012197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-  «Дорога не прощает ошибок»;</w:t>
      </w:r>
    </w:p>
    <w:p w:rsidR="0012197E" w:rsidRPr="00475CAF" w:rsidRDefault="0012197E" w:rsidP="0012197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-   «Безопасность в сети Интернет»;</w:t>
      </w:r>
    </w:p>
    <w:p w:rsidR="0012197E" w:rsidRPr="00475CAF" w:rsidRDefault="0012197E" w:rsidP="0012197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«Я буду вечно проставлять ту женщину, чье имя-Мать!»;</w:t>
      </w:r>
    </w:p>
    <w:p w:rsidR="0012197E" w:rsidRPr="00475CAF" w:rsidRDefault="0012197E" w:rsidP="0012197E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-  </w:t>
      </w:r>
      <w:r w:rsidRPr="00475CAF">
        <w:rPr>
          <w:rFonts w:ascii="Times New Roman" w:hAnsi="Times New Roman"/>
          <w:bCs/>
          <w:sz w:val="24"/>
          <w:szCs w:val="24"/>
        </w:rPr>
        <w:t>«Безопасный Новый год»</w:t>
      </w:r>
      <w:r w:rsidRPr="00475CAF">
        <w:rPr>
          <w:rFonts w:ascii="Times New Roman" w:hAnsi="Times New Roman"/>
          <w:sz w:val="24"/>
          <w:szCs w:val="24"/>
        </w:rPr>
        <w:t>;</w:t>
      </w:r>
    </w:p>
    <w:p w:rsidR="0012197E" w:rsidRPr="00475CAF" w:rsidRDefault="0012197E" w:rsidP="007327D1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    Кроме этого классные руководители проводили беседы, классные часы, на которых организовывались необходимые и обязательные инструктажи с учащимися. Каждый классный руководитель имеет журнал инструктажа по технике безопасности жизнедеятельности.</w:t>
      </w: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bCs/>
          <w:sz w:val="24"/>
          <w:szCs w:val="24"/>
        </w:rPr>
        <w:t xml:space="preserve">   </w:t>
      </w:r>
      <w:r w:rsidRPr="00475CAF">
        <w:rPr>
          <w:rFonts w:ascii="Times New Roman" w:hAnsi="Times New Roman"/>
          <w:iCs/>
          <w:sz w:val="24"/>
          <w:szCs w:val="24"/>
        </w:rPr>
        <w:t xml:space="preserve">  </w:t>
      </w:r>
      <w:r w:rsidRPr="00475CAF">
        <w:rPr>
          <w:rFonts w:ascii="Times New Roman" w:hAnsi="Times New Roman"/>
          <w:sz w:val="24"/>
          <w:szCs w:val="24"/>
        </w:rPr>
        <w:t>На базе школы продолжается реализация проекта Наставничество по  двум формам: «учитель - учитель (молодой специалист)» и «учитель-ученик». В реализации данного проекта участвуют 12 педагогов-наставников, классных руководителей 5-9 классов,  143 наставляемых учеников и один молодой специалист.</w:t>
      </w: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   В сентябре 2021 года стартовал Всероссийский проект Пушкинская  карта. Учащиеся 8-11 классов присоединились к данному проекту. Под руководством и контролем классных руководителей из 135 учащихся, ком</w:t>
      </w:r>
      <w:r w:rsidR="00444625">
        <w:rPr>
          <w:rFonts w:ascii="Times New Roman" w:hAnsi="Times New Roman"/>
          <w:sz w:val="24"/>
          <w:szCs w:val="24"/>
        </w:rPr>
        <w:t xml:space="preserve">у уже исполнилось 14 лет  по состоянию на 31 мая </w:t>
      </w:r>
      <w:r w:rsidRPr="00475CAF">
        <w:rPr>
          <w:rFonts w:ascii="Times New Roman" w:hAnsi="Times New Roman"/>
          <w:sz w:val="24"/>
          <w:szCs w:val="24"/>
        </w:rPr>
        <w:t>2022 год</w:t>
      </w:r>
      <w:r w:rsidR="00444625">
        <w:rPr>
          <w:rFonts w:ascii="Times New Roman" w:hAnsi="Times New Roman"/>
          <w:sz w:val="24"/>
          <w:szCs w:val="24"/>
        </w:rPr>
        <w:t>а</w:t>
      </w:r>
      <w:r w:rsidRPr="00475CAF">
        <w:rPr>
          <w:rFonts w:ascii="Times New Roman" w:hAnsi="Times New Roman"/>
          <w:sz w:val="24"/>
          <w:szCs w:val="24"/>
        </w:rPr>
        <w:t xml:space="preserve">,  оформили Пушкинскую карту 133 обучающихся. </w:t>
      </w:r>
      <w:r w:rsidR="00444625">
        <w:rPr>
          <w:rFonts w:ascii="Times New Roman" w:hAnsi="Times New Roman"/>
          <w:sz w:val="24"/>
          <w:szCs w:val="24"/>
        </w:rPr>
        <w:t xml:space="preserve">По состоянию на 31 декабря 2022 года Пушкинскую карту оформили 186 человека  из 189 учащихся, которым исполнилось 14 лет. </w:t>
      </w:r>
      <w:r w:rsidRPr="00475CAF">
        <w:rPr>
          <w:rFonts w:ascii="Times New Roman" w:hAnsi="Times New Roman"/>
          <w:sz w:val="24"/>
          <w:szCs w:val="24"/>
        </w:rPr>
        <w:t>Они посещают мероприятия (концерты, спектакли, выставки) учреждений культуры. В теч</w:t>
      </w:r>
      <w:r w:rsidRPr="00475CAF">
        <w:rPr>
          <w:rFonts w:ascii="Times New Roman" w:hAnsi="Times New Roman"/>
          <w:sz w:val="24"/>
          <w:szCs w:val="24"/>
        </w:rPr>
        <w:t>е</w:t>
      </w:r>
      <w:r w:rsidR="00444625">
        <w:rPr>
          <w:rFonts w:ascii="Times New Roman" w:hAnsi="Times New Roman"/>
          <w:sz w:val="24"/>
          <w:szCs w:val="24"/>
        </w:rPr>
        <w:t xml:space="preserve">ние </w:t>
      </w:r>
      <w:r w:rsidRPr="00475CAF">
        <w:rPr>
          <w:rFonts w:ascii="Times New Roman" w:hAnsi="Times New Roman"/>
          <w:sz w:val="24"/>
          <w:szCs w:val="24"/>
        </w:rPr>
        <w:t>202</w:t>
      </w:r>
      <w:r w:rsidR="00444625">
        <w:rPr>
          <w:rFonts w:ascii="Times New Roman" w:hAnsi="Times New Roman"/>
          <w:sz w:val="24"/>
          <w:szCs w:val="24"/>
        </w:rPr>
        <w:t>2</w:t>
      </w:r>
      <w:r w:rsidRPr="00475CAF">
        <w:rPr>
          <w:rFonts w:ascii="Times New Roman" w:hAnsi="Times New Roman"/>
          <w:sz w:val="24"/>
          <w:szCs w:val="24"/>
        </w:rPr>
        <w:t xml:space="preserve"> года были организованы мероприятия по Пушкинской карте и  на базе школы: для учащихся 8-11 классов состоялись музейные лекции Мордовского республиканского объед</w:t>
      </w:r>
      <w:r w:rsidRPr="00475CAF">
        <w:rPr>
          <w:rFonts w:ascii="Times New Roman" w:hAnsi="Times New Roman"/>
          <w:sz w:val="24"/>
          <w:szCs w:val="24"/>
        </w:rPr>
        <w:t>и</w:t>
      </w:r>
      <w:r w:rsidRPr="00475CAF">
        <w:rPr>
          <w:rFonts w:ascii="Times New Roman" w:hAnsi="Times New Roman"/>
          <w:sz w:val="24"/>
          <w:szCs w:val="24"/>
        </w:rPr>
        <w:t>ненного  краеведческого музея им. И.Д.Воронина по темам  «Пугачёв в Саранске» и  «Пр</w:t>
      </w:r>
      <w:r w:rsidRPr="00475CAF">
        <w:rPr>
          <w:rFonts w:ascii="Times New Roman" w:hAnsi="Times New Roman"/>
          <w:sz w:val="24"/>
          <w:szCs w:val="24"/>
        </w:rPr>
        <w:t>о</w:t>
      </w:r>
      <w:r w:rsidRPr="00475CAF">
        <w:rPr>
          <w:rFonts w:ascii="Times New Roman" w:hAnsi="Times New Roman"/>
          <w:sz w:val="24"/>
          <w:szCs w:val="24"/>
        </w:rPr>
        <w:t>шлое Саранска»,  концерты артистов Дворца культуры городского округа Саранск «Вокальная палитра» и «Музыкальный калейдоскоп». Под руководством классных руководителей об</w:t>
      </w:r>
      <w:r w:rsidRPr="00475CAF">
        <w:rPr>
          <w:rFonts w:ascii="Times New Roman" w:hAnsi="Times New Roman"/>
          <w:sz w:val="24"/>
          <w:szCs w:val="24"/>
        </w:rPr>
        <w:t>у</w:t>
      </w:r>
      <w:r w:rsidRPr="00475CAF">
        <w:rPr>
          <w:rFonts w:ascii="Times New Roman" w:hAnsi="Times New Roman"/>
          <w:sz w:val="24"/>
          <w:szCs w:val="24"/>
        </w:rPr>
        <w:t>чающиеся выезжали в МБУК "Театр актёра и куклы "Крошка" для просмотра спектаклей «Я не буду бояться..</w:t>
      </w:r>
      <w:proofErr w:type="gramStart"/>
      <w:r w:rsidRPr="00475CAF">
        <w:rPr>
          <w:rFonts w:ascii="Times New Roman" w:hAnsi="Times New Roman"/>
          <w:sz w:val="24"/>
          <w:szCs w:val="24"/>
        </w:rPr>
        <w:t>.М</w:t>
      </w:r>
      <w:proofErr w:type="gramEnd"/>
      <w:r w:rsidRPr="00475CAF">
        <w:rPr>
          <w:rFonts w:ascii="Times New Roman" w:hAnsi="Times New Roman"/>
          <w:sz w:val="24"/>
          <w:szCs w:val="24"/>
        </w:rPr>
        <w:t xml:space="preserve">не хочется жить» и «Я – </w:t>
      </w:r>
      <w:proofErr w:type="spellStart"/>
      <w:r w:rsidRPr="00475CAF">
        <w:rPr>
          <w:rFonts w:ascii="Times New Roman" w:hAnsi="Times New Roman"/>
          <w:sz w:val="24"/>
          <w:szCs w:val="24"/>
        </w:rPr>
        <w:t>Эрьзя</w:t>
      </w:r>
      <w:proofErr w:type="spellEnd"/>
      <w:r w:rsidRPr="00475CAF">
        <w:rPr>
          <w:rFonts w:ascii="Times New Roman" w:hAnsi="Times New Roman"/>
          <w:sz w:val="24"/>
          <w:szCs w:val="24"/>
        </w:rPr>
        <w:t xml:space="preserve">!». </w:t>
      </w:r>
      <w:r w:rsidR="006E2347">
        <w:rPr>
          <w:rFonts w:ascii="Times New Roman" w:hAnsi="Times New Roman"/>
          <w:sz w:val="24"/>
          <w:szCs w:val="24"/>
        </w:rPr>
        <w:t xml:space="preserve"> В октябре 2022 года в рамках реализ</w:t>
      </w:r>
      <w:r w:rsidR="006E2347">
        <w:rPr>
          <w:rFonts w:ascii="Times New Roman" w:hAnsi="Times New Roman"/>
          <w:sz w:val="24"/>
          <w:szCs w:val="24"/>
        </w:rPr>
        <w:t>а</w:t>
      </w:r>
      <w:r w:rsidR="006E2347">
        <w:rPr>
          <w:rFonts w:ascii="Times New Roman" w:hAnsi="Times New Roman"/>
          <w:sz w:val="24"/>
          <w:szCs w:val="24"/>
        </w:rPr>
        <w:t>ции программы  «Пушкинская карта» на базе МОУ Ялгинская СОШ состоялся  концерт Мо</w:t>
      </w:r>
      <w:r w:rsidR="006E2347">
        <w:rPr>
          <w:rFonts w:ascii="Times New Roman" w:hAnsi="Times New Roman"/>
          <w:sz w:val="24"/>
          <w:szCs w:val="24"/>
        </w:rPr>
        <w:t>р</w:t>
      </w:r>
      <w:r w:rsidR="006E2347">
        <w:rPr>
          <w:rFonts w:ascii="Times New Roman" w:hAnsi="Times New Roman"/>
          <w:sz w:val="24"/>
          <w:szCs w:val="24"/>
        </w:rPr>
        <w:t>довского фольклорного ансамбля «</w:t>
      </w:r>
      <w:proofErr w:type="spellStart"/>
      <w:r w:rsidR="006E2347">
        <w:rPr>
          <w:rFonts w:ascii="Times New Roman" w:hAnsi="Times New Roman"/>
          <w:sz w:val="24"/>
          <w:szCs w:val="24"/>
        </w:rPr>
        <w:t>Торама</w:t>
      </w:r>
      <w:proofErr w:type="spellEnd"/>
      <w:r w:rsidR="006E2347">
        <w:rPr>
          <w:rFonts w:ascii="Times New Roman" w:hAnsi="Times New Roman"/>
          <w:sz w:val="24"/>
          <w:szCs w:val="24"/>
        </w:rPr>
        <w:t xml:space="preserve">», в ноябре 2022 г. концерт группы «Отечество». </w:t>
      </w:r>
      <w:r w:rsidRPr="00475CAF">
        <w:rPr>
          <w:rFonts w:ascii="Times New Roman" w:hAnsi="Times New Roman"/>
          <w:sz w:val="24"/>
          <w:szCs w:val="24"/>
        </w:rPr>
        <w:t>Так же многие спектакли, концерты, выставки, литературно-музыкальные вечера ребята п</w:t>
      </w:r>
      <w:r w:rsidRPr="00475CAF">
        <w:rPr>
          <w:rFonts w:ascii="Times New Roman" w:hAnsi="Times New Roman"/>
          <w:sz w:val="24"/>
          <w:szCs w:val="24"/>
        </w:rPr>
        <w:t>о</w:t>
      </w:r>
      <w:r w:rsidRPr="00475CAF">
        <w:rPr>
          <w:rFonts w:ascii="Times New Roman" w:hAnsi="Times New Roman"/>
          <w:sz w:val="24"/>
          <w:szCs w:val="24"/>
        </w:rPr>
        <w:t>сещали индивидуально.</w:t>
      </w:r>
    </w:p>
    <w:p w:rsid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eastAsia="Calibri" w:hAnsi="Times New Roman"/>
          <w:sz w:val="24"/>
          <w:szCs w:val="24"/>
        </w:rPr>
        <w:t xml:space="preserve">     </w:t>
      </w:r>
      <w:r w:rsidRPr="00475CAF">
        <w:rPr>
          <w:rFonts w:ascii="Times New Roman" w:hAnsi="Times New Roman"/>
          <w:sz w:val="24"/>
          <w:szCs w:val="24"/>
        </w:rPr>
        <w:t xml:space="preserve">27 мая </w:t>
      </w:r>
      <w:r w:rsidR="002125F3">
        <w:rPr>
          <w:rFonts w:ascii="Times New Roman" w:hAnsi="Times New Roman"/>
          <w:sz w:val="24"/>
          <w:szCs w:val="24"/>
        </w:rPr>
        <w:t xml:space="preserve">2022 года </w:t>
      </w:r>
      <w:r w:rsidRPr="00475CAF">
        <w:rPr>
          <w:rFonts w:ascii="Times New Roman" w:hAnsi="Times New Roman"/>
          <w:sz w:val="24"/>
          <w:szCs w:val="24"/>
        </w:rPr>
        <w:t>в школе  состоялось торжественное открытие класса «Юные друзья пограничников». В ряды юных друзей пограничников  вступили учащиеся 6</w:t>
      </w:r>
      <w:proofErr w:type="gramStart"/>
      <w:r w:rsidRPr="00475CAF">
        <w:rPr>
          <w:rFonts w:ascii="Times New Roman" w:hAnsi="Times New Roman"/>
          <w:sz w:val="24"/>
          <w:szCs w:val="24"/>
        </w:rPr>
        <w:t xml:space="preserve"> Б</w:t>
      </w:r>
      <w:proofErr w:type="gramEnd"/>
      <w:r w:rsidRPr="00475CAF">
        <w:rPr>
          <w:rFonts w:ascii="Times New Roman" w:hAnsi="Times New Roman"/>
          <w:sz w:val="24"/>
          <w:szCs w:val="24"/>
        </w:rPr>
        <w:t xml:space="preserve"> класса. 1 июня,  в рамках празднования Дня защиты детей,  Заместитель Председателя Правительства Респу</w:t>
      </w:r>
      <w:r w:rsidRPr="00475CAF">
        <w:rPr>
          <w:rFonts w:ascii="Times New Roman" w:hAnsi="Times New Roman"/>
          <w:sz w:val="24"/>
          <w:szCs w:val="24"/>
        </w:rPr>
        <w:t>б</w:t>
      </w:r>
      <w:r w:rsidRPr="00475CAF">
        <w:rPr>
          <w:rFonts w:ascii="Times New Roman" w:hAnsi="Times New Roman"/>
          <w:sz w:val="24"/>
          <w:szCs w:val="24"/>
        </w:rPr>
        <w:t xml:space="preserve">лики Мордовия А.А. </w:t>
      </w:r>
      <w:proofErr w:type="spellStart"/>
      <w:r w:rsidRPr="00475CAF">
        <w:rPr>
          <w:rFonts w:ascii="Times New Roman" w:hAnsi="Times New Roman"/>
          <w:sz w:val="24"/>
          <w:szCs w:val="24"/>
        </w:rPr>
        <w:t>Герасин</w:t>
      </w:r>
      <w:proofErr w:type="spellEnd"/>
      <w:r w:rsidRPr="00475CAF">
        <w:rPr>
          <w:rFonts w:ascii="Times New Roman" w:hAnsi="Times New Roman"/>
          <w:sz w:val="24"/>
          <w:szCs w:val="24"/>
        </w:rPr>
        <w:t>  и Глава городского округа Саранск  </w:t>
      </w:r>
      <w:proofErr w:type="spellStart"/>
      <w:r w:rsidRPr="00475CAF">
        <w:rPr>
          <w:rFonts w:ascii="Times New Roman" w:hAnsi="Times New Roman"/>
          <w:sz w:val="24"/>
          <w:szCs w:val="24"/>
        </w:rPr>
        <w:t>И.Ю.Асабин</w:t>
      </w:r>
      <w:proofErr w:type="spellEnd"/>
      <w:r w:rsidRPr="00475CAF">
        <w:rPr>
          <w:rFonts w:ascii="Times New Roman" w:hAnsi="Times New Roman"/>
          <w:sz w:val="24"/>
          <w:szCs w:val="24"/>
        </w:rPr>
        <w:t>,  вместе с р</w:t>
      </w:r>
      <w:r w:rsidRPr="00475CAF">
        <w:rPr>
          <w:rFonts w:ascii="Times New Roman" w:hAnsi="Times New Roman"/>
          <w:sz w:val="24"/>
          <w:szCs w:val="24"/>
        </w:rPr>
        <w:t>е</w:t>
      </w:r>
      <w:r w:rsidRPr="00475CAF">
        <w:rPr>
          <w:rFonts w:ascii="Times New Roman" w:hAnsi="Times New Roman"/>
          <w:sz w:val="24"/>
          <w:szCs w:val="24"/>
        </w:rPr>
        <w:t>бятами из отряда «Юные друзья пограничников»,  приняли участие  в акции «Сад Памяти-</w:t>
      </w:r>
      <w:r w:rsidRPr="00475CAF">
        <w:rPr>
          <w:rFonts w:ascii="Times New Roman" w:hAnsi="Times New Roman"/>
          <w:sz w:val="24"/>
          <w:szCs w:val="24"/>
        </w:rPr>
        <w:lastRenderedPageBreak/>
        <w:t>2022». На территории школы ими   были высажены голубые ели.   «Сад Памяти» - это не пр</w:t>
      </w:r>
      <w:r w:rsidRPr="00475CAF">
        <w:rPr>
          <w:rFonts w:ascii="Times New Roman" w:hAnsi="Times New Roman"/>
          <w:sz w:val="24"/>
          <w:szCs w:val="24"/>
        </w:rPr>
        <w:t>о</w:t>
      </w:r>
      <w:r w:rsidRPr="00475CAF">
        <w:rPr>
          <w:rFonts w:ascii="Times New Roman" w:hAnsi="Times New Roman"/>
          <w:sz w:val="24"/>
          <w:szCs w:val="24"/>
        </w:rPr>
        <w:t>сто акция, это уже традиция, которая призвана сохранить подвиг предков, историю страны и историю каждой семьи. В посадке саженцев принимали участие и родители обучающихся.</w:t>
      </w:r>
    </w:p>
    <w:p w:rsidR="00E00A8D" w:rsidRDefault="00E00A8D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сентября 2022 года учащиеся 1-11 класса посещают уроки «Разговоры о </w:t>
      </w:r>
      <w:proofErr w:type="gramStart"/>
      <w:r>
        <w:rPr>
          <w:rFonts w:ascii="Times New Roman" w:hAnsi="Times New Roman"/>
          <w:sz w:val="24"/>
          <w:szCs w:val="24"/>
        </w:rPr>
        <w:t>Важном</w:t>
      </w:r>
      <w:proofErr w:type="gramEnd"/>
      <w:r>
        <w:rPr>
          <w:rFonts w:ascii="Times New Roman" w:hAnsi="Times New Roman"/>
          <w:sz w:val="24"/>
          <w:szCs w:val="24"/>
        </w:rPr>
        <w:t>»</w:t>
      </w:r>
    </w:p>
    <w:p w:rsidR="002125F3" w:rsidRDefault="002125F3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октябре </w:t>
      </w:r>
      <w:r w:rsidRPr="00475CAF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2</w:t>
      </w:r>
      <w:r w:rsidRPr="00475CAF">
        <w:rPr>
          <w:rFonts w:ascii="Times New Roman" w:hAnsi="Times New Roman"/>
          <w:sz w:val="24"/>
          <w:szCs w:val="24"/>
        </w:rPr>
        <w:t xml:space="preserve"> г. 25 учащихся 8-9 классов были посвящены в члены отряда «Юные патриоты» </w:t>
      </w:r>
      <w:r w:rsidRPr="00475CAF">
        <w:rPr>
          <w:rFonts w:ascii="Times New Roman" w:eastAsia="Calibri" w:hAnsi="Times New Roman"/>
          <w:sz w:val="24"/>
          <w:szCs w:val="24"/>
        </w:rPr>
        <w:t>Всероссийс</w:t>
      </w:r>
      <w:r w:rsidRPr="00475CAF">
        <w:rPr>
          <w:rFonts w:ascii="Times New Roman" w:hAnsi="Times New Roman"/>
          <w:sz w:val="24"/>
          <w:szCs w:val="24"/>
        </w:rPr>
        <w:t>кого движения школьников «</w:t>
      </w:r>
      <w:proofErr w:type="spellStart"/>
      <w:r w:rsidRPr="00475CAF">
        <w:rPr>
          <w:rFonts w:ascii="Times New Roman" w:hAnsi="Times New Roman"/>
          <w:sz w:val="24"/>
          <w:szCs w:val="24"/>
        </w:rPr>
        <w:t>Юнармия</w:t>
      </w:r>
      <w:proofErr w:type="spellEnd"/>
      <w:r w:rsidRPr="00475CAF">
        <w:rPr>
          <w:rFonts w:ascii="Times New Roman" w:hAnsi="Times New Roman"/>
          <w:sz w:val="24"/>
          <w:szCs w:val="24"/>
        </w:rPr>
        <w:t>».</w:t>
      </w:r>
    </w:p>
    <w:p w:rsidR="00304776" w:rsidRPr="00304776" w:rsidRDefault="00304776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 октября 2022 года учитель 3б класса Куликова Анна Евгеньевна в составе делегации от Мордовии стала участником 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3047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всероссийского форума классных руководителей.</w:t>
      </w:r>
    </w:p>
    <w:p w:rsidR="00257C19" w:rsidRDefault="00257C19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 октября учащиеся 1-4 классов организованно посетили Государственный Музыкал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 xml:space="preserve">ный театр им. </w:t>
      </w:r>
      <w:proofErr w:type="spellStart"/>
      <w:r>
        <w:rPr>
          <w:rFonts w:ascii="Times New Roman" w:hAnsi="Times New Roman"/>
          <w:sz w:val="24"/>
          <w:szCs w:val="24"/>
        </w:rPr>
        <w:t>И.М.Яушева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125F3" w:rsidRPr="00475CAF" w:rsidRDefault="002125F3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 ноября </w:t>
      </w:r>
      <w:r w:rsidR="00257C19">
        <w:rPr>
          <w:rFonts w:ascii="Times New Roman" w:hAnsi="Times New Roman"/>
          <w:sz w:val="24"/>
          <w:szCs w:val="24"/>
        </w:rPr>
        <w:t>в нашей школе состоялась торжественная церемония открытия «Парты Г</w:t>
      </w:r>
      <w:r w:rsidR="00257C19">
        <w:rPr>
          <w:rFonts w:ascii="Times New Roman" w:hAnsi="Times New Roman"/>
          <w:sz w:val="24"/>
          <w:szCs w:val="24"/>
        </w:rPr>
        <w:t>е</w:t>
      </w:r>
      <w:r w:rsidR="00257C19">
        <w:rPr>
          <w:rFonts w:ascii="Times New Roman" w:hAnsi="Times New Roman"/>
          <w:sz w:val="24"/>
          <w:szCs w:val="24"/>
        </w:rPr>
        <w:t>роя», посвященная памяти ветерана пограничной службы ФСБ России майору Виктору М</w:t>
      </w:r>
      <w:r w:rsidR="00257C19">
        <w:rPr>
          <w:rFonts w:ascii="Times New Roman" w:hAnsi="Times New Roman"/>
          <w:sz w:val="24"/>
          <w:szCs w:val="24"/>
        </w:rPr>
        <w:t>е</w:t>
      </w:r>
      <w:r w:rsidR="00257C19">
        <w:rPr>
          <w:rFonts w:ascii="Times New Roman" w:hAnsi="Times New Roman"/>
          <w:sz w:val="24"/>
          <w:szCs w:val="24"/>
        </w:rPr>
        <w:t xml:space="preserve">щерякову. В мероприятии приняли участие сотрудники ФСБ России по РМ, Глава </w:t>
      </w:r>
      <w:proofErr w:type="gramStart"/>
      <w:r w:rsidR="00257C19">
        <w:rPr>
          <w:rFonts w:ascii="Times New Roman" w:hAnsi="Times New Roman"/>
          <w:sz w:val="24"/>
          <w:szCs w:val="24"/>
        </w:rPr>
        <w:t>г</w:t>
      </w:r>
      <w:proofErr w:type="gramEnd"/>
      <w:r w:rsidR="00257C19">
        <w:rPr>
          <w:rFonts w:ascii="Times New Roman" w:hAnsi="Times New Roman"/>
          <w:sz w:val="24"/>
          <w:szCs w:val="24"/>
        </w:rPr>
        <w:t xml:space="preserve">.о. Саранск Игорь </w:t>
      </w:r>
      <w:proofErr w:type="spellStart"/>
      <w:r w:rsidR="00257C19">
        <w:rPr>
          <w:rFonts w:ascii="Times New Roman" w:hAnsi="Times New Roman"/>
          <w:sz w:val="24"/>
          <w:szCs w:val="24"/>
        </w:rPr>
        <w:t>Асабин</w:t>
      </w:r>
      <w:proofErr w:type="spellEnd"/>
      <w:r w:rsidR="00257C19">
        <w:rPr>
          <w:rFonts w:ascii="Times New Roman" w:hAnsi="Times New Roman"/>
          <w:sz w:val="24"/>
          <w:szCs w:val="24"/>
        </w:rPr>
        <w:t xml:space="preserve">, участник боевых действий в Афганистане подполковник в отставке </w:t>
      </w:r>
      <w:proofErr w:type="spellStart"/>
      <w:r w:rsidR="00257C19">
        <w:rPr>
          <w:rFonts w:ascii="Times New Roman" w:hAnsi="Times New Roman"/>
          <w:sz w:val="24"/>
          <w:szCs w:val="24"/>
        </w:rPr>
        <w:t>Аль</w:t>
      </w:r>
      <w:r w:rsidR="00B94838">
        <w:rPr>
          <w:rFonts w:ascii="Times New Roman" w:hAnsi="Times New Roman"/>
          <w:sz w:val="24"/>
          <w:szCs w:val="24"/>
        </w:rPr>
        <w:t>мяшев</w:t>
      </w:r>
      <w:proofErr w:type="spellEnd"/>
      <w:r w:rsidR="00B94838">
        <w:rPr>
          <w:rFonts w:ascii="Times New Roman" w:hAnsi="Times New Roman"/>
          <w:sz w:val="24"/>
          <w:szCs w:val="24"/>
        </w:rPr>
        <w:t xml:space="preserve"> Ринат </w:t>
      </w:r>
      <w:proofErr w:type="spellStart"/>
      <w:r w:rsidR="00B94838">
        <w:rPr>
          <w:rFonts w:ascii="Times New Roman" w:hAnsi="Times New Roman"/>
          <w:sz w:val="24"/>
          <w:szCs w:val="24"/>
        </w:rPr>
        <w:t>Шамильевич</w:t>
      </w:r>
      <w:proofErr w:type="spellEnd"/>
      <w:r w:rsidR="00B94838">
        <w:rPr>
          <w:rFonts w:ascii="Times New Roman" w:hAnsi="Times New Roman"/>
          <w:sz w:val="24"/>
          <w:szCs w:val="24"/>
        </w:rPr>
        <w:t>, вдова Виктора Мещерякова Л.В. Мещерякова, ветераны, педагоги, учен</w:t>
      </w:r>
      <w:r w:rsidR="00B94838">
        <w:rPr>
          <w:rFonts w:ascii="Times New Roman" w:hAnsi="Times New Roman"/>
          <w:sz w:val="24"/>
          <w:szCs w:val="24"/>
        </w:rPr>
        <w:t>и</w:t>
      </w:r>
      <w:r w:rsidR="00B94838">
        <w:rPr>
          <w:rFonts w:ascii="Times New Roman" w:hAnsi="Times New Roman"/>
          <w:sz w:val="24"/>
          <w:szCs w:val="24"/>
        </w:rPr>
        <w:t xml:space="preserve">ки из отряда юных друзей пограничников и </w:t>
      </w:r>
      <w:proofErr w:type="spellStart"/>
      <w:r w:rsidR="00B94838">
        <w:rPr>
          <w:rFonts w:ascii="Times New Roman" w:hAnsi="Times New Roman"/>
          <w:sz w:val="24"/>
          <w:szCs w:val="24"/>
        </w:rPr>
        <w:t>юнармецы</w:t>
      </w:r>
      <w:proofErr w:type="spellEnd"/>
      <w:r w:rsidR="00B94838">
        <w:rPr>
          <w:rFonts w:ascii="Times New Roman" w:hAnsi="Times New Roman"/>
          <w:sz w:val="24"/>
          <w:szCs w:val="24"/>
        </w:rPr>
        <w:t>.</w:t>
      </w:r>
    </w:p>
    <w:p w:rsidR="00475CAF" w:rsidRPr="00475CAF" w:rsidRDefault="00475CAF" w:rsidP="007327D1">
      <w:pPr>
        <w:widowControl w:val="0"/>
        <w:autoSpaceDE w:val="0"/>
        <w:autoSpaceDN w:val="0"/>
        <w:spacing w:after="0"/>
        <w:ind w:right="102" w:firstLine="709"/>
        <w:jc w:val="both"/>
        <w:rPr>
          <w:rFonts w:ascii="Times New Roman" w:hAnsi="Times New Roman"/>
          <w:b/>
          <w:sz w:val="24"/>
          <w:szCs w:val="24"/>
        </w:rPr>
      </w:pPr>
      <w:r w:rsidRPr="00475CAF">
        <w:rPr>
          <w:rFonts w:ascii="Times New Roman" w:hAnsi="Times New Roman"/>
          <w:b/>
          <w:sz w:val="24"/>
          <w:szCs w:val="24"/>
        </w:rPr>
        <w:t xml:space="preserve"> </w:t>
      </w:r>
    </w:p>
    <w:p w:rsidR="00475CAF" w:rsidRPr="00475CAF" w:rsidRDefault="00475CAF" w:rsidP="007327D1">
      <w:pPr>
        <w:widowControl w:val="0"/>
        <w:autoSpaceDE w:val="0"/>
        <w:autoSpaceDN w:val="0"/>
        <w:spacing w:after="0"/>
        <w:ind w:right="102"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b/>
          <w:sz w:val="24"/>
          <w:szCs w:val="24"/>
        </w:rPr>
        <w:t xml:space="preserve"> Модуль</w:t>
      </w:r>
      <w:r w:rsidRPr="00475CAF">
        <w:rPr>
          <w:rFonts w:ascii="Times New Roman" w:hAnsi="Times New Roman"/>
          <w:sz w:val="24"/>
          <w:szCs w:val="24"/>
        </w:rPr>
        <w:t xml:space="preserve"> </w:t>
      </w:r>
      <w:r w:rsidRPr="00475CAF">
        <w:rPr>
          <w:rFonts w:ascii="Times New Roman" w:hAnsi="Times New Roman"/>
          <w:b/>
          <w:sz w:val="24"/>
          <w:szCs w:val="24"/>
        </w:rPr>
        <w:t xml:space="preserve"> «Школьный урок».</w:t>
      </w:r>
      <w:r w:rsidRPr="00475CAF">
        <w:rPr>
          <w:rFonts w:ascii="Times New Roman" w:hAnsi="Times New Roman"/>
          <w:sz w:val="24"/>
          <w:szCs w:val="24"/>
        </w:rPr>
        <w:t xml:space="preserve"> Стремительное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развитие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сферы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информационно-телекоммуникационных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технологий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открывает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перспективные</w:t>
      </w:r>
      <w:r w:rsidRPr="00475CAF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направления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развития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сист</w:t>
      </w:r>
      <w:r w:rsidRPr="00475CAF">
        <w:rPr>
          <w:rFonts w:ascii="Times New Roman" w:hAnsi="Times New Roman"/>
          <w:sz w:val="24"/>
          <w:szCs w:val="24"/>
        </w:rPr>
        <w:t>е</w:t>
      </w:r>
      <w:r w:rsidRPr="00475CAF">
        <w:rPr>
          <w:rFonts w:ascii="Times New Roman" w:hAnsi="Times New Roman"/>
          <w:sz w:val="24"/>
          <w:szCs w:val="24"/>
        </w:rPr>
        <w:t>мы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образования.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Цифровые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сервисы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как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технологии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должны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усиливать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традиционное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очное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образование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– </w:t>
      </w:r>
      <w:r w:rsidRPr="00475CAF">
        <w:rPr>
          <w:rFonts w:ascii="Times New Roman" w:hAnsi="Times New Roman"/>
          <w:sz w:val="24"/>
          <w:szCs w:val="24"/>
        </w:rPr>
        <w:t>то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взаимодействие,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которое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происходит</w:t>
      </w:r>
      <w:r w:rsidRPr="00475CA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между</w:t>
      </w:r>
      <w:r w:rsidRPr="00475CA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учителем</w:t>
      </w:r>
      <w:r w:rsidRPr="00475CA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и учащимися в</w:t>
      </w:r>
      <w:r w:rsidRPr="00475CA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кла</w:t>
      </w:r>
      <w:r w:rsidRPr="00475CAF">
        <w:rPr>
          <w:rFonts w:ascii="Times New Roman" w:hAnsi="Times New Roman"/>
          <w:sz w:val="24"/>
          <w:szCs w:val="24"/>
        </w:rPr>
        <w:t>с</w:t>
      </w:r>
      <w:r w:rsidRPr="00475CAF">
        <w:rPr>
          <w:rFonts w:ascii="Times New Roman" w:hAnsi="Times New Roman"/>
          <w:sz w:val="24"/>
          <w:szCs w:val="24"/>
        </w:rPr>
        <w:t>се. Для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достижения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этой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цели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реализуется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федеральный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проект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«Цифровая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образовательная среда», который направлен на создание и развитие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в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образовательных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организациях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цифр</w:t>
      </w:r>
      <w:r w:rsidRPr="00475CAF">
        <w:rPr>
          <w:rFonts w:ascii="Times New Roman" w:hAnsi="Times New Roman"/>
          <w:sz w:val="24"/>
          <w:szCs w:val="24"/>
        </w:rPr>
        <w:t>о</w:t>
      </w:r>
      <w:r w:rsidRPr="00475CAF">
        <w:rPr>
          <w:rFonts w:ascii="Times New Roman" w:hAnsi="Times New Roman"/>
          <w:sz w:val="24"/>
          <w:szCs w:val="24"/>
        </w:rPr>
        <w:t>вой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образовательной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среды,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а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также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обеспечение</w:t>
      </w:r>
      <w:r w:rsidRPr="00475CA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цифровой</w:t>
      </w:r>
      <w:r w:rsidRPr="00475CA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трансформации</w:t>
      </w:r>
      <w:r w:rsidRPr="00475CA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системы образ</w:t>
      </w:r>
      <w:r w:rsidRPr="00475CAF">
        <w:rPr>
          <w:rFonts w:ascii="Times New Roman" w:hAnsi="Times New Roman"/>
          <w:sz w:val="24"/>
          <w:szCs w:val="24"/>
        </w:rPr>
        <w:t>о</w:t>
      </w:r>
      <w:r w:rsidRPr="00475CAF">
        <w:rPr>
          <w:rFonts w:ascii="Times New Roman" w:hAnsi="Times New Roman"/>
          <w:sz w:val="24"/>
          <w:szCs w:val="24"/>
        </w:rPr>
        <w:t>вания.</w:t>
      </w:r>
    </w:p>
    <w:p w:rsidR="00475CAF" w:rsidRPr="00475CAF" w:rsidRDefault="00A54670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течение </w:t>
      </w:r>
      <w:r w:rsidR="00475CAF" w:rsidRPr="00475CAF">
        <w:rPr>
          <w:rFonts w:ascii="Times New Roman" w:hAnsi="Times New Roman"/>
          <w:sz w:val="24"/>
          <w:szCs w:val="24"/>
        </w:rPr>
        <w:t>2022  года учащиеся школы становились участниками Всероссийских о</w:t>
      </w:r>
      <w:r w:rsidR="00475CAF" w:rsidRPr="00475CAF">
        <w:rPr>
          <w:rFonts w:ascii="Times New Roman" w:hAnsi="Times New Roman"/>
          <w:sz w:val="24"/>
          <w:szCs w:val="24"/>
        </w:rPr>
        <w:t>т</w:t>
      </w:r>
      <w:r w:rsidR="00475CAF" w:rsidRPr="00475CAF">
        <w:rPr>
          <w:rFonts w:ascii="Times New Roman" w:hAnsi="Times New Roman"/>
          <w:sz w:val="24"/>
          <w:szCs w:val="24"/>
        </w:rPr>
        <w:t>крытых уроков</w:t>
      </w:r>
      <w:r w:rsidR="00475CAF" w:rsidRPr="00475CAF">
        <w:rPr>
          <w:rFonts w:ascii="Times New Roman" w:eastAsiaTheme="minorEastAsia" w:hAnsi="Times New Roman"/>
          <w:sz w:val="24"/>
          <w:szCs w:val="24"/>
        </w:rPr>
        <w:t xml:space="preserve"> </w:t>
      </w:r>
      <w:r w:rsidR="00475CAF" w:rsidRPr="00475CAF">
        <w:rPr>
          <w:rFonts w:ascii="Times New Roman" w:hAnsi="Times New Roman"/>
          <w:sz w:val="24"/>
          <w:szCs w:val="24"/>
        </w:rPr>
        <w:t>«</w:t>
      </w:r>
      <w:r w:rsidR="00475CAF" w:rsidRPr="00475CAF">
        <w:rPr>
          <w:rFonts w:ascii="Times New Roman" w:hAnsi="Times New Roman"/>
          <w:bCs/>
          <w:sz w:val="24"/>
          <w:szCs w:val="24"/>
        </w:rPr>
        <w:t>Наука превращений</w:t>
      </w:r>
      <w:r w:rsidR="00475CAF" w:rsidRPr="00475CAF">
        <w:rPr>
          <w:rFonts w:ascii="Times New Roman" w:hAnsi="Times New Roman"/>
          <w:sz w:val="24"/>
          <w:szCs w:val="24"/>
        </w:rPr>
        <w:t xml:space="preserve">», «Призвание учить»,  «Безопасность в сети Интернет», </w:t>
      </w:r>
      <w:r w:rsidR="00475CAF" w:rsidRPr="00475CAF">
        <w:rPr>
          <w:rFonts w:ascii="Times New Roman" w:hAnsi="Times New Roman"/>
          <w:bCs/>
          <w:sz w:val="24"/>
          <w:szCs w:val="24"/>
        </w:rPr>
        <w:t>«Большая семья – Россия!»,</w:t>
      </w:r>
      <w:r w:rsidR="00475CAF" w:rsidRPr="00475CAF">
        <w:rPr>
          <w:rFonts w:ascii="Times New Roman" w:eastAsiaTheme="minorEastAsia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475CAF" w:rsidRPr="00475CAF">
        <w:rPr>
          <w:rFonts w:ascii="Times New Roman" w:hAnsi="Times New Roman"/>
          <w:bCs/>
          <w:sz w:val="24"/>
          <w:szCs w:val="24"/>
        </w:rPr>
        <w:t>«Мы начинаем КВН», «Нюрнбергский процесс», «День Конст</w:t>
      </w:r>
      <w:r w:rsidR="00475CAF" w:rsidRPr="00475CAF">
        <w:rPr>
          <w:rFonts w:ascii="Times New Roman" w:hAnsi="Times New Roman"/>
          <w:bCs/>
          <w:sz w:val="24"/>
          <w:szCs w:val="24"/>
        </w:rPr>
        <w:t>и</w:t>
      </w:r>
      <w:r w:rsidR="00475CAF" w:rsidRPr="00475CAF">
        <w:rPr>
          <w:rFonts w:ascii="Times New Roman" w:hAnsi="Times New Roman"/>
          <w:bCs/>
          <w:sz w:val="24"/>
          <w:szCs w:val="24"/>
        </w:rPr>
        <w:t>туции»,</w:t>
      </w:r>
      <w:r w:rsidR="00475CAF" w:rsidRPr="00475CAF">
        <w:rPr>
          <w:rFonts w:ascii="Times New Roman" w:eastAsiaTheme="minorEastAsia" w:hAnsi="Times New Roman"/>
          <w:sz w:val="24"/>
          <w:szCs w:val="24"/>
          <w:shd w:val="clear" w:color="auto" w:fill="FFFFFF"/>
        </w:rPr>
        <w:t xml:space="preserve"> </w:t>
      </w:r>
      <w:r w:rsidR="00475CAF" w:rsidRPr="00475CAF">
        <w:rPr>
          <w:rFonts w:ascii="Times New Roman" w:hAnsi="Times New Roman"/>
          <w:bCs/>
          <w:sz w:val="24"/>
          <w:szCs w:val="24"/>
        </w:rPr>
        <w:t xml:space="preserve">«Казаки. История России», «Мир анимации» и др. </w:t>
      </w:r>
      <w:proofErr w:type="spellStart"/>
      <w:r w:rsidR="00475CAF" w:rsidRPr="00475CAF">
        <w:rPr>
          <w:rFonts w:ascii="Times New Roman" w:hAnsi="Times New Roman"/>
          <w:bCs/>
          <w:sz w:val="24"/>
          <w:szCs w:val="24"/>
        </w:rPr>
        <w:t>Профориентационные</w:t>
      </w:r>
      <w:proofErr w:type="spellEnd"/>
      <w:r w:rsidR="00475CAF" w:rsidRPr="00475CAF">
        <w:rPr>
          <w:rFonts w:ascii="Times New Roman" w:hAnsi="Times New Roman"/>
          <w:bCs/>
          <w:sz w:val="24"/>
          <w:szCs w:val="24"/>
        </w:rPr>
        <w:t xml:space="preserve"> уроки на платформе «Шоу профессий», такие как: «Кулинарное дело», «Специалист по аддитивным технологиям», </w:t>
      </w:r>
      <w:r w:rsidR="00475CAF" w:rsidRPr="00475C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«Оператор беспилотных летательных аппаратов», «</w:t>
      </w:r>
      <w:r w:rsidR="00475CAF" w:rsidRPr="00475C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Технологии моды</w:t>
      </w:r>
      <w:r w:rsidR="00475CAF" w:rsidRPr="00475CAF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», </w:t>
      </w:r>
      <w:r w:rsidR="00475CAF" w:rsidRPr="00475C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</w:t>
      </w:r>
      <w:r w:rsidR="00475CAF" w:rsidRPr="00475C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Стоп! Снято!</w:t>
      </w:r>
      <w:r w:rsidR="00475CAF" w:rsidRPr="00475C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»,</w:t>
      </w:r>
      <w:r w:rsidR="00475CAF" w:rsidRPr="00475CAF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475CAF" w:rsidRPr="00475C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</w:t>
      </w:r>
      <w:proofErr w:type="spellStart"/>
      <w:proofErr w:type="gramStart"/>
      <w:r w:rsidR="00475CAF" w:rsidRPr="00475C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Пит-стоп</w:t>
      </w:r>
      <w:proofErr w:type="spellEnd"/>
      <w:proofErr w:type="gramEnd"/>
      <w:r w:rsidR="00475CAF" w:rsidRPr="00475C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»,  помогали учащимся глубже проникнуть в мир профессий. Под  руков</w:t>
      </w:r>
      <w:r w:rsidR="00475CAF" w:rsidRPr="00475C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</w:t>
      </w:r>
      <w:r w:rsidR="00475CAF" w:rsidRPr="00475C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дством  </w:t>
      </w:r>
      <w:proofErr w:type="spellStart"/>
      <w:r w:rsidR="00475CAF" w:rsidRPr="00475C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Запасниковой</w:t>
      </w:r>
      <w:proofErr w:type="spellEnd"/>
      <w:r w:rsidR="00475CAF" w:rsidRPr="00475C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Л.М., учителя информатики, школьники участвовали в Уроках Цифры, Уроках финансовой грамотности.</w:t>
      </w:r>
      <w:r w:rsidR="00475CAF" w:rsidRPr="00475CAF">
        <w:rPr>
          <w:rFonts w:ascii="Times New Roman" w:hAnsi="Times New Roman"/>
          <w:sz w:val="24"/>
          <w:szCs w:val="24"/>
        </w:rPr>
        <w:t xml:space="preserve"> </w:t>
      </w:r>
      <w:r w:rsidR="00475CAF" w:rsidRPr="00475C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Учащиеся 1-9 классов зарегистрированы на платформе </w:t>
      </w:r>
      <w:proofErr w:type="spellStart"/>
      <w:r w:rsidR="00475CAF" w:rsidRPr="00475C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Учи</w:t>
      </w:r>
      <w:proofErr w:type="gramStart"/>
      <w:r w:rsidR="00475CAF" w:rsidRPr="00475C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.р</w:t>
      </w:r>
      <w:proofErr w:type="gramEnd"/>
      <w:r w:rsidR="00475CAF" w:rsidRPr="00475C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proofErr w:type="spellEnd"/>
      <w:r w:rsidR="00475CAF" w:rsidRPr="00475C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выполняли олимпиады по ПДД, БДД. </w:t>
      </w:r>
      <w:r w:rsidR="00475CAF" w:rsidRPr="00475CAF">
        <w:rPr>
          <w:rFonts w:ascii="Times New Roman" w:hAnsi="Times New Roman"/>
          <w:sz w:val="24"/>
          <w:szCs w:val="24"/>
        </w:rPr>
        <w:t>Учителями-предметниками проводились тем</w:t>
      </w:r>
      <w:r w:rsidR="00475CAF" w:rsidRPr="00475CAF">
        <w:rPr>
          <w:rFonts w:ascii="Times New Roman" w:hAnsi="Times New Roman"/>
          <w:sz w:val="24"/>
          <w:szCs w:val="24"/>
        </w:rPr>
        <w:t>а</w:t>
      </w:r>
      <w:r w:rsidR="00475CAF" w:rsidRPr="00475CAF">
        <w:rPr>
          <w:rFonts w:ascii="Times New Roman" w:hAnsi="Times New Roman"/>
          <w:sz w:val="24"/>
          <w:szCs w:val="24"/>
        </w:rPr>
        <w:t>тические школьные уроки, приуроченными к тому или иному образовательному событию. В</w:t>
      </w:r>
      <w:r w:rsidR="00475CAF" w:rsidRPr="00475CAF">
        <w:rPr>
          <w:rFonts w:ascii="Times New Roman" w:hAnsi="Times New Roman"/>
          <w:sz w:val="24"/>
          <w:szCs w:val="24"/>
        </w:rPr>
        <w:t>е</w:t>
      </w:r>
      <w:r w:rsidR="00475CAF" w:rsidRPr="00475CAF">
        <w:rPr>
          <w:rFonts w:ascii="Times New Roman" w:hAnsi="Times New Roman"/>
          <w:sz w:val="24"/>
          <w:szCs w:val="24"/>
        </w:rPr>
        <w:t>денеев А.А. и Нелина Т.И., учителя истории, посредством  подключения помогли школьникам стать участниками уроков «Казаки. История России», патриотического мотивирующего  урока на основе фильма «Письма</w:t>
      </w:r>
      <w:r>
        <w:rPr>
          <w:rFonts w:ascii="Times New Roman" w:hAnsi="Times New Roman"/>
          <w:sz w:val="24"/>
          <w:szCs w:val="24"/>
        </w:rPr>
        <w:t xml:space="preserve"> </w:t>
      </w:r>
      <w:r w:rsidR="00475CAF" w:rsidRPr="00475CAF">
        <w:rPr>
          <w:rFonts w:ascii="Times New Roman" w:hAnsi="Times New Roman"/>
          <w:sz w:val="24"/>
          <w:szCs w:val="24"/>
        </w:rPr>
        <w:t>Деду», Уроков Мужества. Учащиеся с 5-11 класс</w:t>
      </w:r>
      <w:r w:rsidR="00475CAF" w:rsidRPr="00475CAF">
        <w:rPr>
          <w:rFonts w:ascii="Times New Roman" w:eastAsiaTheme="minorEastAsia" w:hAnsi="Times New Roman"/>
          <w:sz w:val="24"/>
          <w:szCs w:val="24"/>
        </w:rPr>
        <w:t xml:space="preserve"> участвовали во </w:t>
      </w:r>
      <w:r w:rsidR="00475CAF" w:rsidRPr="00475CAF">
        <w:rPr>
          <w:rFonts w:ascii="Times New Roman" w:hAnsi="Times New Roman"/>
          <w:sz w:val="24"/>
          <w:szCs w:val="24"/>
        </w:rPr>
        <w:t xml:space="preserve">Всероссийской викторине «Святые места России: главные маршруты духовного туризма». Учащиеся приняли участие в предметных </w:t>
      </w:r>
      <w:proofErr w:type="spellStart"/>
      <w:r w:rsidR="00475CAF" w:rsidRPr="00475CAF">
        <w:rPr>
          <w:rFonts w:ascii="Times New Roman" w:hAnsi="Times New Roman"/>
          <w:sz w:val="24"/>
          <w:szCs w:val="24"/>
        </w:rPr>
        <w:t>онлайн-олимпиадах</w:t>
      </w:r>
      <w:proofErr w:type="spellEnd"/>
      <w:r w:rsidR="00475CAF" w:rsidRPr="00475CAF">
        <w:rPr>
          <w:rFonts w:ascii="Times New Roman" w:hAnsi="Times New Roman"/>
          <w:sz w:val="24"/>
          <w:szCs w:val="24"/>
        </w:rPr>
        <w:t xml:space="preserve"> по физике, географии, матем</w:t>
      </w:r>
      <w:r w:rsidR="00475CAF" w:rsidRPr="00475CAF">
        <w:rPr>
          <w:rFonts w:ascii="Times New Roman" w:hAnsi="Times New Roman"/>
          <w:sz w:val="24"/>
          <w:szCs w:val="24"/>
        </w:rPr>
        <w:t>а</w:t>
      </w:r>
      <w:r w:rsidR="00475CAF" w:rsidRPr="00475CAF">
        <w:rPr>
          <w:rFonts w:ascii="Times New Roman" w:hAnsi="Times New Roman"/>
          <w:sz w:val="24"/>
          <w:szCs w:val="24"/>
        </w:rPr>
        <w:t xml:space="preserve">тике, биологии на портале «Сириус».  </w:t>
      </w: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   В </w:t>
      </w:r>
      <w:r w:rsidR="00A54670">
        <w:rPr>
          <w:rFonts w:ascii="Times New Roman" w:hAnsi="Times New Roman"/>
          <w:sz w:val="24"/>
          <w:szCs w:val="24"/>
        </w:rPr>
        <w:t xml:space="preserve">первом полугодии </w:t>
      </w:r>
      <w:r w:rsidRPr="00475CAF">
        <w:rPr>
          <w:rFonts w:ascii="Times New Roman" w:hAnsi="Times New Roman"/>
          <w:sz w:val="24"/>
          <w:szCs w:val="24"/>
        </w:rPr>
        <w:t>2022 года было проведено много уроков патриотической н</w:t>
      </w:r>
      <w:r w:rsidRPr="00475CAF">
        <w:rPr>
          <w:rFonts w:ascii="Times New Roman" w:hAnsi="Times New Roman"/>
          <w:sz w:val="24"/>
          <w:szCs w:val="24"/>
        </w:rPr>
        <w:t>а</w:t>
      </w:r>
      <w:r w:rsidRPr="00475CAF">
        <w:rPr>
          <w:rFonts w:ascii="Times New Roman" w:hAnsi="Times New Roman"/>
          <w:sz w:val="24"/>
          <w:szCs w:val="24"/>
        </w:rPr>
        <w:t>правленности. Таких, как: «Защитники мира», «</w:t>
      </w:r>
      <w:r w:rsidRPr="00475CAF">
        <w:rPr>
          <w:rFonts w:ascii="Times New Roman" w:hAnsi="Times New Roman"/>
          <w:bCs/>
          <w:sz w:val="24"/>
          <w:szCs w:val="24"/>
        </w:rPr>
        <w:t xml:space="preserve">Урок про </w:t>
      </w:r>
      <w:proofErr w:type="spellStart"/>
      <w:r w:rsidRPr="00475CAF">
        <w:rPr>
          <w:rFonts w:ascii="Times New Roman" w:hAnsi="Times New Roman"/>
          <w:bCs/>
          <w:sz w:val="24"/>
          <w:szCs w:val="24"/>
        </w:rPr>
        <w:t>фейки</w:t>
      </w:r>
      <w:proofErr w:type="spellEnd"/>
      <w:r w:rsidRPr="00475CAF">
        <w:rPr>
          <w:rFonts w:ascii="Times New Roman" w:hAnsi="Times New Roman"/>
          <w:bCs/>
          <w:sz w:val="24"/>
          <w:szCs w:val="24"/>
        </w:rPr>
        <w:t xml:space="preserve">», </w:t>
      </w:r>
      <w:r w:rsidRPr="00475CAF">
        <w:rPr>
          <w:rFonts w:ascii="Times New Roman" w:hAnsi="Times New Roman"/>
          <w:sz w:val="24"/>
          <w:szCs w:val="24"/>
        </w:rPr>
        <w:t>«Братство славянских нар</w:t>
      </w:r>
      <w:r w:rsidRPr="00475CAF">
        <w:rPr>
          <w:rFonts w:ascii="Times New Roman" w:hAnsi="Times New Roman"/>
          <w:sz w:val="24"/>
          <w:szCs w:val="24"/>
        </w:rPr>
        <w:t>о</w:t>
      </w:r>
      <w:r w:rsidRPr="00475CAF">
        <w:rPr>
          <w:rFonts w:ascii="Times New Roman" w:hAnsi="Times New Roman"/>
          <w:sz w:val="24"/>
          <w:szCs w:val="24"/>
        </w:rPr>
        <w:t>дов», «Гибридные конфликты», «Герои нашего времени», Урок добровольчества, «Крымская весна», «Антироссийские экономические санкции», «</w:t>
      </w:r>
      <w:proofErr w:type="spellStart"/>
      <w:r w:rsidRPr="00475CAF">
        <w:rPr>
          <w:rFonts w:ascii="Times New Roman" w:hAnsi="Times New Roman"/>
          <w:sz w:val="24"/>
          <w:szCs w:val="24"/>
        </w:rPr>
        <w:t>Госсервисы</w:t>
      </w:r>
      <w:proofErr w:type="spellEnd"/>
      <w:r w:rsidRPr="00475CAF">
        <w:rPr>
          <w:rFonts w:ascii="Times New Roman" w:hAnsi="Times New Roman"/>
          <w:sz w:val="24"/>
          <w:szCs w:val="24"/>
        </w:rPr>
        <w:t xml:space="preserve">», «Герой нашего времени. </w:t>
      </w:r>
      <w:r w:rsidRPr="00475CAF">
        <w:rPr>
          <w:rFonts w:ascii="Times New Roman" w:hAnsi="Times New Roman"/>
          <w:sz w:val="24"/>
          <w:szCs w:val="24"/>
        </w:rPr>
        <w:lastRenderedPageBreak/>
        <w:t xml:space="preserve">Алексей Панкратов»,  «Ценности и героизм»,  Федеральные уроки, посвященные военным корреспондентам и врачам.   </w:t>
      </w: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 В рамках Всероссийской акции «</w:t>
      </w:r>
      <w:proofErr w:type="spellStart"/>
      <w:r w:rsidRPr="00475CAF">
        <w:rPr>
          <w:rFonts w:ascii="Times New Roman" w:hAnsi="Times New Roman"/>
          <w:sz w:val="24"/>
          <w:szCs w:val="24"/>
        </w:rPr>
        <w:t>Киноуроки</w:t>
      </w:r>
      <w:proofErr w:type="spellEnd"/>
      <w:r w:rsidRPr="00475CAF">
        <w:rPr>
          <w:rFonts w:ascii="Times New Roman" w:hAnsi="Times New Roman"/>
          <w:sz w:val="24"/>
          <w:szCs w:val="24"/>
        </w:rPr>
        <w:t xml:space="preserve"> в школах России» учащиеся школы   п</w:t>
      </w:r>
      <w:r w:rsidRPr="00475CAF">
        <w:rPr>
          <w:rFonts w:ascii="Times New Roman" w:hAnsi="Times New Roman"/>
          <w:sz w:val="24"/>
          <w:szCs w:val="24"/>
        </w:rPr>
        <w:t>о</w:t>
      </w:r>
      <w:r w:rsidRPr="00475CAF">
        <w:rPr>
          <w:rFonts w:ascii="Times New Roman" w:hAnsi="Times New Roman"/>
          <w:sz w:val="24"/>
          <w:szCs w:val="24"/>
        </w:rPr>
        <w:t>смотрели фильмы «8 Марта» и «Письма».</w:t>
      </w: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  Таким образом, школьный урок – всегда был и остается одним из важнейших и э</w:t>
      </w:r>
      <w:r w:rsidRPr="00475CAF">
        <w:rPr>
          <w:rFonts w:ascii="Times New Roman" w:hAnsi="Times New Roman"/>
          <w:sz w:val="24"/>
          <w:szCs w:val="24"/>
        </w:rPr>
        <w:t>ф</w:t>
      </w:r>
      <w:r w:rsidRPr="00475CAF">
        <w:rPr>
          <w:rFonts w:ascii="Times New Roman" w:hAnsi="Times New Roman"/>
          <w:sz w:val="24"/>
          <w:szCs w:val="24"/>
        </w:rPr>
        <w:t>фективных модулей системы воспитания подрастающего поколения.</w:t>
      </w: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75CAF" w:rsidRPr="00475CAF" w:rsidRDefault="000B0147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475CAF" w:rsidRPr="00475CAF">
        <w:rPr>
          <w:rFonts w:ascii="Times New Roman" w:hAnsi="Times New Roman"/>
          <w:b/>
          <w:sz w:val="24"/>
          <w:szCs w:val="24"/>
        </w:rPr>
        <w:t>Модуль «Внеурочная деятельность и дополнительное образование»</w:t>
      </w:r>
      <w:r w:rsidR="00EC7A88">
        <w:rPr>
          <w:rFonts w:ascii="Times New Roman" w:hAnsi="Times New Roman"/>
          <w:b/>
          <w:sz w:val="24"/>
          <w:szCs w:val="24"/>
        </w:rPr>
        <w:t xml:space="preserve">. </w:t>
      </w:r>
      <w:r w:rsidR="00475CAF" w:rsidRPr="00475CAF">
        <w:rPr>
          <w:rFonts w:ascii="Times New Roman" w:hAnsi="Times New Roman"/>
          <w:sz w:val="24"/>
          <w:szCs w:val="24"/>
        </w:rPr>
        <w:t>Сегодня вн</w:t>
      </w:r>
      <w:r w:rsidR="00475CAF" w:rsidRPr="00475CAF">
        <w:rPr>
          <w:rFonts w:ascii="Times New Roman" w:hAnsi="Times New Roman"/>
          <w:sz w:val="24"/>
          <w:szCs w:val="24"/>
        </w:rPr>
        <w:t>е</w:t>
      </w:r>
      <w:r w:rsidR="00475CAF" w:rsidRPr="00475CAF">
        <w:rPr>
          <w:rFonts w:ascii="Times New Roman" w:hAnsi="Times New Roman"/>
          <w:sz w:val="24"/>
          <w:szCs w:val="24"/>
        </w:rPr>
        <w:t>урочная деятельность призвана формировать единство образовательного и воспитательного процесса, целостной картины мира у учащихся, создавать условия для усвоения личностью российских традиционных духовных ценностей, воспитывать уважение к культуре страны и мира, развивать творческие способности, заниматься социально-значимой деятельностью (</w:t>
      </w:r>
      <w:proofErr w:type="spellStart"/>
      <w:r w:rsidR="00475CAF" w:rsidRPr="00475CAF">
        <w:rPr>
          <w:rFonts w:ascii="Times New Roman" w:hAnsi="Times New Roman"/>
          <w:sz w:val="24"/>
          <w:szCs w:val="24"/>
        </w:rPr>
        <w:t>в</w:t>
      </w:r>
      <w:r w:rsidR="00475CAF" w:rsidRPr="00475CAF">
        <w:rPr>
          <w:rFonts w:ascii="Times New Roman" w:hAnsi="Times New Roman"/>
          <w:sz w:val="24"/>
          <w:szCs w:val="24"/>
        </w:rPr>
        <w:t>о</w:t>
      </w:r>
      <w:r w:rsidR="00475CAF" w:rsidRPr="00475CAF">
        <w:rPr>
          <w:rFonts w:ascii="Times New Roman" w:hAnsi="Times New Roman"/>
          <w:sz w:val="24"/>
          <w:szCs w:val="24"/>
        </w:rPr>
        <w:t>лонтерство</w:t>
      </w:r>
      <w:proofErr w:type="spellEnd"/>
      <w:r w:rsidR="00475CAF" w:rsidRPr="00475CAF">
        <w:rPr>
          <w:rFonts w:ascii="Times New Roman" w:hAnsi="Times New Roman"/>
          <w:sz w:val="24"/>
          <w:szCs w:val="24"/>
        </w:rPr>
        <w:t xml:space="preserve">), заниматься спортом. Федеральный государственный образовательный стандарт общего образования предусматривает наличие внеурочной деятельности.  Выделяются ее ключевые форматы: духовно-нравственный, общекультурный, социальный, спортивно-оздоровительный, </w:t>
      </w:r>
      <w:proofErr w:type="spellStart"/>
      <w:r w:rsidR="00475CAF" w:rsidRPr="00475CAF">
        <w:rPr>
          <w:rFonts w:ascii="Times New Roman" w:hAnsi="Times New Roman"/>
          <w:sz w:val="24"/>
          <w:szCs w:val="24"/>
        </w:rPr>
        <w:t>общеинтеллектуальный</w:t>
      </w:r>
      <w:proofErr w:type="spellEnd"/>
      <w:r w:rsidR="00475CAF" w:rsidRPr="00475CAF">
        <w:rPr>
          <w:rFonts w:ascii="Times New Roman" w:hAnsi="Times New Roman"/>
          <w:sz w:val="24"/>
          <w:szCs w:val="24"/>
        </w:rPr>
        <w:t>. Все учащиеся с 1 по11 класс вовлечены во вн</w:t>
      </w:r>
      <w:r w:rsidR="00475CAF" w:rsidRPr="00475CAF">
        <w:rPr>
          <w:rFonts w:ascii="Times New Roman" w:hAnsi="Times New Roman"/>
          <w:sz w:val="24"/>
          <w:szCs w:val="24"/>
        </w:rPr>
        <w:t>е</w:t>
      </w:r>
      <w:r w:rsidR="00475CAF" w:rsidRPr="00475CAF">
        <w:rPr>
          <w:rFonts w:ascii="Times New Roman" w:hAnsi="Times New Roman"/>
          <w:sz w:val="24"/>
          <w:szCs w:val="24"/>
        </w:rPr>
        <w:t>урочную деятельность в рамках ФГОС. Так же на базе школы функционируют кружки и се</w:t>
      </w:r>
      <w:r w:rsidR="00475CAF" w:rsidRPr="00475CAF">
        <w:rPr>
          <w:rFonts w:ascii="Times New Roman" w:hAnsi="Times New Roman"/>
          <w:sz w:val="24"/>
          <w:szCs w:val="24"/>
        </w:rPr>
        <w:t>к</w:t>
      </w:r>
      <w:r w:rsidR="00475CAF" w:rsidRPr="00475CAF">
        <w:rPr>
          <w:rFonts w:ascii="Times New Roman" w:hAnsi="Times New Roman"/>
          <w:sz w:val="24"/>
          <w:szCs w:val="24"/>
        </w:rPr>
        <w:t>ции дополнительного образования. Существенным фактором воспитательной работы является включение детей и подростков в физкультурно-спортивную деятельность, в том числе в ра</w:t>
      </w:r>
      <w:r w:rsidR="00475CAF" w:rsidRPr="00475CAF">
        <w:rPr>
          <w:rFonts w:ascii="Times New Roman" w:hAnsi="Times New Roman"/>
          <w:sz w:val="24"/>
          <w:szCs w:val="24"/>
        </w:rPr>
        <w:t>м</w:t>
      </w:r>
      <w:r w:rsidR="00475CAF" w:rsidRPr="00475CAF">
        <w:rPr>
          <w:rFonts w:ascii="Times New Roman" w:hAnsi="Times New Roman"/>
          <w:sz w:val="24"/>
          <w:szCs w:val="24"/>
        </w:rPr>
        <w:t>ках дополнительного образования.</w:t>
      </w:r>
    </w:p>
    <w:p w:rsidR="00475CAF" w:rsidRPr="00475CAF" w:rsidRDefault="00E539F1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475CAF" w:rsidRPr="00475CAF">
        <w:rPr>
          <w:rFonts w:ascii="Times New Roman" w:hAnsi="Times New Roman"/>
          <w:sz w:val="24"/>
          <w:szCs w:val="24"/>
        </w:rPr>
        <w:t>а базе школы функционировали кружки по дополнительным общеобразовательным (</w:t>
      </w:r>
      <w:proofErr w:type="spellStart"/>
      <w:r w:rsidR="00475CAF" w:rsidRPr="00475CAF">
        <w:rPr>
          <w:rFonts w:ascii="Times New Roman" w:hAnsi="Times New Roman"/>
          <w:sz w:val="24"/>
          <w:szCs w:val="24"/>
        </w:rPr>
        <w:t>общеразвивающим</w:t>
      </w:r>
      <w:proofErr w:type="spellEnd"/>
      <w:r w:rsidR="00475CAF" w:rsidRPr="00475CAF">
        <w:rPr>
          <w:rFonts w:ascii="Times New Roman" w:hAnsi="Times New Roman"/>
          <w:sz w:val="24"/>
          <w:szCs w:val="24"/>
        </w:rPr>
        <w:t>) программам, таким как:</w:t>
      </w: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0"/>
        <w:tblW w:w="0" w:type="auto"/>
        <w:tblLook w:val="04A0"/>
      </w:tblPr>
      <w:tblGrid>
        <w:gridCol w:w="540"/>
        <w:gridCol w:w="4245"/>
        <w:gridCol w:w="3120"/>
        <w:gridCol w:w="1666"/>
      </w:tblGrid>
      <w:tr w:rsidR="00475CAF" w:rsidRPr="001C0F5B" w:rsidTr="0065107F">
        <w:tc>
          <w:tcPr>
            <w:tcW w:w="540" w:type="dxa"/>
          </w:tcPr>
          <w:p w:rsidR="00475CAF" w:rsidRPr="001C0F5B" w:rsidRDefault="00475CAF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45" w:type="dxa"/>
          </w:tcPr>
          <w:p w:rsidR="00475CAF" w:rsidRPr="001C0F5B" w:rsidRDefault="00475CAF" w:rsidP="00C63ED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Название кружка</w:t>
            </w:r>
          </w:p>
        </w:tc>
        <w:tc>
          <w:tcPr>
            <w:tcW w:w="3120" w:type="dxa"/>
          </w:tcPr>
          <w:p w:rsidR="00475CAF" w:rsidRPr="001C0F5B" w:rsidRDefault="00475CAF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ФИО руководителя</w:t>
            </w:r>
          </w:p>
        </w:tc>
        <w:tc>
          <w:tcPr>
            <w:tcW w:w="1666" w:type="dxa"/>
          </w:tcPr>
          <w:p w:rsidR="00475CAF" w:rsidRPr="001C0F5B" w:rsidRDefault="00475CAF" w:rsidP="00C63ED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Кол-во уч</w:t>
            </w:r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стников</w:t>
            </w:r>
          </w:p>
        </w:tc>
      </w:tr>
      <w:tr w:rsidR="00475CAF" w:rsidRPr="001C0F5B" w:rsidTr="00C63EDA">
        <w:trPr>
          <w:trHeight w:val="346"/>
        </w:trPr>
        <w:tc>
          <w:tcPr>
            <w:tcW w:w="540" w:type="dxa"/>
          </w:tcPr>
          <w:p w:rsidR="00475CAF" w:rsidRPr="008402E0" w:rsidRDefault="00475CAF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2E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5" w:type="dxa"/>
          </w:tcPr>
          <w:p w:rsidR="00475CAF" w:rsidRPr="008402E0" w:rsidRDefault="00475CAF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2E0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="00E00A8D" w:rsidRPr="008402E0">
              <w:rPr>
                <w:rFonts w:ascii="Times New Roman" w:eastAsia="Times New Roman" w:hAnsi="Times New Roman"/>
                <w:sz w:val="24"/>
                <w:szCs w:val="24"/>
              </w:rPr>
              <w:t>Орлята России</w:t>
            </w:r>
            <w:r w:rsidRPr="008402E0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20" w:type="dxa"/>
          </w:tcPr>
          <w:p w:rsidR="00475CAF" w:rsidRPr="008402E0" w:rsidRDefault="008402E0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2E0">
              <w:rPr>
                <w:rFonts w:ascii="Times New Roman" w:eastAsia="Times New Roman" w:hAnsi="Times New Roman"/>
                <w:sz w:val="24"/>
                <w:szCs w:val="24"/>
              </w:rPr>
              <w:t>Классные руководители н</w:t>
            </w:r>
            <w:r w:rsidRPr="008402E0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8402E0">
              <w:rPr>
                <w:rFonts w:ascii="Times New Roman" w:eastAsia="Times New Roman" w:hAnsi="Times New Roman"/>
                <w:sz w:val="24"/>
                <w:szCs w:val="24"/>
              </w:rPr>
              <w:t>чальных классов</w:t>
            </w:r>
          </w:p>
        </w:tc>
        <w:tc>
          <w:tcPr>
            <w:tcW w:w="1666" w:type="dxa"/>
          </w:tcPr>
          <w:p w:rsidR="00475CAF" w:rsidRPr="008402E0" w:rsidRDefault="00E539F1" w:rsidP="00C63ED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112</w:t>
            </w:r>
          </w:p>
        </w:tc>
      </w:tr>
      <w:tr w:rsidR="00475CAF" w:rsidRPr="001C0F5B" w:rsidTr="0065107F">
        <w:trPr>
          <w:trHeight w:val="476"/>
        </w:trPr>
        <w:tc>
          <w:tcPr>
            <w:tcW w:w="540" w:type="dxa"/>
          </w:tcPr>
          <w:p w:rsidR="00475CAF" w:rsidRPr="001C0F5B" w:rsidRDefault="003860D4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5" w:type="dxa"/>
          </w:tcPr>
          <w:p w:rsidR="00475CAF" w:rsidRPr="001C0F5B" w:rsidRDefault="00475CAF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«Шумовой оркестр»</w:t>
            </w:r>
          </w:p>
        </w:tc>
        <w:tc>
          <w:tcPr>
            <w:tcW w:w="3120" w:type="dxa"/>
          </w:tcPr>
          <w:p w:rsidR="00475CAF" w:rsidRPr="001C0F5B" w:rsidRDefault="00475CAF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Тагаева</w:t>
            </w:r>
            <w:proofErr w:type="spellEnd"/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 xml:space="preserve"> Ж.А.</w:t>
            </w:r>
          </w:p>
        </w:tc>
        <w:tc>
          <w:tcPr>
            <w:tcW w:w="1666" w:type="dxa"/>
          </w:tcPr>
          <w:p w:rsidR="00475CAF" w:rsidRPr="00D7465E" w:rsidRDefault="008A41A3" w:rsidP="00C63ED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8A41A3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</w:tr>
      <w:tr w:rsidR="00475CAF" w:rsidRPr="001C0F5B" w:rsidTr="0065107F">
        <w:trPr>
          <w:trHeight w:val="476"/>
        </w:trPr>
        <w:tc>
          <w:tcPr>
            <w:tcW w:w="540" w:type="dxa"/>
          </w:tcPr>
          <w:p w:rsidR="00475CAF" w:rsidRPr="001C0F5B" w:rsidRDefault="003860D4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45" w:type="dxa"/>
          </w:tcPr>
          <w:p w:rsidR="00475CAF" w:rsidRPr="001C0F5B" w:rsidRDefault="00475CAF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«Вокальный кружок»</w:t>
            </w:r>
          </w:p>
        </w:tc>
        <w:tc>
          <w:tcPr>
            <w:tcW w:w="3120" w:type="dxa"/>
          </w:tcPr>
          <w:p w:rsidR="00475CAF" w:rsidRPr="001C0F5B" w:rsidRDefault="00475CAF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Тагаева</w:t>
            </w:r>
            <w:proofErr w:type="spellEnd"/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 xml:space="preserve"> Ж.А.</w:t>
            </w:r>
          </w:p>
        </w:tc>
        <w:tc>
          <w:tcPr>
            <w:tcW w:w="1666" w:type="dxa"/>
          </w:tcPr>
          <w:p w:rsidR="00475CAF" w:rsidRPr="00D7465E" w:rsidRDefault="008A41A3" w:rsidP="00C63ED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8A41A3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</w:tr>
      <w:tr w:rsidR="00475CAF" w:rsidRPr="001C0F5B" w:rsidTr="0065107F">
        <w:trPr>
          <w:trHeight w:val="476"/>
        </w:trPr>
        <w:tc>
          <w:tcPr>
            <w:tcW w:w="540" w:type="dxa"/>
          </w:tcPr>
          <w:p w:rsidR="00475CAF" w:rsidRPr="001C0F5B" w:rsidRDefault="003860D4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5" w:type="dxa"/>
          </w:tcPr>
          <w:p w:rsidR="00475CAF" w:rsidRPr="001C0F5B" w:rsidRDefault="00475CAF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Хореографическая студия «Тори»</w:t>
            </w:r>
          </w:p>
        </w:tc>
        <w:tc>
          <w:tcPr>
            <w:tcW w:w="3120" w:type="dxa"/>
          </w:tcPr>
          <w:p w:rsidR="00475CAF" w:rsidRPr="001C0F5B" w:rsidRDefault="00475CAF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Хлуднева</w:t>
            </w:r>
            <w:proofErr w:type="spellEnd"/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666" w:type="dxa"/>
          </w:tcPr>
          <w:p w:rsidR="00475CAF" w:rsidRPr="00D7465E" w:rsidRDefault="00D25161" w:rsidP="00C63ED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D25161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65107F" w:rsidRPr="001C0F5B" w:rsidTr="0065107F">
        <w:trPr>
          <w:trHeight w:val="476"/>
        </w:trPr>
        <w:tc>
          <w:tcPr>
            <w:tcW w:w="540" w:type="dxa"/>
          </w:tcPr>
          <w:p w:rsidR="0065107F" w:rsidRPr="001C0F5B" w:rsidRDefault="003860D4" w:rsidP="00C63ED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45" w:type="dxa"/>
          </w:tcPr>
          <w:p w:rsidR="0065107F" w:rsidRPr="001C0F5B" w:rsidRDefault="0065107F" w:rsidP="00C63ED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0F5B">
              <w:rPr>
                <w:rFonts w:ascii="Times New Roman" w:hAnsi="Times New Roman"/>
                <w:sz w:val="24"/>
                <w:szCs w:val="24"/>
              </w:rPr>
              <w:t>«Декоративно-прикладное искусство»</w:t>
            </w:r>
          </w:p>
        </w:tc>
        <w:tc>
          <w:tcPr>
            <w:tcW w:w="3120" w:type="dxa"/>
          </w:tcPr>
          <w:p w:rsidR="0065107F" w:rsidRPr="001C0F5B" w:rsidRDefault="0065107F" w:rsidP="00C63ED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0F5B">
              <w:rPr>
                <w:rFonts w:ascii="Times New Roman" w:hAnsi="Times New Roman"/>
                <w:sz w:val="24"/>
                <w:szCs w:val="24"/>
              </w:rPr>
              <w:t>Альшина</w:t>
            </w:r>
            <w:proofErr w:type="spellEnd"/>
            <w:r w:rsidRPr="001C0F5B">
              <w:rPr>
                <w:rFonts w:ascii="Times New Roman" w:hAnsi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1666" w:type="dxa"/>
          </w:tcPr>
          <w:p w:rsidR="0065107F" w:rsidRPr="00D7465E" w:rsidRDefault="0065107F" w:rsidP="00C63ED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2344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5107F" w:rsidRPr="001C0F5B" w:rsidTr="0065107F">
        <w:trPr>
          <w:trHeight w:val="476"/>
        </w:trPr>
        <w:tc>
          <w:tcPr>
            <w:tcW w:w="540" w:type="dxa"/>
          </w:tcPr>
          <w:p w:rsidR="0065107F" w:rsidRPr="001C0F5B" w:rsidRDefault="003860D4" w:rsidP="00C63ED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5" w:type="dxa"/>
          </w:tcPr>
          <w:p w:rsidR="0065107F" w:rsidRPr="001C0F5B" w:rsidRDefault="0065107F" w:rsidP="00C63ED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0F5B">
              <w:rPr>
                <w:rFonts w:ascii="Times New Roman" w:hAnsi="Times New Roman"/>
                <w:sz w:val="24"/>
                <w:szCs w:val="24"/>
              </w:rPr>
              <w:t>Театральная студия «Первые роли»</w:t>
            </w:r>
          </w:p>
        </w:tc>
        <w:tc>
          <w:tcPr>
            <w:tcW w:w="3120" w:type="dxa"/>
          </w:tcPr>
          <w:p w:rsidR="0065107F" w:rsidRPr="001C0F5B" w:rsidRDefault="0065107F" w:rsidP="00C63ED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Силякова</w:t>
            </w:r>
            <w:proofErr w:type="spellEnd"/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666" w:type="dxa"/>
          </w:tcPr>
          <w:p w:rsidR="0065107F" w:rsidRPr="00D7465E" w:rsidRDefault="0065107F" w:rsidP="00C63ED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2344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5107F" w:rsidRPr="001C0F5B" w:rsidTr="0065107F">
        <w:trPr>
          <w:trHeight w:val="476"/>
        </w:trPr>
        <w:tc>
          <w:tcPr>
            <w:tcW w:w="540" w:type="dxa"/>
          </w:tcPr>
          <w:p w:rsidR="0065107F" w:rsidRPr="001C0F5B" w:rsidRDefault="008402E0" w:rsidP="00C63ED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45" w:type="dxa"/>
          </w:tcPr>
          <w:p w:rsidR="0065107F" w:rsidRPr="001C0F5B" w:rsidRDefault="0065107F" w:rsidP="00C63ED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0F5B">
              <w:rPr>
                <w:rFonts w:ascii="Times New Roman" w:hAnsi="Times New Roman"/>
                <w:sz w:val="24"/>
                <w:szCs w:val="24"/>
              </w:rPr>
              <w:t>«Шахматы»</w:t>
            </w:r>
          </w:p>
        </w:tc>
        <w:tc>
          <w:tcPr>
            <w:tcW w:w="3120" w:type="dxa"/>
          </w:tcPr>
          <w:p w:rsidR="0065107F" w:rsidRPr="001C0F5B" w:rsidRDefault="0065107F" w:rsidP="00C63ED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Веденеев А.А.</w:t>
            </w:r>
          </w:p>
        </w:tc>
        <w:tc>
          <w:tcPr>
            <w:tcW w:w="1666" w:type="dxa"/>
          </w:tcPr>
          <w:p w:rsidR="0065107F" w:rsidRPr="00D7465E" w:rsidRDefault="00F265AC" w:rsidP="00C63ED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65A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475CAF" w:rsidRPr="001C0F5B" w:rsidTr="0065107F">
        <w:trPr>
          <w:trHeight w:val="476"/>
        </w:trPr>
        <w:tc>
          <w:tcPr>
            <w:tcW w:w="540" w:type="dxa"/>
          </w:tcPr>
          <w:p w:rsidR="00475CAF" w:rsidRPr="001C0F5B" w:rsidRDefault="008402E0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5" w:type="dxa"/>
          </w:tcPr>
          <w:p w:rsidR="00475CAF" w:rsidRPr="001C0F5B" w:rsidRDefault="00475CAF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 xml:space="preserve">«Старые ремесла»  </w:t>
            </w:r>
          </w:p>
        </w:tc>
        <w:tc>
          <w:tcPr>
            <w:tcW w:w="3120" w:type="dxa"/>
          </w:tcPr>
          <w:p w:rsidR="00475CAF" w:rsidRPr="001C0F5B" w:rsidRDefault="00475CAF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Лобанов Н.В.</w:t>
            </w:r>
          </w:p>
        </w:tc>
        <w:tc>
          <w:tcPr>
            <w:tcW w:w="1666" w:type="dxa"/>
          </w:tcPr>
          <w:p w:rsidR="00475CAF" w:rsidRPr="00D7465E" w:rsidRDefault="00475CAF" w:rsidP="00C63ED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D25161"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</w:tr>
      <w:tr w:rsidR="00475CAF" w:rsidRPr="001C0F5B" w:rsidTr="0065107F">
        <w:trPr>
          <w:trHeight w:val="476"/>
        </w:trPr>
        <w:tc>
          <w:tcPr>
            <w:tcW w:w="540" w:type="dxa"/>
          </w:tcPr>
          <w:p w:rsidR="00475CAF" w:rsidRPr="001C0F5B" w:rsidRDefault="008402E0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45" w:type="dxa"/>
          </w:tcPr>
          <w:p w:rsidR="00475CAF" w:rsidRPr="001C0F5B" w:rsidRDefault="00475CAF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«Волейбол»</w:t>
            </w:r>
          </w:p>
        </w:tc>
        <w:tc>
          <w:tcPr>
            <w:tcW w:w="3120" w:type="dxa"/>
          </w:tcPr>
          <w:p w:rsidR="00475CAF" w:rsidRPr="001C0F5B" w:rsidRDefault="00475CAF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Зорина Т.И.</w:t>
            </w:r>
          </w:p>
        </w:tc>
        <w:tc>
          <w:tcPr>
            <w:tcW w:w="1666" w:type="dxa"/>
          </w:tcPr>
          <w:p w:rsidR="00475CAF" w:rsidRPr="00D7465E" w:rsidRDefault="0065107F" w:rsidP="00C63ED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323449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</w:tr>
      <w:tr w:rsidR="00475CAF" w:rsidRPr="001C0F5B" w:rsidTr="0065107F">
        <w:trPr>
          <w:trHeight w:val="476"/>
        </w:trPr>
        <w:tc>
          <w:tcPr>
            <w:tcW w:w="540" w:type="dxa"/>
          </w:tcPr>
          <w:p w:rsidR="00475CAF" w:rsidRPr="001C0F5B" w:rsidRDefault="003860D4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8402E0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45" w:type="dxa"/>
          </w:tcPr>
          <w:p w:rsidR="00475CAF" w:rsidRPr="001C0F5B" w:rsidRDefault="00475CAF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«Баскетбол»</w:t>
            </w:r>
          </w:p>
        </w:tc>
        <w:tc>
          <w:tcPr>
            <w:tcW w:w="3120" w:type="dxa"/>
          </w:tcPr>
          <w:p w:rsidR="00475CAF" w:rsidRPr="001C0F5B" w:rsidRDefault="00475CAF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Четыркин К.В.</w:t>
            </w:r>
          </w:p>
        </w:tc>
        <w:tc>
          <w:tcPr>
            <w:tcW w:w="1666" w:type="dxa"/>
          </w:tcPr>
          <w:p w:rsidR="00475CAF" w:rsidRPr="00323449" w:rsidRDefault="00475CAF" w:rsidP="00C63ED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3449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</w:tr>
      <w:tr w:rsidR="00475CAF" w:rsidRPr="001C0F5B" w:rsidTr="0065107F">
        <w:trPr>
          <w:trHeight w:val="476"/>
        </w:trPr>
        <w:tc>
          <w:tcPr>
            <w:tcW w:w="540" w:type="dxa"/>
          </w:tcPr>
          <w:p w:rsidR="00475CAF" w:rsidRPr="001C0F5B" w:rsidRDefault="003860D4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8402E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5" w:type="dxa"/>
          </w:tcPr>
          <w:p w:rsidR="00475CAF" w:rsidRPr="001C0F5B" w:rsidRDefault="00475CAF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«Вольная борьба»</w:t>
            </w:r>
          </w:p>
        </w:tc>
        <w:tc>
          <w:tcPr>
            <w:tcW w:w="3120" w:type="dxa"/>
          </w:tcPr>
          <w:p w:rsidR="00475CAF" w:rsidRPr="001C0F5B" w:rsidRDefault="00475CAF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Суродин</w:t>
            </w:r>
            <w:proofErr w:type="spellEnd"/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1666" w:type="dxa"/>
          </w:tcPr>
          <w:p w:rsidR="00475CAF" w:rsidRPr="00323449" w:rsidRDefault="00475CAF" w:rsidP="00C63ED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344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475CAF" w:rsidRPr="001C0F5B" w:rsidTr="0065107F">
        <w:trPr>
          <w:trHeight w:val="476"/>
        </w:trPr>
        <w:tc>
          <w:tcPr>
            <w:tcW w:w="540" w:type="dxa"/>
          </w:tcPr>
          <w:p w:rsidR="00475CAF" w:rsidRPr="001C0F5B" w:rsidRDefault="003860D4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8402E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5" w:type="dxa"/>
          </w:tcPr>
          <w:p w:rsidR="00475CAF" w:rsidRPr="001C0F5B" w:rsidRDefault="00475CAF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«Открытые сердца»</w:t>
            </w:r>
          </w:p>
        </w:tc>
        <w:tc>
          <w:tcPr>
            <w:tcW w:w="3120" w:type="dxa"/>
          </w:tcPr>
          <w:p w:rsidR="00475CAF" w:rsidRPr="001C0F5B" w:rsidRDefault="000B0147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Окунева А.А.</w:t>
            </w:r>
          </w:p>
        </w:tc>
        <w:tc>
          <w:tcPr>
            <w:tcW w:w="1666" w:type="dxa"/>
          </w:tcPr>
          <w:p w:rsidR="00475CAF" w:rsidRPr="00D7465E" w:rsidRDefault="00475CAF" w:rsidP="00C63ED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D25161">
              <w:rPr>
                <w:rFonts w:ascii="Times New Roman" w:eastAsia="Times New Roman" w:hAnsi="Times New Roman"/>
                <w:sz w:val="24"/>
                <w:szCs w:val="24"/>
              </w:rPr>
              <w:t>92</w:t>
            </w:r>
          </w:p>
        </w:tc>
      </w:tr>
      <w:tr w:rsidR="00475CAF" w:rsidRPr="001C0F5B" w:rsidTr="0065107F">
        <w:trPr>
          <w:trHeight w:val="476"/>
        </w:trPr>
        <w:tc>
          <w:tcPr>
            <w:tcW w:w="540" w:type="dxa"/>
          </w:tcPr>
          <w:p w:rsidR="00475CAF" w:rsidRPr="001C0F5B" w:rsidRDefault="003860D4" w:rsidP="008402E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8402E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45" w:type="dxa"/>
          </w:tcPr>
          <w:p w:rsidR="00475CAF" w:rsidRPr="001C0F5B" w:rsidRDefault="00475CAF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«Мы – активисты»</w:t>
            </w:r>
          </w:p>
        </w:tc>
        <w:tc>
          <w:tcPr>
            <w:tcW w:w="3120" w:type="dxa"/>
          </w:tcPr>
          <w:p w:rsidR="00475CAF" w:rsidRPr="001C0F5B" w:rsidRDefault="00475CAF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Кадышевская</w:t>
            </w:r>
            <w:proofErr w:type="spellEnd"/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1666" w:type="dxa"/>
          </w:tcPr>
          <w:p w:rsidR="00475CAF" w:rsidRPr="00D7465E" w:rsidRDefault="00774B65" w:rsidP="00C63ED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774B65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</w:tr>
      <w:tr w:rsidR="00475CAF" w:rsidRPr="001C0F5B" w:rsidTr="0065107F">
        <w:trPr>
          <w:trHeight w:val="476"/>
        </w:trPr>
        <w:tc>
          <w:tcPr>
            <w:tcW w:w="540" w:type="dxa"/>
          </w:tcPr>
          <w:p w:rsidR="00475CAF" w:rsidRPr="001C0F5B" w:rsidRDefault="003860D4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8402E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5" w:type="dxa"/>
          </w:tcPr>
          <w:p w:rsidR="00475CAF" w:rsidRPr="001C0F5B" w:rsidRDefault="00475CAF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«Мы – юнармейцы»</w:t>
            </w:r>
          </w:p>
        </w:tc>
        <w:tc>
          <w:tcPr>
            <w:tcW w:w="3120" w:type="dxa"/>
          </w:tcPr>
          <w:p w:rsidR="00475CAF" w:rsidRPr="001C0F5B" w:rsidRDefault="00475CAF" w:rsidP="00C63ED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t>Веденеев А.А.</w:t>
            </w:r>
          </w:p>
        </w:tc>
        <w:tc>
          <w:tcPr>
            <w:tcW w:w="1666" w:type="dxa"/>
          </w:tcPr>
          <w:p w:rsidR="00475CAF" w:rsidRPr="00D7465E" w:rsidRDefault="00D25161" w:rsidP="00C63ED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D25161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</w:tr>
      <w:tr w:rsidR="00475CAF" w:rsidRPr="00475CAF" w:rsidTr="00EC7A88">
        <w:trPr>
          <w:trHeight w:val="476"/>
        </w:trPr>
        <w:tc>
          <w:tcPr>
            <w:tcW w:w="7905" w:type="dxa"/>
            <w:gridSpan w:val="3"/>
          </w:tcPr>
          <w:p w:rsidR="00475CAF" w:rsidRPr="001C0F5B" w:rsidRDefault="00475CAF" w:rsidP="00C63ED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0F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666" w:type="dxa"/>
          </w:tcPr>
          <w:p w:rsidR="00475CAF" w:rsidRPr="00D7465E" w:rsidRDefault="00E539F1" w:rsidP="00C63ED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E539F1"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</w:tr>
    </w:tbl>
    <w:p w:rsidR="00475CAF" w:rsidRPr="00475CAF" w:rsidRDefault="00475CAF" w:rsidP="007327D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CD477E" w:rsidRDefault="00475CAF" w:rsidP="00CD477E">
      <w:pPr>
        <w:autoSpaceDE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b/>
          <w:sz w:val="24"/>
          <w:szCs w:val="24"/>
        </w:rPr>
        <w:t>Модуль</w:t>
      </w:r>
      <w:r w:rsidRPr="00475CAF">
        <w:rPr>
          <w:rFonts w:ascii="Times New Roman" w:hAnsi="Times New Roman"/>
          <w:sz w:val="24"/>
          <w:szCs w:val="24"/>
        </w:rPr>
        <w:t xml:space="preserve"> </w:t>
      </w:r>
      <w:r w:rsidRPr="00475CAF">
        <w:rPr>
          <w:rFonts w:ascii="Times New Roman" w:hAnsi="Times New Roman"/>
          <w:b/>
          <w:sz w:val="24"/>
          <w:szCs w:val="24"/>
        </w:rPr>
        <w:t>«Работа с родителями</w:t>
      </w:r>
      <w:r w:rsidRPr="00475CAF">
        <w:rPr>
          <w:rFonts w:ascii="Times New Roman" w:hAnsi="Times New Roman"/>
          <w:sz w:val="24"/>
          <w:szCs w:val="24"/>
        </w:rPr>
        <w:t xml:space="preserve">». </w:t>
      </w:r>
      <w:r w:rsidR="00CD477E" w:rsidRPr="00CD477E">
        <w:rPr>
          <w:rFonts w:ascii="Times New Roman" w:hAnsi="Times New Roman"/>
          <w:sz w:val="24"/>
          <w:szCs w:val="24"/>
        </w:rPr>
        <w:t xml:space="preserve">В </w:t>
      </w:r>
      <w:r w:rsidR="00CD477E">
        <w:rPr>
          <w:rFonts w:ascii="Times New Roman" w:hAnsi="Times New Roman"/>
          <w:sz w:val="24"/>
          <w:szCs w:val="24"/>
        </w:rPr>
        <w:t>2022</w:t>
      </w:r>
      <w:r w:rsidR="00CD477E" w:rsidRPr="00CD477E">
        <w:rPr>
          <w:rFonts w:ascii="Times New Roman" w:hAnsi="Times New Roman"/>
          <w:sz w:val="24"/>
          <w:szCs w:val="24"/>
        </w:rPr>
        <w:t xml:space="preserve"> год</w:t>
      </w:r>
      <w:r w:rsidR="00CD477E">
        <w:rPr>
          <w:rFonts w:ascii="Times New Roman" w:hAnsi="Times New Roman"/>
          <w:sz w:val="24"/>
          <w:szCs w:val="24"/>
        </w:rPr>
        <w:t xml:space="preserve">у в школе </w:t>
      </w:r>
      <w:r w:rsidR="00CD477E" w:rsidRPr="00CD477E">
        <w:rPr>
          <w:rFonts w:ascii="Times New Roman" w:hAnsi="Times New Roman"/>
          <w:sz w:val="24"/>
          <w:szCs w:val="24"/>
        </w:rPr>
        <w:t xml:space="preserve"> был избран родительский к</w:t>
      </w:r>
      <w:r w:rsidR="00CD477E" w:rsidRPr="00CD477E">
        <w:rPr>
          <w:rFonts w:ascii="Times New Roman" w:hAnsi="Times New Roman"/>
          <w:sz w:val="24"/>
          <w:szCs w:val="24"/>
        </w:rPr>
        <w:t>о</w:t>
      </w:r>
      <w:r w:rsidR="00CD477E" w:rsidRPr="00CD477E">
        <w:rPr>
          <w:rFonts w:ascii="Times New Roman" w:hAnsi="Times New Roman"/>
          <w:sz w:val="24"/>
          <w:szCs w:val="24"/>
        </w:rPr>
        <w:t>митет и Совет отцов школы. Цель работы в данном направлении – установление тесного ко</w:t>
      </w:r>
      <w:r w:rsidR="00CD477E" w:rsidRPr="00CD477E">
        <w:rPr>
          <w:rFonts w:ascii="Times New Roman" w:hAnsi="Times New Roman"/>
          <w:sz w:val="24"/>
          <w:szCs w:val="24"/>
        </w:rPr>
        <w:t>н</w:t>
      </w:r>
      <w:r w:rsidR="00CD477E" w:rsidRPr="00CD477E">
        <w:rPr>
          <w:rFonts w:ascii="Times New Roman" w:hAnsi="Times New Roman"/>
          <w:sz w:val="24"/>
          <w:szCs w:val="24"/>
        </w:rPr>
        <w:t>такта с родителями, привлечение родителей к активному участию в организации учебно-воспитательного процесса и управлении школой.</w:t>
      </w:r>
    </w:p>
    <w:p w:rsidR="00CD477E" w:rsidRDefault="00CD477E" w:rsidP="00CD477E">
      <w:pPr>
        <w:autoSpaceDE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D477E">
        <w:rPr>
          <w:rFonts w:ascii="Times New Roman" w:hAnsi="Times New Roman"/>
          <w:sz w:val="24"/>
          <w:szCs w:val="24"/>
        </w:rPr>
        <w:t>В школе проводилось педагогическое просвещение родителей согласно плану род</w:t>
      </w:r>
      <w:r w:rsidRPr="00CD477E">
        <w:rPr>
          <w:rFonts w:ascii="Times New Roman" w:hAnsi="Times New Roman"/>
          <w:sz w:val="24"/>
          <w:szCs w:val="24"/>
        </w:rPr>
        <w:t>и</w:t>
      </w:r>
      <w:r w:rsidRPr="00CD477E">
        <w:rPr>
          <w:rFonts w:ascii="Times New Roman" w:hAnsi="Times New Roman"/>
          <w:sz w:val="24"/>
          <w:szCs w:val="24"/>
        </w:rPr>
        <w:t xml:space="preserve">тельского всеобуча. Большое внимание уделялось работе с родителями, имеющей целью </w:t>
      </w:r>
      <w:proofErr w:type="spellStart"/>
      <w:r w:rsidRPr="00CD477E">
        <w:rPr>
          <w:rFonts w:ascii="Times New Roman" w:hAnsi="Times New Roman"/>
          <w:sz w:val="24"/>
          <w:szCs w:val="24"/>
        </w:rPr>
        <w:t>взаимозаинтересованное</w:t>
      </w:r>
      <w:proofErr w:type="spellEnd"/>
      <w:r w:rsidRPr="00CD477E">
        <w:rPr>
          <w:rFonts w:ascii="Times New Roman" w:hAnsi="Times New Roman"/>
          <w:sz w:val="24"/>
          <w:szCs w:val="24"/>
        </w:rPr>
        <w:t xml:space="preserve"> сотрудничество школы и семьи в процессе воспитания детей. Осно</w:t>
      </w:r>
      <w:r w:rsidRPr="00CD477E">
        <w:rPr>
          <w:rFonts w:ascii="Times New Roman" w:hAnsi="Times New Roman"/>
          <w:sz w:val="24"/>
          <w:szCs w:val="24"/>
        </w:rPr>
        <w:t>в</w:t>
      </w:r>
      <w:r w:rsidRPr="00CD477E">
        <w:rPr>
          <w:rFonts w:ascii="Times New Roman" w:hAnsi="Times New Roman"/>
          <w:sz w:val="24"/>
          <w:szCs w:val="24"/>
        </w:rPr>
        <w:t>ными видами родительского всеобуча являются родительские собрания, как классные, так и общешкольные. Классные родительские собрания проводились по плану классных руковод</w:t>
      </w:r>
      <w:r w:rsidRPr="00CD477E">
        <w:rPr>
          <w:rFonts w:ascii="Times New Roman" w:hAnsi="Times New Roman"/>
          <w:sz w:val="24"/>
          <w:szCs w:val="24"/>
        </w:rPr>
        <w:t>и</w:t>
      </w:r>
      <w:r w:rsidRPr="00CD477E">
        <w:rPr>
          <w:rFonts w:ascii="Times New Roman" w:hAnsi="Times New Roman"/>
          <w:sz w:val="24"/>
          <w:szCs w:val="24"/>
        </w:rPr>
        <w:t>телей (1 раз в четверть и по необходимости).</w:t>
      </w:r>
    </w:p>
    <w:p w:rsidR="00DF59A2" w:rsidRPr="00475CAF" w:rsidRDefault="00DF59A2" w:rsidP="00DF59A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В марте 2022 г.  родительская общественность школы стала участниками Всеросси</w:t>
      </w:r>
      <w:r w:rsidRPr="00475CAF">
        <w:rPr>
          <w:rFonts w:ascii="Times New Roman" w:hAnsi="Times New Roman"/>
          <w:sz w:val="24"/>
          <w:szCs w:val="24"/>
        </w:rPr>
        <w:t>й</w:t>
      </w:r>
      <w:r w:rsidRPr="00475CAF">
        <w:rPr>
          <w:rFonts w:ascii="Times New Roman" w:hAnsi="Times New Roman"/>
          <w:sz w:val="24"/>
          <w:szCs w:val="24"/>
        </w:rPr>
        <w:t>ского родительского собрания (</w:t>
      </w:r>
      <w:proofErr w:type="spellStart"/>
      <w:r w:rsidRPr="00475CAF">
        <w:rPr>
          <w:rFonts w:ascii="Times New Roman" w:hAnsi="Times New Roman"/>
          <w:sz w:val="24"/>
          <w:szCs w:val="24"/>
        </w:rPr>
        <w:t>on-line</w:t>
      </w:r>
      <w:proofErr w:type="spellEnd"/>
      <w:r w:rsidRPr="00475CAF">
        <w:rPr>
          <w:rFonts w:ascii="Times New Roman" w:hAnsi="Times New Roman"/>
          <w:sz w:val="24"/>
          <w:szCs w:val="24"/>
        </w:rPr>
        <w:t>) «Информационная манипуляция. Как защитить детей».</w:t>
      </w:r>
    </w:p>
    <w:p w:rsidR="00DF59A2" w:rsidRDefault="00CD477E" w:rsidP="00CD477E">
      <w:pPr>
        <w:autoSpaceDE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D477E">
        <w:rPr>
          <w:rFonts w:ascii="Times New Roman" w:hAnsi="Times New Roman"/>
          <w:sz w:val="24"/>
          <w:szCs w:val="24"/>
        </w:rPr>
        <w:t>Кроме родительских собраний в школе проводились индивидуальные консультации для родителей учителями – предметниками, администрацией школы, педагогами - психолог</w:t>
      </w:r>
      <w:r w:rsidRPr="00CD477E">
        <w:rPr>
          <w:rFonts w:ascii="Times New Roman" w:hAnsi="Times New Roman"/>
          <w:sz w:val="24"/>
          <w:szCs w:val="24"/>
        </w:rPr>
        <w:t>а</w:t>
      </w:r>
      <w:r w:rsidRPr="00CD477E">
        <w:rPr>
          <w:rFonts w:ascii="Times New Roman" w:hAnsi="Times New Roman"/>
          <w:sz w:val="24"/>
          <w:szCs w:val="24"/>
        </w:rPr>
        <w:t>ми, социальным педагогом. Учителя-предметники знакомили родителей с особенностями учебных предметов, с целями и задачами, программами, методикой, своими требованиями. Такие выступления позволили избежать многих конфликтов, вызванных незнанием и недоп</w:t>
      </w:r>
      <w:r w:rsidRPr="00CD477E">
        <w:rPr>
          <w:rFonts w:ascii="Times New Roman" w:hAnsi="Times New Roman"/>
          <w:sz w:val="24"/>
          <w:szCs w:val="24"/>
        </w:rPr>
        <w:t>о</w:t>
      </w:r>
      <w:r w:rsidRPr="00CD477E">
        <w:rPr>
          <w:rFonts w:ascii="Times New Roman" w:hAnsi="Times New Roman"/>
          <w:sz w:val="24"/>
          <w:szCs w:val="24"/>
        </w:rPr>
        <w:t xml:space="preserve">ниманием родителями всей сложности и специфики учебной деятельности в нашей школе. </w:t>
      </w:r>
    </w:p>
    <w:p w:rsidR="00DF59A2" w:rsidRDefault="00DF59A2" w:rsidP="00DF59A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На базе школы с апреля 2022 г. организована и активно работает региональная служба оказания психолого-педагогической, методической и консультативной помощи гражданам, имеющим детей. </w:t>
      </w:r>
    </w:p>
    <w:p w:rsidR="00DF59A2" w:rsidRPr="00475CAF" w:rsidRDefault="00DF59A2" w:rsidP="00DF59A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Социально-психологической службой школы проводилась консультативная работа с родителями. Индивидуальные консультации затрагивали темы взаимодействия с ребенком дома, нежелание ребенка учиться, неумение ребенка общаться, ложь и воровство ребенка, особенности подросткового возраста, предотвращение и профилактика проблем в обучении и др. Групповые консультации родителей касались вопросов проблем в обучении, адаптации детей к новым условиям обучения, профессиональной ориентации детей.  </w:t>
      </w:r>
    </w:p>
    <w:p w:rsidR="00DF59A2" w:rsidRPr="00475CAF" w:rsidRDefault="00DF59A2" w:rsidP="00DF59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 Однако, по-прежнему, есть родители, которые не реагируют на просьбы и замечания учит</w:t>
      </w:r>
      <w:r w:rsidRPr="00475CAF">
        <w:rPr>
          <w:rFonts w:ascii="Times New Roman" w:hAnsi="Times New Roman"/>
          <w:sz w:val="24"/>
          <w:szCs w:val="24"/>
        </w:rPr>
        <w:t>е</w:t>
      </w:r>
      <w:r w:rsidRPr="00475CAF">
        <w:rPr>
          <w:rFonts w:ascii="Times New Roman" w:hAnsi="Times New Roman"/>
          <w:sz w:val="24"/>
          <w:szCs w:val="24"/>
        </w:rPr>
        <w:t>лей, а некоторые вообще самоустраняются от воспитания собственного ребенка, предоставляя школе самой решать возникшие проблемы, в подобных случаях активную помощь оказывают специалисты социально-педагогической и психологической служб школы.</w:t>
      </w:r>
    </w:p>
    <w:p w:rsidR="00CD477E" w:rsidRPr="00CD477E" w:rsidRDefault="00CD477E" w:rsidP="00DF59A2">
      <w:pPr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D477E">
        <w:rPr>
          <w:rFonts w:ascii="Times New Roman" w:hAnsi="Times New Roman"/>
          <w:sz w:val="24"/>
          <w:szCs w:val="24"/>
        </w:rPr>
        <w:t xml:space="preserve">Педагогом - психологом школы были даны рекомендации родителям по вопросам: </w:t>
      </w:r>
    </w:p>
    <w:p w:rsidR="00CD477E" w:rsidRPr="00CD477E" w:rsidRDefault="00CD477E" w:rsidP="00CD477E">
      <w:pPr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CD477E">
        <w:rPr>
          <w:rFonts w:ascii="Times New Roman" w:hAnsi="Times New Roman"/>
          <w:sz w:val="24"/>
          <w:szCs w:val="24"/>
        </w:rPr>
        <w:t>- проблемы адаптации к школе учащихся 1,5,10 классов;</w:t>
      </w:r>
    </w:p>
    <w:p w:rsidR="00CD477E" w:rsidRPr="00CD477E" w:rsidRDefault="00CD477E" w:rsidP="00CD477E">
      <w:pPr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CD477E">
        <w:rPr>
          <w:rFonts w:ascii="Times New Roman" w:hAnsi="Times New Roman"/>
          <w:sz w:val="24"/>
          <w:szCs w:val="24"/>
        </w:rPr>
        <w:t xml:space="preserve"> - проблемы подросткового возраста;</w:t>
      </w:r>
    </w:p>
    <w:p w:rsidR="00CD477E" w:rsidRPr="00CD477E" w:rsidRDefault="00CD477E" w:rsidP="00CD477E">
      <w:pPr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CD477E">
        <w:rPr>
          <w:rFonts w:ascii="Times New Roman" w:hAnsi="Times New Roman"/>
          <w:sz w:val="24"/>
          <w:szCs w:val="24"/>
        </w:rPr>
        <w:t xml:space="preserve"> - об особенностях подготовки выпускников 9 и 11 классов.</w:t>
      </w:r>
    </w:p>
    <w:p w:rsidR="00CD477E" w:rsidRPr="00CD477E" w:rsidRDefault="001932F6" w:rsidP="001932F6">
      <w:pPr>
        <w:autoSpaceDE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D477E" w:rsidRPr="00CD477E">
        <w:rPr>
          <w:rFonts w:ascii="Times New Roman" w:hAnsi="Times New Roman"/>
          <w:sz w:val="24"/>
          <w:szCs w:val="24"/>
        </w:rPr>
        <w:t>В каждом классе действовал родительский комитет, члены которого оказываю помощь классному руководителю в организационных вопросах. На заседаниях общешкольного род</w:t>
      </w:r>
      <w:r w:rsidR="00CD477E" w:rsidRPr="00CD477E">
        <w:rPr>
          <w:rFonts w:ascii="Times New Roman" w:hAnsi="Times New Roman"/>
          <w:sz w:val="24"/>
          <w:szCs w:val="24"/>
        </w:rPr>
        <w:t>и</w:t>
      </w:r>
      <w:r w:rsidR="00CD477E" w:rsidRPr="00CD477E">
        <w:rPr>
          <w:rFonts w:ascii="Times New Roman" w:hAnsi="Times New Roman"/>
          <w:sz w:val="24"/>
          <w:szCs w:val="24"/>
        </w:rPr>
        <w:t>тельского комитета слушались вопросы, касающиеся обучения и воспитания детей, организ</w:t>
      </w:r>
      <w:r w:rsidR="00CD477E" w:rsidRPr="00CD477E">
        <w:rPr>
          <w:rFonts w:ascii="Times New Roman" w:hAnsi="Times New Roman"/>
          <w:sz w:val="24"/>
          <w:szCs w:val="24"/>
        </w:rPr>
        <w:t>а</w:t>
      </w:r>
      <w:r w:rsidR="00CD477E" w:rsidRPr="00CD477E">
        <w:rPr>
          <w:rFonts w:ascii="Times New Roman" w:hAnsi="Times New Roman"/>
          <w:sz w:val="24"/>
          <w:szCs w:val="24"/>
        </w:rPr>
        <w:t>ции горячего питания, организации и проведения школьных праздников, профилактике пр</w:t>
      </w:r>
      <w:r w:rsidR="00CD477E" w:rsidRPr="00CD477E">
        <w:rPr>
          <w:rFonts w:ascii="Times New Roman" w:hAnsi="Times New Roman"/>
          <w:sz w:val="24"/>
          <w:szCs w:val="24"/>
        </w:rPr>
        <w:t>а</w:t>
      </w:r>
      <w:r w:rsidR="00CD477E" w:rsidRPr="00CD477E">
        <w:rPr>
          <w:rFonts w:ascii="Times New Roman" w:hAnsi="Times New Roman"/>
          <w:sz w:val="24"/>
          <w:szCs w:val="24"/>
        </w:rPr>
        <w:t>вонарушений и преступлений, семейное воспитание, направленное на профилактику престу</w:t>
      </w:r>
      <w:r w:rsidR="00CD477E" w:rsidRPr="00CD477E">
        <w:rPr>
          <w:rFonts w:ascii="Times New Roman" w:hAnsi="Times New Roman"/>
          <w:sz w:val="24"/>
          <w:szCs w:val="24"/>
        </w:rPr>
        <w:t>п</w:t>
      </w:r>
      <w:r w:rsidR="00CD477E" w:rsidRPr="00CD477E">
        <w:rPr>
          <w:rFonts w:ascii="Times New Roman" w:hAnsi="Times New Roman"/>
          <w:sz w:val="24"/>
          <w:szCs w:val="24"/>
        </w:rPr>
        <w:t>лений, правонарушений несовершеннолетними, ответственность родителей несовершенноле</w:t>
      </w:r>
      <w:r w:rsidR="00CD477E" w:rsidRPr="00CD477E">
        <w:rPr>
          <w:rFonts w:ascii="Times New Roman" w:hAnsi="Times New Roman"/>
          <w:sz w:val="24"/>
          <w:szCs w:val="24"/>
        </w:rPr>
        <w:t>т</w:t>
      </w:r>
      <w:r w:rsidR="00CD477E" w:rsidRPr="00CD477E">
        <w:rPr>
          <w:rFonts w:ascii="Times New Roman" w:hAnsi="Times New Roman"/>
          <w:sz w:val="24"/>
          <w:szCs w:val="24"/>
        </w:rPr>
        <w:t xml:space="preserve">них. </w:t>
      </w:r>
    </w:p>
    <w:p w:rsidR="00CD477E" w:rsidRPr="00CD477E" w:rsidRDefault="001932F6" w:rsidP="001932F6">
      <w:pPr>
        <w:autoSpaceDE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D477E" w:rsidRPr="00CD477E">
        <w:rPr>
          <w:rFonts w:ascii="Times New Roman" w:hAnsi="Times New Roman"/>
          <w:sz w:val="24"/>
          <w:szCs w:val="24"/>
        </w:rPr>
        <w:t>С родителями детей, требующих постоянного внимания, осуществлялось непрерывное взаимодействие при непосредственном участии классных руководителей. Особое место в во</w:t>
      </w:r>
      <w:r w:rsidR="00CD477E" w:rsidRPr="00CD477E">
        <w:rPr>
          <w:rFonts w:ascii="Times New Roman" w:hAnsi="Times New Roman"/>
          <w:sz w:val="24"/>
          <w:szCs w:val="24"/>
        </w:rPr>
        <w:t>с</w:t>
      </w:r>
      <w:r w:rsidR="00CD477E" w:rsidRPr="00CD477E">
        <w:rPr>
          <w:rFonts w:ascii="Times New Roman" w:hAnsi="Times New Roman"/>
          <w:sz w:val="24"/>
          <w:szCs w:val="24"/>
        </w:rPr>
        <w:t>питательном процессе занимала работа с детьми, воспитывающимися в опекаемой семье. П</w:t>
      </w:r>
      <w:r w:rsidR="00CD477E" w:rsidRPr="00CD477E">
        <w:rPr>
          <w:rFonts w:ascii="Times New Roman" w:hAnsi="Times New Roman"/>
          <w:sz w:val="24"/>
          <w:szCs w:val="24"/>
        </w:rPr>
        <w:t>о</w:t>
      </w:r>
      <w:r w:rsidR="00CD477E" w:rsidRPr="00CD477E">
        <w:rPr>
          <w:rFonts w:ascii="Times New Roman" w:hAnsi="Times New Roman"/>
          <w:sz w:val="24"/>
          <w:szCs w:val="24"/>
        </w:rPr>
        <w:lastRenderedPageBreak/>
        <w:t>стоянно велось наблюдение за процессом социализации детей, относящихся к категориям оп</w:t>
      </w:r>
      <w:r w:rsidR="00CD477E" w:rsidRPr="00CD477E">
        <w:rPr>
          <w:rFonts w:ascii="Times New Roman" w:hAnsi="Times New Roman"/>
          <w:sz w:val="24"/>
          <w:szCs w:val="24"/>
        </w:rPr>
        <w:t>е</w:t>
      </w:r>
      <w:r w:rsidR="00CD477E" w:rsidRPr="00CD477E">
        <w:rPr>
          <w:rFonts w:ascii="Times New Roman" w:hAnsi="Times New Roman"/>
          <w:sz w:val="24"/>
          <w:szCs w:val="24"/>
        </w:rPr>
        <w:t xml:space="preserve">каемых. </w:t>
      </w:r>
    </w:p>
    <w:p w:rsidR="00CD477E" w:rsidRPr="00CD477E" w:rsidRDefault="00CD477E" w:rsidP="001932F6">
      <w:pPr>
        <w:autoSpaceDE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D477E">
        <w:rPr>
          <w:rFonts w:ascii="Times New Roman" w:hAnsi="Times New Roman"/>
          <w:sz w:val="24"/>
          <w:szCs w:val="24"/>
        </w:rPr>
        <w:t xml:space="preserve">В </w:t>
      </w:r>
      <w:r w:rsidR="001932F6">
        <w:rPr>
          <w:rFonts w:ascii="Times New Roman" w:hAnsi="Times New Roman"/>
          <w:sz w:val="24"/>
          <w:szCs w:val="24"/>
        </w:rPr>
        <w:t>2022</w:t>
      </w:r>
      <w:r w:rsidRPr="00CD477E">
        <w:rPr>
          <w:rFonts w:ascii="Times New Roman" w:hAnsi="Times New Roman"/>
          <w:sz w:val="24"/>
          <w:szCs w:val="24"/>
        </w:rPr>
        <w:t xml:space="preserve"> учебном году  в школе были </w:t>
      </w:r>
      <w:r w:rsidRPr="009F4B31">
        <w:rPr>
          <w:rFonts w:ascii="Times New Roman" w:hAnsi="Times New Roman"/>
          <w:sz w:val="24"/>
          <w:szCs w:val="24"/>
        </w:rPr>
        <w:t>проведены 2</w:t>
      </w:r>
      <w:r w:rsidRPr="00CD477E">
        <w:rPr>
          <w:rFonts w:ascii="Times New Roman" w:hAnsi="Times New Roman"/>
          <w:sz w:val="24"/>
          <w:szCs w:val="24"/>
        </w:rPr>
        <w:t xml:space="preserve"> общешкольных родительских собр</w:t>
      </w:r>
      <w:r w:rsidRPr="00CD477E">
        <w:rPr>
          <w:rFonts w:ascii="Times New Roman" w:hAnsi="Times New Roman"/>
          <w:sz w:val="24"/>
          <w:szCs w:val="24"/>
        </w:rPr>
        <w:t>а</w:t>
      </w:r>
      <w:r w:rsidRPr="00CD477E">
        <w:rPr>
          <w:rFonts w:ascii="Times New Roman" w:hAnsi="Times New Roman"/>
          <w:sz w:val="24"/>
          <w:szCs w:val="24"/>
        </w:rPr>
        <w:t>ний:</w:t>
      </w:r>
    </w:p>
    <w:p w:rsidR="008E2AA8" w:rsidRPr="00CD477E" w:rsidRDefault="008E2AA8" w:rsidP="008E2AA8">
      <w:pPr>
        <w:pStyle w:val="ae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D477E">
        <w:rPr>
          <w:rFonts w:ascii="Times New Roman" w:hAnsi="Times New Roman"/>
          <w:sz w:val="24"/>
          <w:szCs w:val="24"/>
        </w:rPr>
        <w:t>«Правовая помощь учащимся и их родителям» (законным представителям)</w:t>
      </w:r>
    </w:p>
    <w:p w:rsidR="00CD477E" w:rsidRPr="00CD477E" w:rsidRDefault="00CD477E" w:rsidP="00CD477E">
      <w:pPr>
        <w:pStyle w:val="ae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D477E">
        <w:rPr>
          <w:rFonts w:ascii="Times New Roman" w:hAnsi="Times New Roman"/>
          <w:sz w:val="24"/>
          <w:szCs w:val="24"/>
        </w:rPr>
        <w:t>«Анализ работы школы за 20</w:t>
      </w:r>
      <w:r w:rsidR="008E2AA8">
        <w:rPr>
          <w:rFonts w:ascii="Times New Roman" w:hAnsi="Times New Roman"/>
          <w:sz w:val="24"/>
          <w:szCs w:val="24"/>
        </w:rPr>
        <w:t>2</w:t>
      </w:r>
      <w:r w:rsidR="001254DD">
        <w:rPr>
          <w:rFonts w:ascii="Times New Roman" w:hAnsi="Times New Roman"/>
          <w:sz w:val="24"/>
          <w:szCs w:val="24"/>
        </w:rPr>
        <w:t>1</w:t>
      </w:r>
      <w:r w:rsidRPr="00CD477E">
        <w:rPr>
          <w:rFonts w:ascii="Times New Roman" w:hAnsi="Times New Roman"/>
          <w:sz w:val="24"/>
          <w:szCs w:val="24"/>
        </w:rPr>
        <w:t>-20</w:t>
      </w:r>
      <w:r w:rsidR="008E2AA8">
        <w:rPr>
          <w:rFonts w:ascii="Times New Roman" w:hAnsi="Times New Roman"/>
          <w:sz w:val="24"/>
          <w:szCs w:val="24"/>
        </w:rPr>
        <w:t>2</w:t>
      </w:r>
      <w:r w:rsidR="001254DD">
        <w:rPr>
          <w:rFonts w:ascii="Times New Roman" w:hAnsi="Times New Roman"/>
          <w:sz w:val="24"/>
          <w:szCs w:val="24"/>
        </w:rPr>
        <w:t>2</w:t>
      </w:r>
      <w:r w:rsidRPr="00CD477E">
        <w:rPr>
          <w:rFonts w:ascii="Times New Roman" w:hAnsi="Times New Roman"/>
          <w:sz w:val="24"/>
          <w:szCs w:val="24"/>
        </w:rPr>
        <w:t xml:space="preserve"> учебный год. Планирование уче</w:t>
      </w:r>
      <w:r w:rsidR="001254DD">
        <w:rPr>
          <w:rFonts w:ascii="Times New Roman" w:hAnsi="Times New Roman"/>
          <w:sz w:val="24"/>
          <w:szCs w:val="24"/>
        </w:rPr>
        <w:t>бно-воспитательной работы на 2022</w:t>
      </w:r>
      <w:r w:rsidRPr="00CD477E">
        <w:rPr>
          <w:rFonts w:ascii="Times New Roman" w:hAnsi="Times New Roman"/>
          <w:sz w:val="24"/>
          <w:szCs w:val="24"/>
        </w:rPr>
        <w:t>-20</w:t>
      </w:r>
      <w:r w:rsidR="001254DD">
        <w:rPr>
          <w:rFonts w:ascii="Times New Roman" w:hAnsi="Times New Roman"/>
          <w:sz w:val="24"/>
          <w:szCs w:val="24"/>
        </w:rPr>
        <w:t>23</w:t>
      </w:r>
      <w:r w:rsidRPr="00CD477E">
        <w:rPr>
          <w:rFonts w:ascii="Times New Roman" w:hAnsi="Times New Roman"/>
          <w:sz w:val="24"/>
          <w:szCs w:val="24"/>
        </w:rPr>
        <w:t xml:space="preserve"> учебный год»;</w:t>
      </w:r>
    </w:p>
    <w:p w:rsidR="00CD477E" w:rsidRDefault="00CD477E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A23D5" w:rsidRDefault="00475CAF" w:rsidP="006A23D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</w:t>
      </w:r>
      <w:r w:rsidRPr="00475CAF">
        <w:rPr>
          <w:rFonts w:ascii="Times New Roman" w:hAnsi="Times New Roman"/>
          <w:b/>
          <w:sz w:val="24"/>
          <w:szCs w:val="24"/>
        </w:rPr>
        <w:t>Модуль</w:t>
      </w:r>
      <w:r w:rsidRPr="00475CAF">
        <w:rPr>
          <w:rFonts w:ascii="Times New Roman" w:hAnsi="Times New Roman"/>
          <w:sz w:val="24"/>
          <w:szCs w:val="24"/>
        </w:rPr>
        <w:t xml:space="preserve"> </w:t>
      </w:r>
      <w:r w:rsidRPr="00475CAF">
        <w:rPr>
          <w:rFonts w:ascii="Times New Roman" w:hAnsi="Times New Roman"/>
          <w:b/>
          <w:sz w:val="24"/>
          <w:szCs w:val="24"/>
        </w:rPr>
        <w:t>«Самоуправление».</w:t>
      </w:r>
      <w:r w:rsidR="006A23D5">
        <w:rPr>
          <w:rFonts w:ascii="Times New Roman" w:hAnsi="Times New Roman"/>
          <w:b/>
          <w:sz w:val="24"/>
          <w:szCs w:val="24"/>
        </w:rPr>
        <w:t xml:space="preserve"> </w:t>
      </w:r>
      <w:r w:rsidR="006A23D5">
        <w:rPr>
          <w:rFonts w:ascii="Times New Roman" w:hAnsi="Times New Roman"/>
          <w:sz w:val="24"/>
          <w:szCs w:val="24"/>
        </w:rPr>
        <w:t>Важным показателем воспитательной работы, провод</w:t>
      </w:r>
      <w:r w:rsidR="006A23D5">
        <w:rPr>
          <w:rFonts w:ascii="Times New Roman" w:hAnsi="Times New Roman"/>
          <w:sz w:val="24"/>
          <w:szCs w:val="24"/>
        </w:rPr>
        <w:t>и</w:t>
      </w:r>
      <w:r w:rsidR="006A23D5">
        <w:rPr>
          <w:rFonts w:ascii="Times New Roman" w:hAnsi="Times New Roman"/>
          <w:sz w:val="24"/>
          <w:szCs w:val="24"/>
        </w:rPr>
        <w:t>мой в школе, является вовлечение детей и подростков в общественные организации, движ</w:t>
      </w:r>
      <w:r w:rsidR="006A23D5">
        <w:rPr>
          <w:rFonts w:ascii="Times New Roman" w:hAnsi="Times New Roman"/>
          <w:sz w:val="24"/>
          <w:szCs w:val="24"/>
        </w:rPr>
        <w:t>е</w:t>
      </w:r>
      <w:r w:rsidR="006A23D5">
        <w:rPr>
          <w:rFonts w:ascii="Times New Roman" w:hAnsi="Times New Roman"/>
          <w:sz w:val="24"/>
          <w:szCs w:val="24"/>
        </w:rPr>
        <w:t>ния, различные формы общественной активности. В рамках Всероссийского детско-юношеского военно-патриотического общественного движения «</w:t>
      </w:r>
      <w:proofErr w:type="spellStart"/>
      <w:r w:rsidR="006A23D5">
        <w:rPr>
          <w:rFonts w:ascii="Times New Roman" w:hAnsi="Times New Roman"/>
          <w:sz w:val="24"/>
          <w:szCs w:val="24"/>
        </w:rPr>
        <w:t>Юнармия</w:t>
      </w:r>
      <w:proofErr w:type="spellEnd"/>
      <w:r w:rsidR="006A23D5">
        <w:rPr>
          <w:rFonts w:ascii="Times New Roman" w:hAnsi="Times New Roman"/>
          <w:sz w:val="24"/>
          <w:szCs w:val="24"/>
        </w:rPr>
        <w:t>» на базе школы создан отряд «Юные патриоты». В 2022 году его численность составила  45 человек (8,8%). Руководитель отряда – Веденеев А.А., учитель истории. Членами Российского движения школьников, общественно-государственной  детско-юношеской  организации, были 24 об</w:t>
      </w:r>
      <w:r w:rsidR="006A23D5">
        <w:rPr>
          <w:rFonts w:ascii="Times New Roman" w:hAnsi="Times New Roman"/>
          <w:sz w:val="24"/>
          <w:szCs w:val="24"/>
        </w:rPr>
        <w:t>у</w:t>
      </w:r>
      <w:r w:rsidR="006A23D5">
        <w:rPr>
          <w:rFonts w:ascii="Times New Roman" w:hAnsi="Times New Roman"/>
          <w:sz w:val="24"/>
          <w:szCs w:val="24"/>
        </w:rPr>
        <w:t xml:space="preserve">чающихся (4, 2%). Председатель школьной  первичной организации РДШ </w:t>
      </w:r>
      <w:proofErr w:type="spellStart"/>
      <w:r w:rsidR="006A23D5">
        <w:rPr>
          <w:rFonts w:ascii="Times New Roman" w:hAnsi="Times New Roman"/>
          <w:sz w:val="24"/>
          <w:szCs w:val="24"/>
        </w:rPr>
        <w:t>Кадышевская</w:t>
      </w:r>
      <w:proofErr w:type="spellEnd"/>
      <w:r w:rsidR="006A23D5">
        <w:rPr>
          <w:rFonts w:ascii="Times New Roman" w:hAnsi="Times New Roman"/>
          <w:sz w:val="24"/>
          <w:szCs w:val="24"/>
        </w:rPr>
        <w:t xml:space="preserve"> Е.А., советник директора по воспитанию. 31 мая 2022 г., на линейке в торжественной обстановке в ряды Российского Движения Школьников были посвящены еще 10 учащихся 7-8 классов. </w:t>
      </w:r>
    </w:p>
    <w:p w:rsidR="006A23D5" w:rsidRDefault="006A23D5" w:rsidP="006A23D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отряде юных инспекторов движения  9 обучающихся 7-8 классов,  волонтерский о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ряд «Юность» насчитывает 25 чел. (4,3%). За дружину юных пожарников школы отвечали 5 обучающихся 9 классов. </w:t>
      </w:r>
    </w:p>
    <w:p w:rsidR="006A23D5" w:rsidRDefault="006A23D5" w:rsidP="006A23D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Учащиеся школы под руководством Совета старшеклассников приняли активное уч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стие в проведении мероприятий:</w:t>
      </w:r>
    </w:p>
    <w:p w:rsidR="006A23D5" w:rsidRDefault="006A23D5" w:rsidP="006A23D5">
      <w:pPr>
        <w:pStyle w:val="ae"/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акции по благоустройству: «Чистая школа, чистый двор»;</w:t>
      </w:r>
    </w:p>
    <w:p w:rsidR="006A23D5" w:rsidRDefault="006A23D5" w:rsidP="006A23D5">
      <w:pPr>
        <w:pStyle w:val="ae"/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75CAF">
        <w:rPr>
          <w:rFonts w:ascii="Times New Roman" w:eastAsia="Times New Roman" w:hAnsi="Times New Roman"/>
          <w:sz w:val="24"/>
          <w:szCs w:val="24"/>
          <w:lang w:eastAsia="ru-RU"/>
        </w:rPr>
        <w:t>мероприятиях</w:t>
      </w:r>
      <w:proofErr w:type="gramEnd"/>
      <w:r w:rsidRPr="00475CAF">
        <w:rPr>
          <w:rFonts w:ascii="Times New Roman" w:eastAsia="Times New Roman" w:hAnsi="Times New Roman"/>
          <w:sz w:val="24"/>
          <w:szCs w:val="24"/>
          <w:lang w:eastAsia="ru-RU"/>
        </w:rPr>
        <w:t xml:space="preserve">, приуроченных к праздникам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Героев Отечества, </w:t>
      </w:r>
      <w:r w:rsidRPr="00475CAF">
        <w:rPr>
          <w:rFonts w:ascii="Times New Roman" w:eastAsia="Times New Roman" w:hAnsi="Times New Roman"/>
          <w:sz w:val="24"/>
          <w:szCs w:val="24"/>
          <w:lang w:eastAsia="ru-RU"/>
        </w:rPr>
        <w:t>День учителя, День пожилого человека,  День   Матери, 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овый год;</w:t>
      </w:r>
    </w:p>
    <w:p w:rsidR="006A23D5" w:rsidRPr="006A23D5" w:rsidRDefault="006A23D5" w:rsidP="006A23D5">
      <w:pPr>
        <w:pStyle w:val="ae"/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5CAF">
        <w:rPr>
          <w:rFonts w:ascii="Times New Roman" w:eastAsia="Times New Roman" w:hAnsi="Times New Roman"/>
          <w:sz w:val="24"/>
          <w:szCs w:val="24"/>
          <w:lang w:eastAsia="ru-RU"/>
        </w:rPr>
        <w:t xml:space="preserve">Благоустройство </w:t>
      </w:r>
      <w:proofErr w:type="gramStart"/>
      <w:r w:rsidRPr="00475CAF">
        <w:rPr>
          <w:rFonts w:ascii="Times New Roman" w:eastAsia="Times New Roman" w:hAnsi="Times New Roman"/>
          <w:sz w:val="24"/>
          <w:szCs w:val="24"/>
          <w:lang w:eastAsia="ru-RU"/>
        </w:rPr>
        <w:t>Памятника</w:t>
      </w:r>
      <w:proofErr w:type="gramEnd"/>
      <w:r w:rsidRPr="00475CAF">
        <w:rPr>
          <w:rFonts w:ascii="Times New Roman" w:eastAsia="Times New Roman" w:hAnsi="Times New Roman"/>
          <w:sz w:val="24"/>
          <w:szCs w:val="24"/>
          <w:lang w:eastAsia="ru-RU"/>
        </w:rPr>
        <w:t xml:space="preserve"> погибших воинов в р.п.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75CAF">
        <w:rPr>
          <w:rFonts w:ascii="Times New Roman" w:eastAsia="Times New Roman" w:hAnsi="Times New Roman"/>
          <w:sz w:val="24"/>
          <w:szCs w:val="24"/>
          <w:lang w:eastAsia="ru-RU"/>
        </w:rPr>
        <w:t>Ялга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A23D5" w:rsidRDefault="006A23D5" w:rsidP="006A23D5">
      <w:pPr>
        <w:pStyle w:val="ae"/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экологической акции «Бумажный бум» (сбор макулатуры);</w:t>
      </w:r>
    </w:p>
    <w:p w:rsidR="006A23D5" w:rsidRDefault="006A23D5" w:rsidP="006A23D5">
      <w:pPr>
        <w:pStyle w:val="ae"/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благотворительных акциях «Покорми зимующих птиц», «Помоги бездомным ж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вотным», «Добрые крышечки».</w:t>
      </w:r>
    </w:p>
    <w:p w:rsidR="006A23D5" w:rsidRDefault="006A23D5" w:rsidP="006A23D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 апреля 2022 г. в Саранске стартовал фестиваль дарения - он проводился в рамках Всероссийской акции #МЫВМЕСТЕ. Главная идея фестиваля – объединить усилия и открыто поделиться возможностями между неравнодушными участниками проекта. На фестивале р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ботало много интересных площадок, в которых  приняли участие и наши ученицы, члены в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лонтёрского отряда.</w:t>
      </w:r>
    </w:p>
    <w:p w:rsidR="006A23D5" w:rsidRDefault="006A23D5" w:rsidP="006A23D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26-28 апреля 2022 г. в рамках Всероссийской акции «</w:t>
      </w:r>
      <w:proofErr w:type="spellStart"/>
      <w:r>
        <w:rPr>
          <w:rFonts w:ascii="Times New Roman" w:hAnsi="Times New Roman"/>
          <w:sz w:val="24"/>
          <w:szCs w:val="24"/>
        </w:rPr>
        <w:t>Экодежурный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по стране» учащи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ся  школы под руководством педагогического коллектива и </w:t>
      </w:r>
      <w:proofErr w:type="spellStart"/>
      <w:r>
        <w:rPr>
          <w:rFonts w:ascii="Times New Roman" w:hAnsi="Times New Roman"/>
          <w:sz w:val="24"/>
          <w:szCs w:val="24"/>
        </w:rPr>
        <w:t>экоотряда</w:t>
      </w:r>
      <w:proofErr w:type="spellEnd"/>
      <w:r>
        <w:rPr>
          <w:rFonts w:ascii="Times New Roman" w:hAnsi="Times New Roman"/>
          <w:sz w:val="24"/>
          <w:szCs w:val="24"/>
        </w:rPr>
        <w:t xml:space="preserve"> дружно вышли на убо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ку пришкольной территории, очистили ее от листвы и мусора. Старшеклассники привели в порядок аллею в р.п. Ялга.</w:t>
      </w:r>
    </w:p>
    <w:p w:rsidR="006A23D5" w:rsidRDefault="006A23D5" w:rsidP="006A23D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Учащиеся 9-10 классов, члены Совета старшеклассников и экологического отряда шк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лы стали участниками проекта «Сделаем вместе».</w:t>
      </w:r>
    </w:p>
    <w:p w:rsidR="006A23D5" w:rsidRDefault="006A23D5" w:rsidP="006A23D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Ребята из Совета старшеклассников активно принимали участие в различных акциях и конкурсах.  Таких как:  </w:t>
      </w:r>
      <w:r>
        <w:rPr>
          <w:rStyle w:val="rphighlightallclass"/>
          <w:sz w:val="24"/>
          <w:szCs w:val="24"/>
        </w:rPr>
        <w:t xml:space="preserve">Всероссийская викторина «Святые места России: главные маршруты духовного туризма», </w:t>
      </w:r>
      <w:r>
        <w:rPr>
          <w:rFonts w:ascii="Times New Roman" w:hAnsi="Times New Roman"/>
          <w:bCs/>
          <w:sz w:val="24"/>
          <w:szCs w:val="24"/>
        </w:rPr>
        <w:t xml:space="preserve">акция «Армейский чемоданчик», </w:t>
      </w:r>
      <w:r>
        <w:rPr>
          <w:rFonts w:ascii="Times New Roman" w:hAnsi="Times New Roman"/>
          <w:sz w:val="24"/>
          <w:szCs w:val="24"/>
        </w:rPr>
        <w:t>прямой эфир на «Классном радио РДШ» на тему «Взрослый разговор о мире», Региональном проекте «Узнай РДШ» (встреча в школе) и др.</w:t>
      </w:r>
    </w:p>
    <w:p w:rsidR="006A23D5" w:rsidRDefault="006A23D5" w:rsidP="006A23D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 сентября 2022 г. состоялась торжественная линейка, посвященная Дню знаний, где совет старшеклассников принял участие в акции Навигаторы Детства «Бумажные самолет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ки» для  первоклассников.</w:t>
      </w:r>
    </w:p>
    <w:p w:rsidR="006A23D5" w:rsidRDefault="006A23D5" w:rsidP="006A23D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 сентября 2022 года, на базе школы проводятся Федеральные концепции, такие как: </w:t>
      </w:r>
      <w:proofErr w:type="gramStart"/>
      <w:r>
        <w:rPr>
          <w:rFonts w:ascii="Times New Roman" w:hAnsi="Times New Roman"/>
          <w:sz w:val="24"/>
          <w:szCs w:val="24"/>
        </w:rPr>
        <w:t>«День солидарности в борьбе с терроризмом», «День распространения грамотности», «165 лет со дня рождения К.Э.Циолковского», «День работника дошкольного образования», «Межд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народный день пожилых людей», «Международный день музыки», «День учителя», День 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жилого человека», «День Отца», «День школьных библиотек», «День народного единства», «День памяти погибших при исполнении служебных обязанностей сотрудников органов вну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ренних дел РФ и военнослужащих внутренних войск МВД России», «День</w:t>
      </w:r>
      <w:proofErr w:type="gramEnd"/>
      <w:r>
        <w:rPr>
          <w:rFonts w:ascii="Times New Roman" w:hAnsi="Times New Roman"/>
          <w:sz w:val="24"/>
          <w:szCs w:val="24"/>
        </w:rPr>
        <w:t xml:space="preserve"> начала Нюрнбер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ского процесса», День добровольца».</w:t>
      </w:r>
    </w:p>
    <w:p w:rsidR="006A23D5" w:rsidRDefault="006A23D5" w:rsidP="006A23D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Мулюгина</w:t>
      </w:r>
      <w:proofErr w:type="spellEnd"/>
      <w:r>
        <w:rPr>
          <w:rFonts w:ascii="Times New Roman" w:hAnsi="Times New Roman"/>
          <w:sz w:val="24"/>
          <w:szCs w:val="24"/>
        </w:rPr>
        <w:t xml:space="preserve"> Алина, ученица 11 класса, член Совета старшеклассников и ответственная за работу за культмассовый сектор стала волонтером на церемонии закрытия Национального чемпионата «Молодые профессионалы».</w:t>
      </w:r>
    </w:p>
    <w:p w:rsidR="006A23D5" w:rsidRDefault="006A23D5" w:rsidP="006A23D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базе нашей школы была проведена стратегическая сессия по реализации Всеросси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ского конкурса соавторов Российского движения детей и молодежи.</w:t>
      </w:r>
    </w:p>
    <w:p w:rsidR="006A23D5" w:rsidRPr="00304776" w:rsidRDefault="006A23D5" w:rsidP="006A23D5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Алина </w:t>
      </w:r>
      <w:proofErr w:type="spellStart"/>
      <w:r>
        <w:rPr>
          <w:rFonts w:ascii="Times New Roman" w:hAnsi="Times New Roman"/>
          <w:sz w:val="24"/>
          <w:szCs w:val="24"/>
        </w:rPr>
        <w:t>Мулюгина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прошла образовательную программу Профильной смены РДШ «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».</w:t>
      </w:r>
    </w:p>
    <w:p w:rsidR="006A23D5" w:rsidRPr="00304776" w:rsidRDefault="006A23D5" w:rsidP="006A23D5">
      <w:pPr>
        <w:spacing w:after="0"/>
        <w:ind w:firstLine="709"/>
        <w:jc w:val="both"/>
        <w:rPr>
          <w:rStyle w:val="rphighlightallclass"/>
          <w:rFonts w:ascii="Times New Roman" w:hAnsi="Times New Roman"/>
        </w:rPr>
      </w:pPr>
      <w:r w:rsidRPr="00304776">
        <w:rPr>
          <w:rStyle w:val="rphighlightallclass"/>
          <w:rFonts w:ascii="Times New Roman" w:hAnsi="Times New Roman"/>
          <w:sz w:val="24"/>
          <w:szCs w:val="24"/>
        </w:rPr>
        <w:t>5 октября проходил день самоуправления. Совет старшеклассников занимал должности администрации и учителей.</w:t>
      </w:r>
    </w:p>
    <w:p w:rsidR="006A23D5" w:rsidRPr="00304776" w:rsidRDefault="006A23D5" w:rsidP="006A23D5">
      <w:pPr>
        <w:spacing w:after="0"/>
        <w:ind w:firstLine="709"/>
        <w:jc w:val="both"/>
        <w:rPr>
          <w:rStyle w:val="rphighlightallclass"/>
          <w:rFonts w:ascii="Times New Roman" w:hAnsi="Times New Roman"/>
          <w:sz w:val="24"/>
          <w:szCs w:val="24"/>
        </w:rPr>
      </w:pPr>
      <w:r w:rsidRPr="00304776">
        <w:rPr>
          <w:rStyle w:val="rphighlightallclass"/>
          <w:rFonts w:ascii="Times New Roman" w:hAnsi="Times New Roman"/>
          <w:sz w:val="24"/>
          <w:szCs w:val="24"/>
        </w:rPr>
        <w:t>Учащиеся нашей школы принимали участие в Фестивале РДШ, Межрегиональном ф</w:t>
      </w:r>
      <w:r w:rsidRPr="00304776">
        <w:rPr>
          <w:rStyle w:val="rphighlightallclass"/>
          <w:rFonts w:ascii="Times New Roman" w:hAnsi="Times New Roman"/>
          <w:sz w:val="24"/>
          <w:szCs w:val="24"/>
        </w:rPr>
        <w:t>о</w:t>
      </w:r>
      <w:r w:rsidRPr="00304776">
        <w:rPr>
          <w:rStyle w:val="rphighlightallclass"/>
          <w:rFonts w:ascii="Times New Roman" w:hAnsi="Times New Roman"/>
          <w:sz w:val="24"/>
          <w:szCs w:val="24"/>
        </w:rPr>
        <w:t>руме – выставке «Образование и карьера 22», во Всероссийском проекте «Шеф в школе».</w:t>
      </w:r>
    </w:p>
    <w:p w:rsidR="006A23D5" w:rsidRDefault="006A23D5" w:rsidP="006A23D5">
      <w:pPr>
        <w:spacing w:after="0"/>
        <w:ind w:firstLine="709"/>
      </w:pPr>
      <w:r>
        <w:rPr>
          <w:rFonts w:ascii="Times New Roman" w:hAnsi="Times New Roman"/>
          <w:sz w:val="24"/>
          <w:szCs w:val="24"/>
        </w:rPr>
        <w:t xml:space="preserve"> И  вот результаты: </w:t>
      </w:r>
      <w:r>
        <w:rPr>
          <w:rFonts w:ascii="Times New Roman" w:hAnsi="Times New Roman"/>
          <w:sz w:val="24"/>
          <w:szCs w:val="24"/>
        </w:rPr>
        <w:br/>
        <w:t>за 2022 учебный год  работы актива старшеклассников было достигнуто следующее:</w:t>
      </w:r>
      <w:r>
        <w:rPr>
          <w:rFonts w:ascii="Times New Roman" w:hAnsi="Times New Roman"/>
          <w:sz w:val="24"/>
          <w:szCs w:val="24"/>
        </w:rPr>
        <w:br/>
        <w:t xml:space="preserve">1. Сохранили действующий актив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>, процент ухода – 0%;</w:t>
      </w:r>
      <w:r>
        <w:rPr>
          <w:rFonts w:ascii="Times New Roman" w:hAnsi="Times New Roman"/>
          <w:sz w:val="24"/>
          <w:szCs w:val="24"/>
        </w:rPr>
        <w:br/>
        <w:t>2. За  старательность, внимание, настойчивость в достижении поставленных целей в деятел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ности МРО ООГ ДЮО «Российское движение школьников» в 2022 г. 5 обучающихся (Сере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 xml:space="preserve">рякова А., Родимова С., </w:t>
      </w:r>
      <w:proofErr w:type="spellStart"/>
      <w:r>
        <w:rPr>
          <w:rFonts w:ascii="Times New Roman" w:hAnsi="Times New Roman"/>
          <w:sz w:val="24"/>
          <w:szCs w:val="24"/>
        </w:rPr>
        <w:t>Лесько</w:t>
      </w:r>
      <w:proofErr w:type="spellEnd"/>
      <w:r>
        <w:rPr>
          <w:rFonts w:ascii="Times New Roman" w:hAnsi="Times New Roman"/>
          <w:sz w:val="24"/>
          <w:szCs w:val="24"/>
        </w:rPr>
        <w:t xml:space="preserve"> Д, </w:t>
      </w:r>
      <w:proofErr w:type="spellStart"/>
      <w:r>
        <w:rPr>
          <w:rFonts w:ascii="Times New Roman" w:hAnsi="Times New Roman"/>
          <w:sz w:val="24"/>
          <w:szCs w:val="24"/>
        </w:rPr>
        <w:t>Жабаева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Я., </w:t>
      </w:r>
      <w:proofErr w:type="spellStart"/>
      <w:r>
        <w:rPr>
          <w:rFonts w:ascii="Times New Roman" w:hAnsi="Times New Roman"/>
          <w:sz w:val="24"/>
          <w:szCs w:val="24"/>
        </w:rPr>
        <w:t>Мулюгина</w:t>
      </w:r>
      <w:proofErr w:type="spellEnd"/>
      <w:r>
        <w:rPr>
          <w:rFonts w:ascii="Times New Roman" w:hAnsi="Times New Roman"/>
          <w:sz w:val="24"/>
          <w:szCs w:val="24"/>
        </w:rPr>
        <w:t xml:space="preserve"> А.) были отмечены Дипломом а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тивного участника РДШ.</w:t>
      </w:r>
    </w:p>
    <w:p w:rsidR="006A23D5" w:rsidRDefault="006A23D5" w:rsidP="006A23D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Утверждение состава школьных ученических объединений.</w:t>
      </w:r>
    </w:p>
    <w:p w:rsidR="006A23D5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</w:t>
      </w: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b/>
          <w:sz w:val="24"/>
          <w:szCs w:val="24"/>
        </w:rPr>
        <w:t xml:space="preserve">Модуль «Профориентация». </w:t>
      </w:r>
      <w:r w:rsidRPr="00475CAF">
        <w:rPr>
          <w:rFonts w:ascii="Times New Roman" w:hAnsi="Times New Roman"/>
          <w:sz w:val="24"/>
          <w:szCs w:val="24"/>
        </w:rPr>
        <w:t>Развитие воспитательной работы в данном направлении является эффективным э</w:t>
      </w:r>
      <w:r w:rsidR="00EC7A88">
        <w:rPr>
          <w:rFonts w:ascii="Times New Roman" w:hAnsi="Times New Roman"/>
          <w:sz w:val="24"/>
          <w:szCs w:val="24"/>
        </w:rPr>
        <w:t>лементом системы выявления, под</w:t>
      </w:r>
      <w:r w:rsidRPr="00475CAF">
        <w:rPr>
          <w:rFonts w:ascii="Times New Roman" w:hAnsi="Times New Roman"/>
          <w:sz w:val="24"/>
          <w:szCs w:val="24"/>
        </w:rPr>
        <w:t>держки и развития способностей и талантов  обучающихся, направленным на самоопределение и профессиональную ориент</w:t>
      </w:r>
      <w:r w:rsidRPr="00475CAF">
        <w:rPr>
          <w:rFonts w:ascii="Times New Roman" w:hAnsi="Times New Roman"/>
          <w:sz w:val="24"/>
          <w:szCs w:val="24"/>
        </w:rPr>
        <w:t>а</w:t>
      </w:r>
      <w:r w:rsidRPr="00475CAF">
        <w:rPr>
          <w:rFonts w:ascii="Times New Roman" w:hAnsi="Times New Roman"/>
          <w:sz w:val="24"/>
          <w:szCs w:val="24"/>
        </w:rPr>
        <w:t>цию. Основной целью профориентационной работы в школе является активизация процесса формирования психологической готовности обучающихся к социально-профессиональному самоопределению, выбор сферы профессиональной деятельности, оптимально соответству</w:t>
      </w:r>
      <w:r w:rsidRPr="00475CAF">
        <w:rPr>
          <w:rFonts w:ascii="Times New Roman" w:hAnsi="Times New Roman"/>
          <w:sz w:val="24"/>
          <w:szCs w:val="24"/>
        </w:rPr>
        <w:t>ю</w:t>
      </w:r>
      <w:r w:rsidRPr="00475CAF">
        <w:rPr>
          <w:rFonts w:ascii="Times New Roman" w:hAnsi="Times New Roman"/>
          <w:sz w:val="24"/>
          <w:szCs w:val="24"/>
        </w:rPr>
        <w:t>щей личностным особенностям и запросам рынка труда в рабочих кадрах</w:t>
      </w:r>
      <w:r w:rsidR="00EC7A88">
        <w:rPr>
          <w:rFonts w:ascii="Times New Roman" w:hAnsi="Times New Roman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и специалистах.</w:t>
      </w:r>
      <w:r w:rsidRPr="00475CAF">
        <w:rPr>
          <w:rFonts w:ascii="Times New Roman" w:hAnsi="Times New Roman"/>
          <w:sz w:val="24"/>
          <w:szCs w:val="24"/>
        </w:rPr>
        <w:br/>
        <w:t>Работа по профессиональной ориентации охватывает  все классы.  На уровне начального обр</w:t>
      </w:r>
      <w:r w:rsidRPr="00475CAF">
        <w:rPr>
          <w:rFonts w:ascii="Times New Roman" w:hAnsi="Times New Roman"/>
          <w:sz w:val="24"/>
          <w:szCs w:val="24"/>
        </w:rPr>
        <w:t>а</w:t>
      </w:r>
      <w:r w:rsidRPr="00475CAF">
        <w:rPr>
          <w:rFonts w:ascii="Times New Roman" w:hAnsi="Times New Roman"/>
          <w:sz w:val="24"/>
          <w:szCs w:val="24"/>
        </w:rPr>
        <w:t>зования у учеников вырабатываются ценностно-мотивационные основы саморазвития и сам</w:t>
      </w:r>
      <w:r w:rsidRPr="00475CAF">
        <w:rPr>
          <w:rFonts w:ascii="Times New Roman" w:hAnsi="Times New Roman"/>
          <w:sz w:val="24"/>
          <w:szCs w:val="24"/>
        </w:rPr>
        <w:t>о</w:t>
      </w:r>
      <w:r w:rsidRPr="00475CAF">
        <w:rPr>
          <w:rFonts w:ascii="Times New Roman" w:hAnsi="Times New Roman"/>
          <w:sz w:val="24"/>
          <w:szCs w:val="24"/>
        </w:rPr>
        <w:t>определения, через  мероприятия, тематические классные часы,  общественно-полезный труд учащиеся знакомятся с миром профессионального труда, его многообразием.</w:t>
      </w: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Основное общее образование направлено на формирование представлений об основных социально-жизненных ролях, готовности к саморазвитию и самоопределению, а также умения соотносить собственные интересы с общественными интересами. На этом этапе вырабатыв</w:t>
      </w:r>
      <w:r w:rsidRPr="00475CAF">
        <w:rPr>
          <w:rFonts w:ascii="Times New Roman" w:hAnsi="Times New Roman"/>
          <w:sz w:val="24"/>
          <w:szCs w:val="24"/>
        </w:rPr>
        <w:t>а</w:t>
      </w:r>
      <w:r w:rsidRPr="00475CAF">
        <w:rPr>
          <w:rFonts w:ascii="Times New Roman" w:hAnsi="Times New Roman"/>
          <w:sz w:val="24"/>
          <w:szCs w:val="24"/>
        </w:rPr>
        <w:t>ются личные профессиональные перспективы, в том числе и альтернативные варианты п</w:t>
      </w:r>
      <w:r w:rsidRPr="00475CAF">
        <w:rPr>
          <w:rFonts w:ascii="Times New Roman" w:hAnsi="Times New Roman"/>
          <w:sz w:val="24"/>
          <w:szCs w:val="24"/>
        </w:rPr>
        <w:t>о</w:t>
      </w:r>
      <w:r w:rsidRPr="00475CAF">
        <w:rPr>
          <w:rFonts w:ascii="Times New Roman" w:hAnsi="Times New Roman"/>
          <w:sz w:val="24"/>
          <w:szCs w:val="24"/>
        </w:rPr>
        <w:t>строения образовательной и профессиональной траектории.</w:t>
      </w:r>
    </w:p>
    <w:p w:rsidR="00475CAF" w:rsidRPr="00B26D88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6D88">
        <w:rPr>
          <w:rFonts w:ascii="Times New Roman" w:hAnsi="Times New Roman"/>
          <w:sz w:val="24"/>
          <w:szCs w:val="24"/>
        </w:rPr>
        <w:lastRenderedPageBreak/>
        <w:t>Для обеспечения верного вектора профессиональной ориентации школьников реализ</w:t>
      </w:r>
      <w:r w:rsidRPr="00B26D88">
        <w:rPr>
          <w:rFonts w:ascii="Times New Roman" w:hAnsi="Times New Roman"/>
          <w:sz w:val="24"/>
          <w:szCs w:val="24"/>
        </w:rPr>
        <w:t>у</w:t>
      </w:r>
      <w:r w:rsidRPr="00B26D88">
        <w:rPr>
          <w:rFonts w:ascii="Times New Roman" w:hAnsi="Times New Roman"/>
          <w:sz w:val="24"/>
          <w:szCs w:val="24"/>
        </w:rPr>
        <w:t>ется федеральный проект «Билет в будущее» в рамках национального проекта «Образование». Его цель – выявление талантов и профессиональных наклонностей у школьников и обеспеч</w:t>
      </w:r>
      <w:r w:rsidRPr="00B26D88">
        <w:rPr>
          <w:rFonts w:ascii="Times New Roman" w:hAnsi="Times New Roman"/>
          <w:sz w:val="24"/>
          <w:szCs w:val="24"/>
        </w:rPr>
        <w:t>е</w:t>
      </w:r>
      <w:r w:rsidRPr="00B26D88">
        <w:rPr>
          <w:rFonts w:ascii="Times New Roman" w:hAnsi="Times New Roman"/>
          <w:sz w:val="24"/>
          <w:szCs w:val="24"/>
        </w:rPr>
        <w:t>ние ранней профессиональной ориентации. В рамках Всероссийского проекта «Билет в буд</w:t>
      </w:r>
      <w:r w:rsidRPr="00B26D88">
        <w:rPr>
          <w:rFonts w:ascii="Times New Roman" w:hAnsi="Times New Roman"/>
          <w:sz w:val="24"/>
          <w:szCs w:val="24"/>
        </w:rPr>
        <w:t>у</w:t>
      </w:r>
      <w:r w:rsidRPr="00B26D88">
        <w:rPr>
          <w:rFonts w:ascii="Times New Roman" w:hAnsi="Times New Roman"/>
          <w:sz w:val="24"/>
          <w:szCs w:val="24"/>
        </w:rPr>
        <w:t xml:space="preserve">щее» учащиеся нашей школы приняли участие в </w:t>
      </w:r>
      <w:proofErr w:type="spellStart"/>
      <w:r w:rsidRPr="00B26D88">
        <w:rPr>
          <w:rFonts w:ascii="Times New Roman" w:hAnsi="Times New Roman"/>
          <w:sz w:val="24"/>
          <w:szCs w:val="24"/>
        </w:rPr>
        <w:t>профпробах</w:t>
      </w:r>
      <w:proofErr w:type="spellEnd"/>
      <w:r w:rsidRPr="00B26D88">
        <w:rPr>
          <w:rFonts w:ascii="Times New Roman" w:hAnsi="Times New Roman"/>
          <w:sz w:val="24"/>
          <w:szCs w:val="24"/>
        </w:rPr>
        <w:t xml:space="preserve">. 29 октября ученики 8-9 классов попробовали себя в профессии педагога. </w:t>
      </w:r>
    </w:p>
    <w:p w:rsidR="00475CAF" w:rsidRPr="00475CAF" w:rsidRDefault="00722DAA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течение </w:t>
      </w:r>
      <w:r w:rsidR="00475CAF" w:rsidRPr="00475CAF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2</w:t>
      </w:r>
      <w:r w:rsidR="00475CAF" w:rsidRPr="00475CAF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у</w:t>
      </w:r>
      <w:r w:rsidR="00475CAF" w:rsidRPr="00475CAF">
        <w:rPr>
          <w:rFonts w:ascii="Times New Roman" w:hAnsi="Times New Roman"/>
          <w:sz w:val="24"/>
          <w:szCs w:val="24"/>
        </w:rPr>
        <w:t xml:space="preserve"> в рамках данного модуля проводились классные часы по темам:  «Успех в школе – залог успеха в будущей профессии», «Человек и профессия», «Профессии, востребованные в нашем городе, республике» и др., проведено анкетирование «Выявление пр</w:t>
      </w:r>
      <w:r w:rsidR="00C81C4D">
        <w:rPr>
          <w:rFonts w:ascii="Times New Roman" w:hAnsi="Times New Roman"/>
          <w:sz w:val="24"/>
          <w:szCs w:val="24"/>
        </w:rPr>
        <w:t>офессиональной направленности».</w:t>
      </w:r>
    </w:p>
    <w:p w:rsid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7 апреля 2022 года учащиеся 10-11 классов приняли участие в Республиканском фор</w:t>
      </w:r>
      <w:r w:rsidRPr="00475CAF">
        <w:rPr>
          <w:rFonts w:ascii="Times New Roman" w:hAnsi="Times New Roman"/>
          <w:sz w:val="24"/>
          <w:szCs w:val="24"/>
        </w:rPr>
        <w:t>у</w:t>
      </w:r>
      <w:r w:rsidRPr="00475CAF">
        <w:rPr>
          <w:rFonts w:ascii="Times New Roman" w:hAnsi="Times New Roman"/>
          <w:sz w:val="24"/>
          <w:szCs w:val="24"/>
        </w:rPr>
        <w:t>ме сельской молодежи-2022, который проходил в Аграрном институте МГУ им. Н.П.Огарева.  С целью укрепления социального партнерства МОУ «Ялгинская СОШ» и А</w:t>
      </w:r>
      <w:r w:rsidRPr="00475CAF">
        <w:rPr>
          <w:rFonts w:ascii="Times New Roman" w:hAnsi="Times New Roman"/>
          <w:sz w:val="24"/>
          <w:szCs w:val="24"/>
        </w:rPr>
        <w:t>г</w:t>
      </w:r>
      <w:r w:rsidRPr="00475CAF">
        <w:rPr>
          <w:rFonts w:ascii="Times New Roman" w:hAnsi="Times New Roman"/>
          <w:sz w:val="24"/>
          <w:szCs w:val="24"/>
        </w:rPr>
        <w:t xml:space="preserve">рарного института  с сентября 2021 года на базе 10 класса функционирует </w:t>
      </w:r>
      <w:proofErr w:type="spellStart"/>
      <w:r w:rsidRPr="00475CAF">
        <w:rPr>
          <w:rFonts w:ascii="Times New Roman" w:hAnsi="Times New Roman"/>
          <w:sz w:val="24"/>
          <w:szCs w:val="24"/>
        </w:rPr>
        <w:t>агрокласс</w:t>
      </w:r>
      <w:proofErr w:type="spellEnd"/>
      <w:r w:rsidRPr="00475CA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475CAF">
        <w:rPr>
          <w:rFonts w:ascii="Times New Roman" w:hAnsi="Times New Roman"/>
          <w:sz w:val="24"/>
          <w:szCs w:val="24"/>
        </w:rPr>
        <w:t>Тесное сотрудничество школы  и Аграрного института ведет не только к  повышению качества школьного образования, но и  стирает границы между общеобразовательной организацией и организацией высшего образования, позволяя нашим учащимся  выстраивать траекторию св</w:t>
      </w:r>
      <w:r w:rsidRPr="00475CAF">
        <w:rPr>
          <w:rFonts w:ascii="Times New Roman" w:hAnsi="Times New Roman"/>
          <w:sz w:val="24"/>
          <w:szCs w:val="24"/>
        </w:rPr>
        <w:t>о</w:t>
      </w:r>
      <w:r w:rsidRPr="00475CAF">
        <w:rPr>
          <w:rFonts w:ascii="Times New Roman" w:hAnsi="Times New Roman"/>
          <w:sz w:val="24"/>
          <w:szCs w:val="24"/>
        </w:rPr>
        <w:t>его будущего обучения в ВУЗе более осознанно, способствует ранней профессиональной ор</w:t>
      </w:r>
      <w:r w:rsidRPr="00475CAF">
        <w:rPr>
          <w:rFonts w:ascii="Times New Roman" w:hAnsi="Times New Roman"/>
          <w:sz w:val="24"/>
          <w:szCs w:val="24"/>
        </w:rPr>
        <w:t>и</w:t>
      </w:r>
      <w:r w:rsidRPr="00475CAF">
        <w:rPr>
          <w:rFonts w:ascii="Times New Roman" w:hAnsi="Times New Roman"/>
          <w:sz w:val="24"/>
          <w:szCs w:val="24"/>
        </w:rPr>
        <w:t>ентации учащихся, для которых система высшего образования становится более открытой и понятной.</w:t>
      </w:r>
      <w:proofErr w:type="gramEnd"/>
    </w:p>
    <w:p w:rsidR="00E53EDC" w:rsidRDefault="00E53EDC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сентябре 2022 года ученики 8-11 классов стали участниками Х Национального Че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пионата «Молодые профессионалы». Ученики побывали на экскурсии, где  молодые мастера из разных регионов страны состязались по 25 компетенциям.</w:t>
      </w:r>
    </w:p>
    <w:p w:rsidR="00C81C4D" w:rsidRPr="00C81C4D" w:rsidRDefault="00C81C4D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C81C4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81C4D">
        <w:rPr>
          <w:rFonts w:ascii="Times New Roman" w:hAnsi="Times New Roman"/>
          <w:sz w:val="24"/>
          <w:szCs w:val="24"/>
        </w:rPr>
        <w:t>ноября</w:t>
      </w:r>
      <w:proofErr w:type="gramEnd"/>
      <w:r>
        <w:rPr>
          <w:rFonts w:ascii="Times New Roman" w:hAnsi="Times New Roman"/>
          <w:sz w:val="24"/>
          <w:szCs w:val="24"/>
        </w:rPr>
        <w:t xml:space="preserve"> 2022 года</w:t>
      </w:r>
      <w:r w:rsidRPr="00C81C4D">
        <w:rPr>
          <w:rFonts w:ascii="Times New Roman" w:hAnsi="Times New Roman"/>
          <w:sz w:val="24"/>
          <w:szCs w:val="24"/>
        </w:rPr>
        <w:t xml:space="preserve"> на базе Саранского техникума пищевой и перерабатывающей пр</w:t>
      </w:r>
      <w:r w:rsidRPr="00C81C4D">
        <w:rPr>
          <w:rFonts w:ascii="Times New Roman" w:hAnsi="Times New Roman"/>
          <w:sz w:val="24"/>
          <w:szCs w:val="24"/>
        </w:rPr>
        <w:t>о</w:t>
      </w:r>
      <w:r w:rsidRPr="00C81C4D">
        <w:rPr>
          <w:rFonts w:ascii="Times New Roman" w:hAnsi="Times New Roman"/>
          <w:sz w:val="24"/>
          <w:szCs w:val="24"/>
        </w:rPr>
        <w:t>мышленно</w:t>
      </w:r>
      <w:r>
        <w:rPr>
          <w:rFonts w:ascii="Times New Roman" w:hAnsi="Times New Roman"/>
          <w:sz w:val="24"/>
          <w:szCs w:val="24"/>
        </w:rPr>
        <w:t>сти дес</w:t>
      </w:r>
      <w:r w:rsidRPr="00C81C4D">
        <w:rPr>
          <w:rFonts w:ascii="Times New Roman" w:hAnsi="Times New Roman"/>
          <w:sz w:val="24"/>
          <w:szCs w:val="24"/>
        </w:rPr>
        <w:t xml:space="preserve">ятиклассники погрузились в профессию повара-кондитера. </w:t>
      </w:r>
      <w:proofErr w:type="spellStart"/>
      <w:r w:rsidRPr="00C81C4D">
        <w:rPr>
          <w:rFonts w:ascii="Times New Roman" w:hAnsi="Times New Roman"/>
          <w:sz w:val="24"/>
          <w:szCs w:val="24"/>
        </w:rPr>
        <w:t>Профпробы</w:t>
      </w:r>
      <w:proofErr w:type="spellEnd"/>
      <w:r w:rsidRPr="00C81C4D">
        <w:rPr>
          <w:rFonts w:ascii="Times New Roman" w:hAnsi="Times New Roman"/>
          <w:sz w:val="24"/>
          <w:szCs w:val="24"/>
        </w:rPr>
        <w:t xml:space="preserve"> дали учащимся возможность на практике примерить на себя профессию, оценить её плюсы и мин</w:t>
      </w:r>
      <w:r w:rsidRPr="00C81C4D">
        <w:rPr>
          <w:rFonts w:ascii="Times New Roman" w:hAnsi="Times New Roman"/>
          <w:sz w:val="24"/>
          <w:szCs w:val="24"/>
        </w:rPr>
        <w:t>у</w:t>
      </w:r>
      <w:r w:rsidRPr="00C81C4D">
        <w:rPr>
          <w:rFonts w:ascii="Times New Roman" w:hAnsi="Times New Roman"/>
          <w:sz w:val="24"/>
          <w:szCs w:val="24"/>
        </w:rPr>
        <w:t>сы.</w:t>
      </w:r>
    </w:p>
    <w:p w:rsidR="00475CAF" w:rsidRPr="00475CAF" w:rsidRDefault="00475CAF" w:rsidP="007327D1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b/>
          <w:sz w:val="24"/>
          <w:szCs w:val="24"/>
        </w:rPr>
        <w:t>Модуль «Ключевые общешкольные дела».</w:t>
      </w:r>
      <w:r w:rsidRPr="00475CA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75CAF">
        <w:rPr>
          <w:rFonts w:ascii="Times New Roman" w:hAnsi="Times New Roman"/>
          <w:sz w:val="24"/>
          <w:szCs w:val="24"/>
        </w:rPr>
        <w:t>Формирование социально-успешного ученика  происходит на основе духовно-нравственных ценностей и представлений о морали, об основных понятиях этики, а также через формирование у обучающихся комплексного м</w:t>
      </w:r>
      <w:r w:rsidRPr="00475CAF">
        <w:rPr>
          <w:rFonts w:ascii="Times New Roman" w:hAnsi="Times New Roman"/>
          <w:sz w:val="24"/>
          <w:szCs w:val="24"/>
        </w:rPr>
        <w:t>и</w:t>
      </w:r>
      <w:r w:rsidRPr="00475CAF">
        <w:rPr>
          <w:rFonts w:ascii="Times New Roman" w:hAnsi="Times New Roman"/>
          <w:sz w:val="24"/>
          <w:szCs w:val="24"/>
        </w:rPr>
        <w:t>ровоззрения, опирающегося на представления о ценностях активной жизненной позиции и нравственной ответственности личности, на традиции своего народа и страны в процессе о</w:t>
      </w:r>
      <w:r w:rsidRPr="00475CAF">
        <w:rPr>
          <w:rFonts w:ascii="Times New Roman" w:hAnsi="Times New Roman"/>
          <w:sz w:val="24"/>
          <w:szCs w:val="24"/>
        </w:rPr>
        <w:t>п</w:t>
      </w:r>
      <w:r w:rsidRPr="00475CAF">
        <w:rPr>
          <w:rFonts w:ascii="Times New Roman" w:hAnsi="Times New Roman"/>
          <w:sz w:val="24"/>
          <w:szCs w:val="24"/>
        </w:rPr>
        <w:t>ределения индивидуального пути развития и в социальной практике, и, главным образом, на формировании у обучающихся уважительного</w:t>
      </w:r>
      <w:proofErr w:type="gramEnd"/>
      <w:r w:rsidRPr="00475CAF">
        <w:rPr>
          <w:rFonts w:ascii="Times New Roman" w:hAnsi="Times New Roman"/>
          <w:sz w:val="24"/>
          <w:szCs w:val="24"/>
        </w:rPr>
        <w:t xml:space="preserve"> отношения к  традициям, культуре и языку св</w:t>
      </w:r>
      <w:r w:rsidRPr="00475CAF">
        <w:rPr>
          <w:rFonts w:ascii="Times New Roman" w:hAnsi="Times New Roman"/>
          <w:sz w:val="24"/>
          <w:szCs w:val="24"/>
        </w:rPr>
        <w:t>о</w:t>
      </w:r>
      <w:r w:rsidRPr="00475CAF">
        <w:rPr>
          <w:rFonts w:ascii="Times New Roman" w:hAnsi="Times New Roman"/>
          <w:sz w:val="24"/>
          <w:szCs w:val="24"/>
        </w:rPr>
        <w:t xml:space="preserve">его народа и других народов России. </w:t>
      </w: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Обучающиеся школы  в содружестве с педагогическим коллективом приняли участие в традиционных мероприятиях  школы,  таких  как:</w:t>
      </w:r>
    </w:p>
    <w:p w:rsidR="00475CAF" w:rsidRPr="00475CAF" w:rsidRDefault="00475CAF" w:rsidP="007327D1">
      <w:pPr>
        <w:pStyle w:val="ae"/>
        <w:numPr>
          <w:ilvl w:val="0"/>
          <w:numId w:val="33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5CAF">
        <w:rPr>
          <w:rFonts w:ascii="Times New Roman" w:eastAsia="Times New Roman" w:hAnsi="Times New Roman"/>
          <w:sz w:val="24"/>
          <w:szCs w:val="24"/>
          <w:lang w:eastAsia="ru-RU"/>
        </w:rPr>
        <w:t>акции и поздравления с Днем защитника Отечества;</w:t>
      </w:r>
    </w:p>
    <w:p w:rsidR="00475CAF" w:rsidRPr="00475CAF" w:rsidRDefault="00475CAF" w:rsidP="007327D1">
      <w:pPr>
        <w:pStyle w:val="ae"/>
        <w:numPr>
          <w:ilvl w:val="0"/>
          <w:numId w:val="33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5CAF">
        <w:rPr>
          <w:rFonts w:ascii="Times New Roman" w:eastAsia="Times New Roman" w:hAnsi="Times New Roman"/>
          <w:sz w:val="24"/>
          <w:szCs w:val="24"/>
          <w:lang w:eastAsia="ru-RU"/>
        </w:rPr>
        <w:t>акции и поздравительные мероприятия с Международным женским днем;</w:t>
      </w:r>
    </w:p>
    <w:p w:rsidR="00475CAF" w:rsidRPr="00475CAF" w:rsidRDefault="00475CAF" w:rsidP="007327D1">
      <w:pPr>
        <w:pStyle w:val="ae"/>
        <w:numPr>
          <w:ilvl w:val="0"/>
          <w:numId w:val="33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5CAF">
        <w:rPr>
          <w:rFonts w:ascii="Times New Roman" w:eastAsia="Times New Roman" w:hAnsi="Times New Roman"/>
          <w:sz w:val="24"/>
          <w:szCs w:val="24"/>
          <w:lang w:eastAsia="ru-RU"/>
        </w:rPr>
        <w:t>Всероссийский проект «Добрые крышечки»;</w:t>
      </w:r>
    </w:p>
    <w:p w:rsidR="00475CAF" w:rsidRPr="00475CAF" w:rsidRDefault="00475CAF" w:rsidP="007327D1">
      <w:pPr>
        <w:pStyle w:val="ae"/>
        <w:numPr>
          <w:ilvl w:val="0"/>
          <w:numId w:val="33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5CAF">
        <w:rPr>
          <w:rFonts w:ascii="Times New Roman" w:eastAsia="Times New Roman" w:hAnsi="Times New Roman"/>
          <w:sz w:val="24"/>
          <w:szCs w:val="24"/>
          <w:lang w:eastAsia="ru-RU"/>
        </w:rPr>
        <w:t>экологические акции и десанты;</w:t>
      </w:r>
    </w:p>
    <w:p w:rsidR="008C6B4C" w:rsidRDefault="00475CAF" w:rsidP="007327D1">
      <w:pPr>
        <w:pStyle w:val="ae"/>
        <w:numPr>
          <w:ilvl w:val="0"/>
          <w:numId w:val="33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75CAF">
        <w:rPr>
          <w:rFonts w:ascii="Times New Roman" w:eastAsia="Times New Roman" w:hAnsi="Times New Roman"/>
          <w:sz w:val="24"/>
          <w:szCs w:val="24"/>
          <w:lang w:eastAsia="ru-RU"/>
        </w:rPr>
        <w:t xml:space="preserve">акции ко Дню Победы («Окна Победы», «Песни и стихи Победы», «Георгиевская </w:t>
      </w:r>
      <w:proofErr w:type="gramEnd"/>
    </w:p>
    <w:p w:rsidR="00475CAF" w:rsidRPr="00475CAF" w:rsidRDefault="00475CAF" w:rsidP="008C6B4C">
      <w:pPr>
        <w:pStyle w:val="ae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5CAF">
        <w:rPr>
          <w:rFonts w:ascii="Times New Roman" w:eastAsia="Times New Roman" w:hAnsi="Times New Roman"/>
          <w:sz w:val="24"/>
          <w:szCs w:val="24"/>
          <w:lang w:eastAsia="ru-RU"/>
        </w:rPr>
        <w:t>ленточка» и др.;</w:t>
      </w:r>
    </w:p>
    <w:p w:rsidR="00475CAF" w:rsidRPr="00475CAF" w:rsidRDefault="00475CAF" w:rsidP="007327D1">
      <w:pPr>
        <w:pStyle w:val="ae"/>
        <w:numPr>
          <w:ilvl w:val="0"/>
          <w:numId w:val="33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5CAF">
        <w:rPr>
          <w:rFonts w:ascii="Times New Roman" w:eastAsia="Times New Roman" w:hAnsi="Times New Roman"/>
          <w:sz w:val="24"/>
          <w:szCs w:val="24"/>
          <w:lang w:eastAsia="ru-RU"/>
        </w:rPr>
        <w:t>мероприятия в рамках  Дня Памяти и скорби;</w:t>
      </w:r>
    </w:p>
    <w:p w:rsidR="00475CAF" w:rsidRDefault="00475CAF" w:rsidP="007327D1">
      <w:pPr>
        <w:pStyle w:val="ae"/>
        <w:numPr>
          <w:ilvl w:val="0"/>
          <w:numId w:val="33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5CAF">
        <w:rPr>
          <w:rFonts w:ascii="Times New Roman" w:eastAsia="Times New Roman" w:hAnsi="Times New Roman"/>
          <w:sz w:val="24"/>
          <w:szCs w:val="24"/>
          <w:lang w:eastAsia="ru-RU"/>
        </w:rPr>
        <w:t>акции ко Дню России.</w:t>
      </w:r>
    </w:p>
    <w:p w:rsidR="00484997" w:rsidRPr="00475CAF" w:rsidRDefault="00484997" w:rsidP="00484997">
      <w:pPr>
        <w:pStyle w:val="ae"/>
        <w:numPr>
          <w:ilvl w:val="0"/>
          <w:numId w:val="33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5CAF">
        <w:rPr>
          <w:rFonts w:ascii="Times New Roman" w:eastAsia="Times New Roman" w:hAnsi="Times New Roman"/>
          <w:sz w:val="24"/>
          <w:szCs w:val="24"/>
          <w:lang w:eastAsia="ru-RU"/>
        </w:rPr>
        <w:t>Праздник День Знаний, торжественная линейка</w:t>
      </w:r>
      <w:proofErr w:type="gramStart"/>
      <w:r w:rsidRPr="00475CAF"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proofErr w:type="gramEnd"/>
      <w:r w:rsidRPr="00475CAF">
        <w:rPr>
          <w:rFonts w:ascii="Times New Roman" w:eastAsia="Times New Roman" w:hAnsi="Times New Roman"/>
          <w:sz w:val="24"/>
          <w:szCs w:val="24"/>
          <w:lang w:eastAsia="ru-RU"/>
        </w:rPr>
        <w:t>ервого звонка;</w:t>
      </w:r>
    </w:p>
    <w:p w:rsidR="00484997" w:rsidRPr="00475CAF" w:rsidRDefault="00484997" w:rsidP="00484997">
      <w:pPr>
        <w:pStyle w:val="ae"/>
        <w:numPr>
          <w:ilvl w:val="0"/>
          <w:numId w:val="33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5CA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День борьбы с терроризмом. Акция «Сердце Беслана»;</w:t>
      </w:r>
    </w:p>
    <w:p w:rsidR="00484997" w:rsidRPr="00475CAF" w:rsidRDefault="00096B50" w:rsidP="00484997">
      <w:pPr>
        <w:pStyle w:val="ae"/>
        <w:numPr>
          <w:ilvl w:val="0"/>
          <w:numId w:val="33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Праздничные поздравления с: </w:t>
      </w:r>
      <w:r w:rsidR="00484997" w:rsidRPr="00475CAF">
        <w:rPr>
          <w:rFonts w:ascii="Times New Roman" w:eastAsia="Times New Roman" w:hAnsi="Times New Roman"/>
          <w:sz w:val="24"/>
          <w:szCs w:val="24"/>
          <w:lang w:eastAsia="ru-RU"/>
        </w:rPr>
        <w:t>Днем Учителя, Днем пожилых людей, Днем  Матери, Уроки Мужества и др.;</w:t>
      </w:r>
    </w:p>
    <w:p w:rsidR="00484997" w:rsidRPr="00475CAF" w:rsidRDefault="00484997" w:rsidP="00484997">
      <w:pPr>
        <w:pStyle w:val="ae"/>
        <w:numPr>
          <w:ilvl w:val="0"/>
          <w:numId w:val="33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5CAF">
        <w:rPr>
          <w:rFonts w:ascii="Times New Roman" w:eastAsia="Times New Roman" w:hAnsi="Times New Roman"/>
          <w:sz w:val="24"/>
          <w:szCs w:val="24"/>
          <w:lang w:eastAsia="ru-RU"/>
        </w:rPr>
        <w:t>Экскурсии в рамках проекта «Дороги Победы»;</w:t>
      </w:r>
    </w:p>
    <w:p w:rsidR="00484997" w:rsidRPr="00475CAF" w:rsidRDefault="00484997" w:rsidP="00484997">
      <w:pPr>
        <w:pStyle w:val="ae"/>
        <w:numPr>
          <w:ilvl w:val="0"/>
          <w:numId w:val="33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5CAF">
        <w:rPr>
          <w:rFonts w:ascii="Times New Roman" w:eastAsia="Times New Roman" w:hAnsi="Times New Roman"/>
          <w:sz w:val="24"/>
          <w:szCs w:val="24"/>
          <w:lang w:eastAsia="ru-RU"/>
        </w:rPr>
        <w:t>Акция «Сбор макулатуры»;</w:t>
      </w:r>
    </w:p>
    <w:p w:rsidR="00484997" w:rsidRPr="00475CAF" w:rsidRDefault="00484997" w:rsidP="00484997">
      <w:pPr>
        <w:pStyle w:val="ae"/>
        <w:numPr>
          <w:ilvl w:val="0"/>
          <w:numId w:val="33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75CAF">
        <w:rPr>
          <w:rFonts w:ascii="Times New Roman" w:eastAsia="Times New Roman" w:hAnsi="Times New Roman"/>
          <w:sz w:val="24"/>
          <w:szCs w:val="24"/>
          <w:lang w:eastAsia="ru-RU"/>
        </w:rPr>
        <w:t>Онлайн-олимпиада</w:t>
      </w:r>
      <w:proofErr w:type="spellEnd"/>
      <w:r w:rsidRPr="00475CAF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ПДД;</w:t>
      </w:r>
    </w:p>
    <w:p w:rsidR="00484997" w:rsidRPr="00475CAF" w:rsidRDefault="00484997" w:rsidP="00484997">
      <w:pPr>
        <w:pStyle w:val="ae"/>
        <w:numPr>
          <w:ilvl w:val="0"/>
          <w:numId w:val="33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75CAF">
        <w:rPr>
          <w:rFonts w:ascii="Times New Roman" w:eastAsia="Times New Roman" w:hAnsi="Times New Roman"/>
          <w:sz w:val="24"/>
          <w:szCs w:val="24"/>
          <w:lang w:eastAsia="ru-RU"/>
        </w:rPr>
        <w:t>Онлайн-олимпиада</w:t>
      </w:r>
      <w:proofErr w:type="spellEnd"/>
      <w:r w:rsidRPr="00475CAF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противопожарной безопасности;</w:t>
      </w:r>
    </w:p>
    <w:p w:rsidR="00484997" w:rsidRPr="00475CAF" w:rsidRDefault="00484997" w:rsidP="00484997">
      <w:pPr>
        <w:pStyle w:val="ae"/>
        <w:numPr>
          <w:ilvl w:val="0"/>
          <w:numId w:val="33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5CAF">
        <w:rPr>
          <w:rFonts w:ascii="Times New Roman" w:eastAsia="Times New Roman" w:hAnsi="Times New Roman"/>
          <w:sz w:val="24"/>
          <w:szCs w:val="24"/>
          <w:lang w:eastAsia="ru-RU"/>
        </w:rPr>
        <w:t>Всероссийские уроки доброты;</w:t>
      </w:r>
    </w:p>
    <w:p w:rsidR="00484997" w:rsidRPr="00484997" w:rsidRDefault="00484997" w:rsidP="00484997">
      <w:pPr>
        <w:pStyle w:val="ae"/>
        <w:numPr>
          <w:ilvl w:val="0"/>
          <w:numId w:val="33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5CAF">
        <w:rPr>
          <w:rFonts w:ascii="Times New Roman" w:eastAsia="Times New Roman" w:hAnsi="Times New Roman"/>
          <w:sz w:val="24"/>
          <w:szCs w:val="24"/>
          <w:lang w:eastAsia="ru-RU"/>
        </w:rPr>
        <w:t>новогодние мероприятия и поздравления;</w:t>
      </w:r>
    </w:p>
    <w:p w:rsidR="00475CAF" w:rsidRPr="00475CAF" w:rsidRDefault="00475CAF" w:rsidP="007327D1">
      <w:pPr>
        <w:spacing w:after="0"/>
        <w:rPr>
          <w:rFonts w:ascii="Times New Roman" w:hAnsi="Times New Roman"/>
          <w:sz w:val="24"/>
          <w:szCs w:val="24"/>
        </w:rPr>
      </w:pPr>
    </w:p>
    <w:p w:rsidR="00475CAF" w:rsidRPr="00475CAF" w:rsidRDefault="00475CAF" w:rsidP="007327D1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736716">
        <w:rPr>
          <w:rFonts w:ascii="Times New Roman" w:hAnsi="Times New Roman"/>
          <w:b/>
          <w:sz w:val="24"/>
          <w:szCs w:val="24"/>
        </w:rPr>
        <w:t>Модуль «Социализация обучающихся</w:t>
      </w:r>
      <w:r w:rsidR="00EC7A88" w:rsidRPr="00736716">
        <w:rPr>
          <w:rFonts w:ascii="Times New Roman" w:hAnsi="Times New Roman"/>
          <w:b/>
          <w:sz w:val="24"/>
          <w:szCs w:val="24"/>
        </w:rPr>
        <w:t xml:space="preserve"> и профилактика правонарушений».</w:t>
      </w:r>
      <w:r w:rsidRPr="00475CAF">
        <w:rPr>
          <w:rFonts w:ascii="Times New Roman" w:hAnsi="Times New Roman"/>
          <w:sz w:val="24"/>
          <w:szCs w:val="24"/>
        </w:rPr>
        <w:t xml:space="preserve">  Работа по профилактике негативных проявлений среди несовершеннолетних носит в школе систем</w:t>
      </w:r>
      <w:r w:rsidRPr="00475CAF">
        <w:rPr>
          <w:rFonts w:ascii="Times New Roman" w:hAnsi="Times New Roman"/>
          <w:sz w:val="24"/>
          <w:szCs w:val="24"/>
        </w:rPr>
        <w:t>а</w:t>
      </w:r>
      <w:r w:rsidRPr="00475CAF">
        <w:rPr>
          <w:rFonts w:ascii="Times New Roman" w:hAnsi="Times New Roman"/>
          <w:sz w:val="24"/>
          <w:szCs w:val="24"/>
        </w:rPr>
        <w:t>тический характер и в</w:t>
      </w:r>
      <w:r w:rsidR="00EE0E0D">
        <w:rPr>
          <w:rFonts w:ascii="Times New Roman" w:hAnsi="Times New Roman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2022 учебном году проводилась  по следующим направлениям:</w:t>
      </w:r>
      <w:r w:rsidRPr="00475CAF">
        <w:rPr>
          <w:rFonts w:ascii="Times New Roman" w:hAnsi="Times New Roman"/>
          <w:sz w:val="24"/>
          <w:szCs w:val="24"/>
        </w:rPr>
        <w:br/>
        <w:t>а) профилактическая работа;</w:t>
      </w:r>
      <w:r w:rsidRPr="00475CAF">
        <w:rPr>
          <w:rFonts w:ascii="Times New Roman" w:hAnsi="Times New Roman"/>
          <w:sz w:val="24"/>
          <w:szCs w:val="24"/>
        </w:rPr>
        <w:br/>
        <w:t>б) организация культурно-массовых мероприятий;</w:t>
      </w:r>
      <w:r w:rsidRPr="00475CAF">
        <w:rPr>
          <w:rFonts w:ascii="Times New Roman" w:hAnsi="Times New Roman"/>
          <w:sz w:val="24"/>
          <w:szCs w:val="24"/>
        </w:rPr>
        <w:br/>
        <w:t>в) работа с родителями;</w:t>
      </w:r>
      <w:r w:rsidRPr="00475CAF">
        <w:rPr>
          <w:rFonts w:ascii="Times New Roman" w:hAnsi="Times New Roman"/>
          <w:sz w:val="24"/>
          <w:szCs w:val="24"/>
        </w:rPr>
        <w:br/>
        <w:t xml:space="preserve">г) индивидуальная работа с детьми </w:t>
      </w:r>
      <w:proofErr w:type="spellStart"/>
      <w:r w:rsidRPr="00475CAF">
        <w:rPr>
          <w:rFonts w:ascii="Times New Roman" w:hAnsi="Times New Roman"/>
          <w:sz w:val="24"/>
          <w:szCs w:val="24"/>
        </w:rPr>
        <w:t>девиантного</w:t>
      </w:r>
      <w:proofErr w:type="spellEnd"/>
      <w:r w:rsidRPr="00475CAF">
        <w:rPr>
          <w:rFonts w:ascii="Times New Roman" w:hAnsi="Times New Roman"/>
          <w:sz w:val="24"/>
          <w:szCs w:val="24"/>
        </w:rPr>
        <w:t xml:space="preserve"> поведения;</w:t>
      </w:r>
      <w:r w:rsidRPr="00475CAF">
        <w:rPr>
          <w:rFonts w:ascii="Times New Roman" w:hAnsi="Times New Roman"/>
          <w:sz w:val="24"/>
          <w:szCs w:val="24"/>
        </w:rPr>
        <w:br/>
      </w:r>
      <w:proofErr w:type="spellStart"/>
      <w:r w:rsidRPr="00475CAF">
        <w:rPr>
          <w:rFonts w:ascii="Times New Roman" w:hAnsi="Times New Roman"/>
          <w:sz w:val="24"/>
          <w:szCs w:val="24"/>
        </w:rPr>
        <w:t>д</w:t>
      </w:r>
      <w:proofErr w:type="spellEnd"/>
      <w:r w:rsidRPr="00475CAF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Pr="00475CA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475CAF">
        <w:rPr>
          <w:rFonts w:ascii="Times New Roman" w:hAnsi="Times New Roman"/>
          <w:sz w:val="24"/>
          <w:szCs w:val="24"/>
        </w:rPr>
        <w:t xml:space="preserve"> досугом детей в каникулярное время;</w:t>
      </w:r>
      <w:r w:rsidRPr="00475CAF">
        <w:rPr>
          <w:rFonts w:ascii="Times New Roman" w:hAnsi="Times New Roman"/>
          <w:sz w:val="24"/>
          <w:szCs w:val="24"/>
        </w:rPr>
        <w:br/>
        <w:t>е) правовое обучение.</w:t>
      </w:r>
    </w:p>
    <w:p w:rsidR="00475CAF" w:rsidRPr="00475CAF" w:rsidRDefault="00475CAF" w:rsidP="00F072F4">
      <w:pPr>
        <w:spacing w:after="0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В начале </w:t>
      </w:r>
      <w:r w:rsidR="00EE0E0D">
        <w:rPr>
          <w:rFonts w:ascii="Times New Roman" w:hAnsi="Times New Roman"/>
          <w:sz w:val="24"/>
          <w:szCs w:val="24"/>
        </w:rPr>
        <w:t xml:space="preserve">каждого </w:t>
      </w:r>
      <w:r w:rsidRPr="00475CAF">
        <w:rPr>
          <w:rFonts w:ascii="Times New Roman" w:hAnsi="Times New Roman"/>
          <w:sz w:val="24"/>
          <w:szCs w:val="24"/>
        </w:rPr>
        <w:t>учебного года</w:t>
      </w:r>
      <w:r w:rsidR="00EE0E0D">
        <w:rPr>
          <w:rFonts w:ascii="Times New Roman" w:hAnsi="Times New Roman"/>
          <w:sz w:val="24"/>
          <w:szCs w:val="24"/>
        </w:rPr>
        <w:t xml:space="preserve"> составляется</w:t>
      </w:r>
      <w:r w:rsidRPr="00475CAF">
        <w:rPr>
          <w:rFonts w:ascii="Times New Roman" w:hAnsi="Times New Roman"/>
          <w:sz w:val="24"/>
          <w:szCs w:val="24"/>
        </w:rPr>
        <w:t xml:space="preserve"> социальный паспорт школы. Из него следует:</w:t>
      </w:r>
    </w:p>
    <w:tbl>
      <w:tblPr>
        <w:tblW w:w="9800" w:type="dxa"/>
        <w:tblCellSpacing w:w="2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5123"/>
        <w:gridCol w:w="2409"/>
        <w:gridCol w:w="2268"/>
      </w:tblGrid>
      <w:tr w:rsidR="00475CAF" w:rsidRPr="00475CAF" w:rsidTr="00E927AF">
        <w:trPr>
          <w:trHeight w:val="486"/>
          <w:tblCellSpacing w:w="20" w:type="dxa"/>
        </w:trPr>
        <w:tc>
          <w:tcPr>
            <w:tcW w:w="5063" w:type="dxa"/>
          </w:tcPr>
          <w:p w:rsidR="00475CAF" w:rsidRPr="00475CAF" w:rsidRDefault="00475CAF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КАТЕГОРИЯ</w:t>
            </w:r>
          </w:p>
        </w:tc>
        <w:tc>
          <w:tcPr>
            <w:tcW w:w="2369" w:type="dxa"/>
          </w:tcPr>
          <w:p w:rsidR="00475CAF" w:rsidRPr="00475CAF" w:rsidRDefault="00475CAF" w:rsidP="009514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На  01.0</w:t>
            </w:r>
            <w:r w:rsidR="0095142E">
              <w:rPr>
                <w:rFonts w:ascii="Times New Roman" w:hAnsi="Times New Roman"/>
                <w:sz w:val="24"/>
                <w:szCs w:val="24"/>
              </w:rPr>
              <w:t>1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>.202</w:t>
            </w:r>
            <w:r w:rsidR="0095142E">
              <w:rPr>
                <w:rFonts w:ascii="Times New Roman" w:hAnsi="Times New Roman"/>
                <w:sz w:val="24"/>
                <w:szCs w:val="24"/>
              </w:rPr>
              <w:t>2</w:t>
            </w:r>
            <w:r w:rsidRPr="00475CA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208" w:type="dxa"/>
          </w:tcPr>
          <w:p w:rsidR="00475CAF" w:rsidRPr="00475CAF" w:rsidRDefault="0095142E" w:rsidP="009514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31.</w:t>
            </w:r>
            <w:r w:rsidR="00475CAF" w:rsidRPr="00475CA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75CAF" w:rsidRPr="00475CAF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75CAF" w:rsidRPr="00475CA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475CAF" w:rsidRPr="00475CAF" w:rsidTr="00E927AF">
        <w:trPr>
          <w:trHeight w:val="256"/>
          <w:tblCellSpacing w:w="20" w:type="dxa"/>
        </w:trPr>
        <w:tc>
          <w:tcPr>
            <w:tcW w:w="5063" w:type="dxa"/>
          </w:tcPr>
          <w:p w:rsidR="00475CAF" w:rsidRPr="00475CAF" w:rsidRDefault="00475CAF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Дети из многодетных семей</w:t>
            </w:r>
          </w:p>
        </w:tc>
        <w:tc>
          <w:tcPr>
            <w:tcW w:w="2369" w:type="dxa"/>
          </w:tcPr>
          <w:p w:rsidR="00475CAF" w:rsidRPr="00475CAF" w:rsidRDefault="00475CAF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208" w:type="dxa"/>
          </w:tcPr>
          <w:p w:rsidR="00475CAF" w:rsidRPr="00475CAF" w:rsidRDefault="00E46ED8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</w:tr>
      <w:tr w:rsidR="00475CAF" w:rsidRPr="00475CAF" w:rsidTr="00E927AF">
        <w:trPr>
          <w:trHeight w:val="247"/>
          <w:tblCellSpacing w:w="20" w:type="dxa"/>
        </w:trPr>
        <w:tc>
          <w:tcPr>
            <w:tcW w:w="5063" w:type="dxa"/>
          </w:tcPr>
          <w:p w:rsidR="00475CAF" w:rsidRPr="00475CAF" w:rsidRDefault="00475CAF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Дети-инвалиды</w:t>
            </w:r>
          </w:p>
        </w:tc>
        <w:tc>
          <w:tcPr>
            <w:tcW w:w="2369" w:type="dxa"/>
          </w:tcPr>
          <w:p w:rsidR="00475CAF" w:rsidRPr="00475CAF" w:rsidRDefault="00475CAF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08" w:type="dxa"/>
          </w:tcPr>
          <w:p w:rsidR="00475CAF" w:rsidRPr="00475CAF" w:rsidRDefault="00D261CB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75CAF" w:rsidRPr="00475CAF" w:rsidTr="00E927AF">
        <w:trPr>
          <w:trHeight w:val="256"/>
          <w:tblCellSpacing w:w="20" w:type="dxa"/>
        </w:trPr>
        <w:tc>
          <w:tcPr>
            <w:tcW w:w="5063" w:type="dxa"/>
          </w:tcPr>
          <w:p w:rsidR="00475CAF" w:rsidRPr="00475CAF" w:rsidRDefault="00475CAF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Дети, находящиеся под опекой</w:t>
            </w:r>
          </w:p>
        </w:tc>
        <w:tc>
          <w:tcPr>
            <w:tcW w:w="2369" w:type="dxa"/>
          </w:tcPr>
          <w:p w:rsidR="00475CAF" w:rsidRPr="00475CAF" w:rsidRDefault="00475CAF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08" w:type="dxa"/>
          </w:tcPr>
          <w:p w:rsidR="00475CAF" w:rsidRPr="00475CAF" w:rsidRDefault="005D5D01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475CAF" w:rsidRPr="00475CAF" w:rsidTr="00E927AF">
        <w:trPr>
          <w:trHeight w:val="495"/>
          <w:tblCellSpacing w:w="20" w:type="dxa"/>
        </w:trPr>
        <w:tc>
          <w:tcPr>
            <w:tcW w:w="5063" w:type="dxa"/>
          </w:tcPr>
          <w:p w:rsidR="00475CAF" w:rsidRPr="00475CAF" w:rsidRDefault="00475CAF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Дети из семей, имеющих статус вынужденных переселенцев</w:t>
            </w:r>
          </w:p>
        </w:tc>
        <w:tc>
          <w:tcPr>
            <w:tcW w:w="2369" w:type="dxa"/>
          </w:tcPr>
          <w:p w:rsidR="00475CAF" w:rsidRPr="00475CAF" w:rsidRDefault="00475CAF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08" w:type="dxa"/>
          </w:tcPr>
          <w:p w:rsidR="00475CAF" w:rsidRPr="00475CAF" w:rsidRDefault="004026E9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75CAF" w:rsidRPr="00475CAF" w:rsidTr="00E927AF">
        <w:trPr>
          <w:trHeight w:val="256"/>
          <w:tblCellSpacing w:w="20" w:type="dxa"/>
        </w:trPr>
        <w:tc>
          <w:tcPr>
            <w:tcW w:w="5063" w:type="dxa"/>
          </w:tcPr>
          <w:p w:rsidR="00475CAF" w:rsidRPr="00475CAF" w:rsidRDefault="00475CAF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Дети ликвидаторов аварии ЧАЭС</w:t>
            </w:r>
          </w:p>
        </w:tc>
        <w:tc>
          <w:tcPr>
            <w:tcW w:w="2369" w:type="dxa"/>
          </w:tcPr>
          <w:p w:rsidR="00475CAF" w:rsidRPr="00475CAF" w:rsidRDefault="00475CAF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08" w:type="dxa"/>
          </w:tcPr>
          <w:p w:rsidR="00475CAF" w:rsidRPr="00475CAF" w:rsidRDefault="004026E9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75CAF" w:rsidRPr="00475CAF" w:rsidTr="00E927AF">
        <w:trPr>
          <w:trHeight w:val="247"/>
          <w:tblCellSpacing w:w="20" w:type="dxa"/>
        </w:trPr>
        <w:tc>
          <w:tcPr>
            <w:tcW w:w="5063" w:type="dxa"/>
          </w:tcPr>
          <w:p w:rsidR="00475CAF" w:rsidRPr="00475CAF" w:rsidRDefault="00475CAF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Дети «группы риска»</w:t>
            </w:r>
          </w:p>
        </w:tc>
        <w:tc>
          <w:tcPr>
            <w:tcW w:w="2369" w:type="dxa"/>
          </w:tcPr>
          <w:p w:rsidR="00475CAF" w:rsidRPr="00475CAF" w:rsidRDefault="00A757A4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208" w:type="dxa"/>
          </w:tcPr>
          <w:p w:rsidR="00475CAF" w:rsidRPr="00475CAF" w:rsidRDefault="00772310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475CAF" w:rsidRPr="00475CAF" w:rsidTr="00E927AF">
        <w:trPr>
          <w:trHeight w:val="256"/>
          <w:tblCellSpacing w:w="20" w:type="dxa"/>
        </w:trPr>
        <w:tc>
          <w:tcPr>
            <w:tcW w:w="5063" w:type="dxa"/>
          </w:tcPr>
          <w:p w:rsidR="00475CAF" w:rsidRPr="00475CAF" w:rsidRDefault="00475CAF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Дети, состоящие на внутришкольном учёте</w:t>
            </w:r>
          </w:p>
        </w:tc>
        <w:tc>
          <w:tcPr>
            <w:tcW w:w="2369" w:type="dxa"/>
          </w:tcPr>
          <w:p w:rsidR="00475CAF" w:rsidRPr="00475CAF" w:rsidRDefault="00A757A4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8" w:type="dxa"/>
          </w:tcPr>
          <w:p w:rsidR="00475CAF" w:rsidRPr="00475CAF" w:rsidRDefault="00772310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75CAF" w:rsidRPr="00475CAF" w:rsidTr="00E927AF">
        <w:trPr>
          <w:trHeight w:val="438"/>
          <w:tblCellSpacing w:w="20" w:type="dxa"/>
        </w:trPr>
        <w:tc>
          <w:tcPr>
            <w:tcW w:w="5063" w:type="dxa"/>
          </w:tcPr>
          <w:p w:rsidR="00475CAF" w:rsidRPr="00475CAF" w:rsidRDefault="00475CAF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Дети, состоящие на учёте  в ОДН</w:t>
            </w:r>
          </w:p>
        </w:tc>
        <w:tc>
          <w:tcPr>
            <w:tcW w:w="2369" w:type="dxa"/>
          </w:tcPr>
          <w:p w:rsidR="00475CAF" w:rsidRPr="00475CAF" w:rsidRDefault="00A757A4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08" w:type="dxa"/>
          </w:tcPr>
          <w:p w:rsidR="00475CAF" w:rsidRPr="00475CAF" w:rsidRDefault="00772310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75CAF" w:rsidRPr="00475CAF" w:rsidTr="00E927AF">
        <w:trPr>
          <w:trHeight w:val="374"/>
          <w:tblCellSpacing w:w="20" w:type="dxa"/>
        </w:trPr>
        <w:tc>
          <w:tcPr>
            <w:tcW w:w="5063" w:type="dxa"/>
          </w:tcPr>
          <w:p w:rsidR="00475CAF" w:rsidRPr="00475CAF" w:rsidRDefault="00475CAF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Дети, состоящие на учете   в КДН</w:t>
            </w:r>
          </w:p>
        </w:tc>
        <w:tc>
          <w:tcPr>
            <w:tcW w:w="2369" w:type="dxa"/>
          </w:tcPr>
          <w:p w:rsidR="00475CAF" w:rsidRPr="00475CAF" w:rsidRDefault="00A757A4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</w:tcPr>
          <w:p w:rsidR="00475CAF" w:rsidRPr="00475CAF" w:rsidRDefault="00772310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75CAF" w:rsidRPr="00475CAF" w:rsidTr="00E927AF">
        <w:trPr>
          <w:trHeight w:val="636"/>
          <w:tblCellSpacing w:w="20" w:type="dxa"/>
        </w:trPr>
        <w:tc>
          <w:tcPr>
            <w:tcW w:w="5063" w:type="dxa"/>
          </w:tcPr>
          <w:p w:rsidR="00475CAF" w:rsidRPr="00475CAF" w:rsidRDefault="00475CAF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CAF">
              <w:rPr>
                <w:rFonts w:ascii="Times New Roman" w:hAnsi="Times New Roman"/>
                <w:sz w:val="24"/>
                <w:szCs w:val="24"/>
              </w:rPr>
              <w:t>Семьи, находящиеся в трудном материальном положении</w:t>
            </w:r>
          </w:p>
        </w:tc>
        <w:tc>
          <w:tcPr>
            <w:tcW w:w="2369" w:type="dxa"/>
          </w:tcPr>
          <w:p w:rsidR="00475CAF" w:rsidRPr="00475CAF" w:rsidRDefault="00A757A4" w:rsidP="00732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</w:tcPr>
          <w:p w:rsidR="00475CAF" w:rsidRPr="00475CAF" w:rsidRDefault="00772310" w:rsidP="00E46E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ED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974122" w:rsidRDefault="00974122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Обеспечено  тесное взаимодействие  с  КДН и ЗП и  ПДН ОП  на  предмет актуализ</w:t>
      </w:r>
      <w:r w:rsidRPr="00475CAF">
        <w:rPr>
          <w:rFonts w:ascii="Times New Roman" w:hAnsi="Times New Roman"/>
          <w:sz w:val="24"/>
          <w:szCs w:val="24"/>
        </w:rPr>
        <w:t>а</w:t>
      </w:r>
      <w:r w:rsidRPr="00475CAF">
        <w:rPr>
          <w:rFonts w:ascii="Times New Roman" w:hAnsi="Times New Roman"/>
          <w:sz w:val="24"/>
          <w:szCs w:val="24"/>
        </w:rPr>
        <w:t>ции списков  несовершеннолетних, со</w:t>
      </w:r>
      <w:r w:rsidR="00EC7A88">
        <w:rPr>
          <w:rFonts w:ascii="Times New Roman" w:hAnsi="Times New Roman"/>
          <w:sz w:val="24"/>
          <w:szCs w:val="24"/>
        </w:rPr>
        <w:t>стоящих  на  профилактичес</w:t>
      </w:r>
      <w:r w:rsidRPr="00475CAF">
        <w:rPr>
          <w:rFonts w:ascii="Times New Roman" w:hAnsi="Times New Roman"/>
          <w:sz w:val="24"/>
          <w:szCs w:val="24"/>
        </w:rPr>
        <w:t>ком    учете, выявляются  дети  «группы  риска».  На  информационных  стендах школы размещены материалы о де</w:t>
      </w:r>
      <w:r w:rsidRPr="00475CAF">
        <w:rPr>
          <w:rFonts w:ascii="Times New Roman" w:hAnsi="Times New Roman"/>
          <w:sz w:val="24"/>
          <w:szCs w:val="24"/>
        </w:rPr>
        <w:t>я</w:t>
      </w:r>
      <w:r w:rsidRPr="00475CAF">
        <w:rPr>
          <w:rFonts w:ascii="Times New Roman" w:hAnsi="Times New Roman"/>
          <w:sz w:val="24"/>
          <w:szCs w:val="24"/>
        </w:rPr>
        <w:t>тельности  служб  Детского телефона доверия.   Организовано    межведомственное    взаим</w:t>
      </w:r>
      <w:r w:rsidRPr="00475CAF">
        <w:rPr>
          <w:rFonts w:ascii="Times New Roman" w:hAnsi="Times New Roman"/>
          <w:sz w:val="24"/>
          <w:szCs w:val="24"/>
        </w:rPr>
        <w:t>о</w:t>
      </w:r>
      <w:r w:rsidRPr="00475CAF">
        <w:rPr>
          <w:rFonts w:ascii="Times New Roman" w:hAnsi="Times New Roman"/>
          <w:sz w:val="24"/>
          <w:szCs w:val="24"/>
        </w:rPr>
        <w:t>действие  с  органами   и учреждениями  системы профилактики Октябрьского района г.о</w:t>
      </w:r>
      <w:proofErr w:type="gramStart"/>
      <w:r w:rsidRPr="00475CAF">
        <w:rPr>
          <w:rFonts w:ascii="Times New Roman" w:hAnsi="Times New Roman"/>
          <w:sz w:val="24"/>
          <w:szCs w:val="24"/>
        </w:rPr>
        <w:t>.С</w:t>
      </w:r>
      <w:proofErr w:type="gramEnd"/>
      <w:r w:rsidRPr="00475CAF">
        <w:rPr>
          <w:rFonts w:ascii="Times New Roman" w:hAnsi="Times New Roman"/>
          <w:sz w:val="24"/>
          <w:szCs w:val="24"/>
        </w:rPr>
        <w:t xml:space="preserve">аранск,  в том числе в работе с оперативной информацией о  негативных  проявлениях среди  обучающихся. </w:t>
      </w:r>
    </w:p>
    <w:p w:rsidR="00475CAF" w:rsidRPr="00475CAF" w:rsidRDefault="00475CAF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Так как в школе обучается  </w:t>
      </w:r>
      <w:r w:rsidRPr="00202669">
        <w:rPr>
          <w:rFonts w:ascii="Times New Roman" w:hAnsi="Times New Roman"/>
          <w:sz w:val="24"/>
          <w:szCs w:val="24"/>
        </w:rPr>
        <w:t>3</w:t>
      </w:r>
      <w:r w:rsidR="00202669" w:rsidRPr="00202669">
        <w:rPr>
          <w:rFonts w:ascii="Times New Roman" w:hAnsi="Times New Roman"/>
          <w:sz w:val="24"/>
          <w:szCs w:val="24"/>
        </w:rPr>
        <w:t>3</w:t>
      </w:r>
      <w:r w:rsidRPr="00202669">
        <w:rPr>
          <w:rFonts w:ascii="Times New Roman" w:hAnsi="Times New Roman"/>
          <w:sz w:val="24"/>
          <w:szCs w:val="24"/>
        </w:rPr>
        <w:t xml:space="preserve"> учащихся</w:t>
      </w:r>
      <w:r w:rsidRPr="00475CAF">
        <w:rPr>
          <w:rFonts w:ascii="Times New Roman" w:hAnsi="Times New Roman"/>
          <w:sz w:val="24"/>
          <w:szCs w:val="24"/>
        </w:rPr>
        <w:t>, воспитанников ГБУ</w:t>
      </w:r>
      <w:r w:rsidRPr="00475CAF">
        <w:rPr>
          <w:rFonts w:ascii="Times New Roman" w:hAnsi="Times New Roman"/>
          <w:b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РМ  «Центр помощи д</w:t>
      </w:r>
      <w:r w:rsidRPr="00475CAF">
        <w:rPr>
          <w:rFonts w:ascii="Times New Roman" w:hAnsi="Times New Roman"/>
          <w:sz w:val="24"/>
          <w:szCs w:val="24"/>
        </w:rPr>
        <w:t>е</w:t>
      </w:r>
      <w:r w:rsidRPr="00475CAF">
        <w:rPr>
          <w:rFonts w:ascii="Times New Roman" w:hAnsi="Times New Roman"/>
          <w:sz w:val="24"/>
          <w:szCs w:val="24"/>
        </w:rPr>
        <w:t>тям, оставшимся без попечения родителей», налажено тесное психолого-педагогическое с</w:t>
      </w:r>
      <w:r w:rsidRPr="00475CAF">
        <w:rPr>
          <w:rFonts w:ascii="Times New Roman" w:hAnsi="Times New Roman"/>
          <w:sz w:val="24"/>
          <w:szCs w:val="24"/>
        </w:rPr>
        <w:t>о</w:t>
      </w:r>
      <w:r w:rsidRPr="00475CAF">
        <w:rPr>
          <w:rFonts w:ascii="Times New Roman" w:hAnsi="Times New Roman"/>
          <w:sz w:val="24"/>
          <w:szCs w:val="24"/>
        </w:rPr>
        <w:lastRenderedPageBreak/>
        <w:t xml:space="preserve">трудничество данного учреждения с МОУ «Ялгинская СОШ». Для успешной адаптации и </w:t>
      </w:r>
      <w:proofErr w:type="gramStart"/>
      <w:r w:rsidRPr="00475CAF">
        <w:rPr>
          <w:rFonts w:ascii="Times New Roman" w:hAnsi="Times New Roman"/>
          <w:sz w:val="24"/>
          <w:szCs w:val="24"/>
        </w:rPr>
        <w:t>с</w:t>
      </w:r>
      <w:r w:rsidRPr="00475CAF">
        <w:rPr>
          <w:rFonts w:ascii="Times New Roman" w:hAnsi="Times New Roman"/>
          <w:sz w:val="24"/>
          <w:szCs w:val="24"/>
        </w:rPr>
        <w:t>о</w:t>
      </w:r>
      <w:r w:rsidRPr="00475CAF">
        <w:rPr>
          <w:rFonts w:ascii="Times New Roman" w:hAnsi="Times New Roman"/>
          <w:sz w:val="24"/>
          <w:szCs w:val="24"/>
        </w:rPr>
        <w:t>циализации</w:t>
      </w:r>
      <w:proofErr w:type="gramEnd"/>
      <w:r w:rsidRPr="00475CAF">
        <w:rPr>
          <w:rFonts w:ascii="Times New Roman" w:hAnsi="Times New Roman"/>
          <w:sz w:val="24"/>
          <w:szCs w:val="24"/>
        </w:rPr>
        <w:t xml:space="preserve">  вновь прибывающих воспитанников, успешного обучения их в школе разработан и утвержден План взаимодействия  МОУ «Ялгинская СОШ» с ГБУ</w:t>
      </w:r>
      <w:r w:rsidRPr="00475CAF">
        <w:rPr>
          <w:rFonts w:ascii="Times New Roman" w:hAnsi="Times New Roman"/>
          <w:b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>РМ  «Центр помощи д</w:t>
      </w:r>
      <w:r w:rsidRPr="00475CAF">
        <w:rPr>
          <w:rFonts w:ascii="Times New Roman" w:hAnsi="Times New Roman"/>
          <w:sz w:val="24"/>
          <w:szCs w:val="24"/>
        </w:rPr>
        <w:t>е</w:t>
      </w:r>
      <w:r w:rsidRPr="00475CAF">
        <w:rPr>
          <w:rFonts w:ascii="Times New Roman" w:hAnsi="Times New Roman"/>
          <w:sz w:val="24"/>
          <w:szCs w:val="24"/>
        </w:rPr>
        <w:t>тям, оставшимся без попечения родителей».</w:t>
      </w:r>
    </w:p>
    <w:p w:rsidR="00475CAF" w:rsidRPr="00475CAF" w:rsidRDefault="00974122" w:rsidP="007327D1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75CAF" w:rsidRPr="00475CAF">
        <w:rPr>
          <w:rFonts w:ascii="Times New Roman" w:hAnsi="Times New Roman"/>
          <w:sz w:val="24"/>
          <w:szCs w:val="24"/>
        </w:rPr>
        <w:t xml:space="preserve">Обеспечен  ежедневный  контроль  посещения  </w:t>
      </w:r>
      <w:proofErr w:type="gramStart"/>
      <w:r w:rsidR="00475CAF" w:rsidRPr="00475CAF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="00475CAF" w:rsidRPr="00475CAF">
        <w:rPr>
          <w:rFonts w:ascii="Times New Roman" w:hAnsi="Times New Roman"/>
          <w:sz w:val="24"/>
          <w:szCs w:val="24"/>
        </w:rPr>
        <w:t xml:space="preserve"> учебных занятий и  взаимодействие с КДН и ЗП.  Классными   руководителями   организована   работа   по  мон</w:t>
      </w:r>
      <w:r w:rsidR="00475CAF" w:rsidRPr="00475CAF">
        <w:rPr>
          <w:rFonts w:ascii="Times New Roman" w:hAnsi="Times New Roman"/>
          <w:sz w:val="24"/>
          <w:szCs w:val="24"/>
        </w:rPr>
        <w:t>и</w:t>
      </w:r>
      <w:r w:rsidR="00475CAF" w:rsidRPr="00475CAF">
        <w:rPr>
          <w:rFonts w:ascii="Times New Roman" w:hAnsi="Times New Roman"/>
          <w:sz w:val="24"/>
          <w:szCs w:val="24"/>
        </w:rPr>
        <w:t xml:space="preserve">торингу   </w:t>
      </w:r>
      <w:proofErr w:type="spellStart"/>
      <w:r w:rsidR="00475CAF" w:rsidRPr="00475CAF">
        <w:rPr>
          <w:rFonts w:ascii="Times New Roman" w:hAnsi="Times New Roman"/>
          <w:sz w:val="24"/>
          <w:szCs w:val="24"/>
        </w:rPr>
        <w:t>аккаунтов</w:t>
      </w:r>
      <w:proofErr w:type="spellEnd"/>
      <w:r w:rsidR="00475CAF" w:rsidRPr="00475CAF">
        <w:rPr>
          <w:rFonts w:ascii="Times New Roman" w:hAnsi="Times New Roman"/>
          <w:sz w:val="24"/>
          <w:szCs w:val="24"/>
        </w:rPr>
        <w:t xml:space="preserve">   обучающихся  в  социальных  сетях  по выявлению фактов вовлечения несовершеннолетних в деятельность социально опасных виртуальных сообществ. </w:t>
      </w:r>
      <w:proofErr w:type="gramStart"/>
      <w:r w:rsidR="00475CAF" w:rsidRPr="00475CAF">
        <w:rPr>
          <w:rFonts w:ascii="Times New Roman" w:hAnsi="Times New Roman"/>
          <w:sz w:val="24"/>
          <w:szCs w:val="24"/>
        </w:rPr>
        <w:t xml:space="preserve">На базе школы создана и активно функционирует  кибердружина, в которую входят  </w:t>
      </w:r>
      <w:r w:rsidR="00EC7A88">
        <w:rPr>
          <w:rFonts w:ascii="Times New Roman" w:hAnsi="Times New Roman"/>
          <w:sz w:val="24"/>
          <w:szCs w:val="24"/>
        </w:rPr>
        <w:t>заместитель д</w:t>
      </w:r>
      <w:r w:rsidR="00EC7A88">
        <w:rPr>
          <w:rFonts w:ascii="Times New Roman" w:hAnsi="Times New Roman"/>
          <w:sz w:val="24"/>
          <w:szCs w:val="24"/>
        </w:rPr>
        <w:t>и</w:t>
      </w:r>
      <w:r w:rsidR="00475CAF" w:rsidRPr="00475CAF">
        <w:rPr>
          <w:rFonts w:ascii="Times New Roman" w:hAnsi="Times New Roman"/>
          <w:sz w:val="24"/>
          <w:szCs w:val="24"/>
        </w:rPr>
        <w:t xml:space="preserve">ректора по воспитательной работе, классные руководители 5-11 классов, педагог-психолог). </w:t>
      </w:r>
      <w:proofErr w:type="gramEnd"/>
    </w:p>
    <w:p w:rsidR="00475CAF" w:rsidRPr="00475CAF" w:rsidRDefault="00974122" w:rsidP="007327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75CAF" w:rsidRPr="00475CAF">
        <w:rPr>
          <w:rFonts w:ascii="Times New Roman" w:hAnsi="Times New Roman"/>
          <w:sz w:val="24"/>
          <w:szCs w:val="24"/>
        </w:rPr>
        <w:t>В школе работает Совет по профилактике правонарушений и преступлений. Заседания проводятся 1 раз в месяц (последняя пятница месяца). На заседаниях Совета по профилактике правонарушений регулярно заслушивались вопросы поведения и успеваемости «трудных» подростков, анализировалась оперативная обстановка в школе, принимались  решения о п</w:t>
      </w:r>
      <w:r w:rsidR="00475CAF" w:rsidRPr="00475CAF">
        <w:rPr>
          <w:rFonts w:ascii="Times New Roman" w:hAnsi="Times New Roman"/>
          <w:sz w:val="24"/>
          <w:szCs w:val="24"/>
        </w:rPr>
        <w:t>о</w:t>
      </w:r>
      <w:r w:rsidR="00475CAF" w:rsidRPr="00475CAF">
        <w:rPr>
          <w:rFonts w:ascii="Times New Roman" w:hAnsi="Times New Roman"/>
          <w:sz w:val="24"/>
          <w:szCs w:val="24"/>
        </w:rPr>
        <w:t>ст</w:t>
      </w:r>
      <w:r w:rsidR="00C4526E">
        <w:rPr>
          <w:rFonts w:ascii="Times New Roman" w:hAnsi="Times New Roman"/>
          <w:sz w:val="24"/>
          <w:szCs w:val="24"/>
        </w:rPr>
        <w:t xml:space="preserve">ановке и снятии с учета. В </w:t>
      </w:r>
      <w:r w:rsidR="00475CAF" w:rsidRPr="00475CAF">
        <w:rPr>
          <w:rFonts w:ascii="Times New Roman" w:hAnsi="Times New Roman"/>
          <w:sz w:val="24"/>
          <w:szCs w:val="24"/>
        </w:rPr>
        <w:t xml:space="preserve">2022 учебном году было проведено </w:t>
      </w:r>
      <w:r w:rsidR="00E539F1">
        <w:rPr>
          <w:rFonts w:ascii="Times New Roman" w:hAnsi="Times New Roman"/>
          <w:sz w:val="24"/>
          <w:szCs w:val="24"/>
        </w:rPr>
        <w:t>12</w:t>
      </w:r>
      <w:r w:rsidR="00475CAF" w:rsidRPr="00475CAF">
        <w:rPr>
          <w:rFonts w:ascii="Times New Roman" w:hAnsi="Times New Roman"/>
          <w:sz w:val="24"/>
          <w:szCs w:val="24"/>
        </w:rPr>
        <w:t xml:space="preserve"> заседаний  Совета.</w:t>
      </w:r>
    </w:p>
    <w:p w:rsidR="00475CAF" w:rsidRPr="00475CAF" w:rsidRDefault="00475CAF" w:rsidP="007327D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75CAF" w:rsidRPr="00475CAF" w:rsidRDefault="00FB5B20" w:rsidP="007327D1">
      <w:pPr>
        <w:pStyle w:val="af1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 </w:t>
      </w:r>
      <w:r w:rsidR="00475CAF" w:rsidRPr="00475CAF">
        <w:rPr>
          <w:rFonts w:ascii="Times New Roman" w:hAnsi="Times New Roman"/>
          <w:sz w:val="24"/>
          <w:szCs w:val="24"/>
        </w:rPr>
        <w:t xml:space="preserve">2022  году на  различных видах учета состояли:  </w:t>
      </w:r>
    </w:p>
    <w:p w:rsidR="00475CAF" w:rsidRPr="00D15DC1" w:rsidRDefault="00475CAF" w:rsidP="00DB1C3A">
      <w:pPr>
        <w:pStyle w:val="af1"/>
        <w:spacing w:line="276" w:lineRule="auto"/>
        <w:rPr>
          <w:rFonts w:ascii="Times New Roman" w:hAnsi="Times New Roman"/>
          <w:sz w:val="24"/>
          <w:szCs w:val="24"/>
        </w:rPr>
      </w:pPr>
    </w:p>
    <w:p w:rsidR="00475CAF" w:rsidRPr="00D15DC1" w:rsidRDefault="00475CAF" w:rsidP="007327D1">
      <w:pPr>
        <w:pStyle w:val="ae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D15DC1">
        <w:rPr>
          <w:rFonts w:ascii="Times New Roman" w:hAnsi="Times New Roman"/>
          <w:sz w:val="24"/>
          <w:szCs w:val="24"/>
        </w:rPr>
        <w:t>Количество несовершеннолетних, состоящих на различных видах учета</w:t>
      </w:r>
    </w:p>
    <w:tbl>
      <w:tblPr>
        <w:tblStyle w:val="af0"/>
        <w:tblW w:w="0" w:type="auto"/>
        <w:tblInd w:w="108" w:type="dxa"/>
        <w:tblLook w:val="04A0"/>
      </w:tblPr>
      <w:tblGrid>
        <w:gridCol w:w="2127"/>
        <w:gridCol w:w="2768"/>
        <w:gridCol w:w="2269"/>
        <w:gridCol w:w="2298"/>
      </w:tblGrid>
      <w:tr w:rsidR="00475CAF" w:rsidRPr="001B4957" w:rsidTr="00E927AF">
        <w:tc>
          <w:tcPr>
            <w:tcW w:w="9462" w:type="dxa"/>
            <w:gridSpan w:val="4"/>
          </w:tcPr>
          <w:p w:rsidR="00475CAF" w:rsidRPr="001B4957" w:rsidRDefault="00475CAF" w:rsidP="00FB5B20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9482A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</w:tr>
      <w:tr w:rsidR="00475CAF" w:rsidRPr="001B4957" w:rsidTr="00E927AF">
        <w:tc>
          <w:tcPr>
            <w:tcW w:w="4895" w:type="dxa"/>
            <w:gridSpan w:val="2"/>
          </w:tcPr>
          <w:p w:rsidR="00475CAF" w:rsidRPr="00B9482A" w:rsidRDefault="00FB5B20" w:rsidP="007327D1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82A">
              <w:rPr>
                <w:rFonts w:ascii="Times New Roman" w:hAnsi="Times New Roman"/>
                <w:sz w:val="24"/>
                <w:szCs w:val="24"/>
              </w:rPr>
              <w:t>По состоянию на 01.01.2022</w:t>
            </w:r>
          </w:p>
        </w:tc>
        <w:tc>
          <w:tcPr>
            <w:tcW w:w="4567" w:type="dxa"/>
            <w:gridSpan w:val="2"/>
          </w:tcPr>
          <w:p w:rsidR="00475CAF" w:rsidRPr="00B9482A" w:rsidRDefault="00FB5B20" w:rsidP="007327D1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82A">
              <w:rPr>
                <w:rFonts w:ascii="Times New Roman" w:hAnsi="Times New Roman"/>
                <w:sz w:val="24"/>
                <w:szCs w:val="24"/>
              </w:rPr>
              <w:t>По состоянию на 31.12.2022</w:t>
            </w:r>
          </w:p>
        </w:tc>
      </w:tr>
      <w:tr w:rsidR="00475CAF" w:rsidRPr="001B4957" w:rsidTr="00E927AF">
        <w:tc>
          <w:tcPr>
            <w:tcW w:w="2127" w:type="dxa"/>
          </w:tcPr>
          <w:p w:rsidR="00475CAF" w:rsidRPr="00B9482A" w:rsidRDefault="00475CAF" w:rsidP="007327D1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82A">
              <w:rPr>
                <w:rFonts w:ascii="Times New Roman" w:hAnsi="Times New Roman"/>
                <w:sz w:val="24"/>
                <w:szCs w:val="24"/>
              </w:rPr>
              <w:t>учет в КДН и ОП</w:t>
            </w:r>
          </w:p>
        </w:tc>
        <w:tc>
          <w:tcPr>
            <w:tcW w:w="2768" w:type="dxa"/>
          </w:tcPr>
          <w:p w:rsidR="00475CAF" w:rsidRPr="00B9482A" w:rsidRDefault="00475CAF" w:rsidP="007327D1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482A">
              <w:rPr>
                <w:rFonts w:ascii="Times New Roman" w:hAnsi="Times New Roman"/>
                <w:sz w:val="24"/>
                <w:szCs w:val="24"/>
              </w:rPr>
              <w:t>внутришкольный</w:t>
            </w:r>
            <w:proofErr w:type="spellEnd"/>
            <w:r w:rsidRPr="00B9482A">
              <w:rPr>
                <w:rFonts w:ascii="Times New Roman" w:hAnsi="Times New Roman"/>
                <w:sz w:val="24"/>
                <w:szCs w:val="24"/>
              </w:rPr>
              <w:t xml:space="preserve"> учет</w:t>
            </w:r>
          </w:p>
        </w:tc>
        <w:tc>
          <w:tcPr>
            <w:tcW w:w="2269" w:type="dxa"/>
          </w:tcPr>
          <w:p w:rsidR="00475CAF" w:rsidRPr="001A4CA5" w:rsidRDefault="00475CAF" w:rsidP="007327D1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CA5">
              <w:rPr>
                <w:rFonts w:ascii="Times New Roman" w:hAnsi="Times New Roman"/>
                <w:sz w:val="24"/>
                <w:szCs w:val="24"/>
              </w:rPr>
              <w:t>учет в КДН и ОП</w:t>
            </w:r>
          </w:p>
        </w:tc>
        <w:tc>
          <w:tcPr>
            <w:tcW w:w="2298" w:type="dxa"/>
          </w:tcPr>
          <w:p w:rsidR="00475CAF" w:rsidRPr="001A4CA5" w:rsidRDefault="00475CAF" w:rsidP="007327D1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4CA5">
              <w:rPr>
                <w:rFonts w:ascii="Times New Roman" w:hAnsi="Times New Roman"/>
                <w:sz w:val="24"/>
                <w:szCs w:val="24"/>
              </w:rPr>
              <w:t>внутришкольный</w:t>
            </w:r>
            <w:proofErr w:type="spellEnd"/>
            <w:r w:rsidRPr="001A4CA5">
              <w:rPr>
                <w:rFonts w:ascii="Times New Roman" w:hAnsi="Times New Roman"/>
                <w:sz w:val="24"/>
                <w:szCs w:val="24"/>
              </w:rPr>
              <w:t xml:space="preserve"> учет</w:t>
            </w:r>
          </w:p>
        </w:tc>
      </w:tr>
      <w:tr w:rsidR="00475CAF" w:rsidRPr="00475CAF" w:rsidTr="00E927AF">
        <w:tc>
          <w:tcPr>
            <w:tcW w:w="2127" w:type="dxa"/>
          </w:tcPr>
          <w:p w:rsidR="00475CAF" w:rsidRPr="00B9482A" w:rsidRDefault="00475CAF" w:rsidP="007327D1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82A">
              <w:rPr>
                <w:rFonts w:ascii="Times New Roman" w:hAnsi="Times New Roman"/>
                <w:sz w:val="24"/>
                <w:szCs w:val="24"/>
              </w:rPr>
              <w:t>4 (КДН)</w:t>
            </w:r>
          </w:p>
          <w:p w:rsidR="00475CAF" w:rsidRPr="00B9482A" w:rsidRDefault="0038347D" w:rsidP="007327D1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(О</w:t>
            </w:r>
            <w:r w:rsidR="00475CAF" w:rsidRPr="00B9482A">
              <w:rPr>
                <w:rFonts w:ascii="Times New Roman" w:hAnsi="Times New Roman"/>
                <w:sz w:val="24"/>
                <w:szCs w:val="24"/>
              </w:rPr>
              <w:t>ДН)</w:t>
            </w:r>
          </w:p>
        </w:tc>
        <w:tc>
          <w:tcPr>
            <w:tcW w:w="2768" w:type="dxa"/>
          </w:tcPr>
          <w:p w:rsidR="00475CAF" w:rsidRPr="00B9482A" w:rsidRDefault="00475CAF" w:rsidP="007327D1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82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9" w:type="dxa"/>
          </w:tcPr>
          <w:p w:rsidR="00475CAF" w:rsidRPr="001A4CA5" w:rsidRDefault="00915D87" w:rsidP="007327D1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75CAF" w:rsidRPr="001A4CA5">
              <w:rPr>
                <w:rFonts w:ascii="Times New Roman" w:hAnsi="Times New Roman"/>
                <w:sz w:val="24"/>
                <w:szCs w:val="24"/>
              </w:rPr>
              <w:t xml:space="preserve"> (КДН)</w:t>
            </w:r>
          </w:p>
          <w:p w:rsidR="00475CAF" w:rsidRPr="001A4CA5" w:rsidRDefault="00915D87" w:rsidP="007327D1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8347D">
              <w:rPr>
                <w:rFonts w:ascii="Times New Roman" w:hAnsi="Times New Roman"/>
                <w:sz w:val="24"/>
                <w:szCs w:val="24"/>
              </w:rPr>
              <w:t xml:space="preserve"> (О</w:t>
            </w:r>
            <w:r w:rsidR="00475CAF" w:rsidRPr="001A4CA5">
              <w:rPr>
                <w:rFonts w:ascii="Times New Roman" w:hAnsi="Times New Roman"/>
                <w:sz w:val="24"/>
                <w:szCs w:val="24"/>
              </w:rPr>
              <w:t>ДН)</w:t>
            </w:r>
          </w:p>
        </w:tc>
        <w:tc>
          <w:tcPr>
            <w:tcW w:w="2298" w:type="dxa"/>
          </w:tcPr>
          <w:p w:rsidR="00475CAF" w:rsidRPr="001A4CA5" w:rsidRDefault="001A4CA5" w:rsidP="007327D1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C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475CAF" w:rsidRPr="00475CAF" w:rsidRDefault="00475CAF" w:rsidP="007327D1">
      <w:pPr>
        <w:rPr>
          <w:rFonts w:ascii="Times New Roman" w:hAnsi="Times New Roman"/>
          <w:b/>
          <w:sz w:val="24"/>
          <w:szCs w:val="24"/>
          <w:u w:val="single"/>
        </w:rPr>
      </w:pPr>
    </w:p>
    <w:p w:rsidR="00475CAF" w:rsidRPr="00DF318B" w:rsidRDefault="00475CAF" w:rsidP="007327D1">
      <w:pPr>
        <w:jc w:val="both"/>
        <w:rPr>
          <w:rFonts w:ascii="Times New Roman" w:hAnsi="Times New Roman"/>
          <w:sz w:val="24"/>
          <w:szCs w:val="24"/>
        </w:rPr>
      </w:pPr>
      <w:r w:rsidRPr="00DF318B">
        <w:rPr>
          <w:rFonts w:ascii="Times New Roman" w:hAnsi="Times New Roman"/>
          <w:sz w:val="24"/>
          <w:szCs w:val="24"/>
        </w:rPr>
        <w:t xml:space="preserve">     </w:t>
      </w:r>
      <w:r w:rsidRPr="0038347D">
        <w:rPr>
          <w:rFonts w:ascii="Times New Roman" w:hAnsi="Times New Roman"/>
          <w:sz w:val="24"/>
          <w:szCs w:val="24"/>
        </w:rPr>
        <w:t>С целью повышения мотивации учащихся и решения дисциплинарных проблем был не только усилен контроль со стороны администрации школы, классных  руководителей за пов</w:t>
      </w:r>
      <w:r w:rsidRPr="0038347D">
        <w:rPr>
          <w:rFonts w:ascii="Times New Roman" w:hAnsi="Times New Roman"/>
          <w:sz w:val="24"/>
          <w:szCs w:val="24"/>
        </w:rPr>
        <w:t>е</w:t>
      </w:r>
      <w:r w:rsidRPr="0038347D">
        <w:rPr>
          <w:rFonts w:ascii="Times New Roman" w:hAnsi="Times New Roman"/>
          <w:sz w:val="24"/>
          <w:szCs w:val="24"/>
        </w:rPr>
        <w:t>дением и посещением занятий учащимися, состоящими на различных видах учета, но также организовано  активное вовлечение их в спортивную и творческую деятельность. Проводится  регулярный  мониторинг  занятости  в кружках и секциях обучающихся, состоящих на проф</w:t>
      </w:r>
      <w:r w:rsidRPr="0038347D">
        <w:rPr>
          <w:rFonts w:ascii="Times New Roman" w:hAnsi="Times New Roman"/>
          <w:sz w:val="24"/>
          <w:szCs w:val="24"/>
        </w:rPr>
        <w:t>и</w:t>
      </w:r>
      <w:r w:rsidRPr="0038347D">
        <w:rPr>
          <w:rFonts w:ascii="Times New Roman" w:hAnsi="Times New Roman"/>
          <w:sz w:val="24"/>
          <w:szCs w:val="24"/>
        </w:rPr>
        <w:t>лактическом учете в школе, КДН и ЗП, ОДН ОП.</w:t>
      </w:r>
      <w:r w:rsidRPr="00DF318B">
        <w:rPr>
          <w:rFonts w:ascii="Times New Roman" w:hAnsi="Times New Roman"/>
          <w:sz w:val="24"/>
          <w:szCs w:val="24"/>
        </w:rPr>
        <w:t xml:space="preserve"> </w:t>
      </w:r>
    </w:p>
    <w:p w:rsidR="00475CAF" w:rsidRPr="00475CAF" w:rsidRDefault="00475CAF" w:rsidP="007327D1">
      <w:pPr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  <w:u w:val="single"/>
        </w:rPr>
        <w:t>Мероприятия:</w:t>
      </w:r>
    </w:p>
    <w:p w:rsidR="00475CAF" w:rsidRPr="00475CAF" w:rsidRDefault="00475CAF" w:rsidP="007327D1">
      <w:pPr>
        <w:pStyle w:val="ae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участие в акции «Всеобуч» (сентябрь 202</w:t>
      </w:r>
      <w:r w:rsidR="00D06CE3">
        <w:rPr>
          <w:rFonts w:ascii="Times New Roman" w:hAnsi="Times New Roman"/>
          <w:sz w:val="24"/>
          <w:szCs w:val="24"/>
        </w:rPr>
        <w:t>2</w:t>
      </w:r>
      <w:r w:rsidRPr="00475CAF">
        <w:rPr>
          <w:rFonts w:ascii="Times New Roman" w:hAnsi="Times New Roman"/>
          <w:sz w:val="24"/>
          <w:szCs w:val="24"/>
        </w:rPr>
        <w:t xml:space="preserve"> г.);</w:t>
      </w:r>
    </w:p>
    <w:p w:rsidR="00475CAF" w:rsidRPr="00475CAF" w:rsidRDefault="00475CAF" w:rsidP="007327D1">
      <w:pPr>
        <w:pStyle w:val="ae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color w:val="000000"/>
          <w:sz w:val="24"/>
          <w:szCs w:val="24"/>
        </w:rPr>
        <w:t xml:space="preserve">проведение тематических классных часов: </w:t>
      </w:r>
      <w:proofErr w:type="gramStart"/>
      <w:r w:rsidRPr="00475CAF">
        <w:rPr>
          <w:rFonts w:ascii="Times New Roman" w:hAnsi="Times New Roman"/>
          <w:color w:val="000000"/>
          <w:sz w:val="24"/>
          <w:szCs w:val="24"/>
        </w:rPr>
        <w:t>«Мы за здоровый образ жизни» (1-4 кл.), «О вреде курения» (5-6 классы), «Вредным привычкам скажем «нет» (7классы), ди</w:t>
      </w:r>
      <w:r w:rsidRPr="00475CAF">
        <w:rPr>
          <w:rFonts w:ascii="Times New Roman" w:hAnsi="Times New Roman"/>
          <w:color w:val="000000"/>
          <w:sz w:val="24"/>
          <w:szCs w:val="24"/>
        </w:rPr>
        <w:t>с</w:t>
      </w:r>
      <w:r w:rsidRPr="00475CAF">
        <w:rPr>
          <w:rFonts w:ascii="Times New Roman" w:hAnsi="Times New Roman"/>
          <w:color w:val="000000"/>
          <w:sz w:val="24"/>
          <w:szCs w:val="24"/>
        </w:rPr>
        <w:t>пут «Наркотики - оружие самоистребления» (7-11 классы) и др.;</w:t>
      </w:r>
      <w:proofErr w:type="gramEnd"/>
    </w:p>
    <w:p w:rsidR="00475CAF" w:rsidRPr="00475CAF" w:rsidRDefault="00475CAF" w:rsidP="007327D1">
      <w:pPr>
        <w:pStyle w:val="ae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регулярные беседы: «Правонарушения и ответственность за них», «Правила повед</w:t>
      </w:r>
      <w:r w:rsidRPr="00475CAF">
        <w:rPr>
          <w:rFonts w:ascii="Times New Roman" w:hAnsi="Times New Roman"/>
          <w:sz w:val="24"/>
          <w:szCs w:val="24"/>
        </w:rPr>
        <w:t>е</w:t>
      </w:r>
      <w:r w:rsidRPr="00475CAF">
        <w:rPr>
          <w:rFonts w:ascii="Times New Roman" w:hAnsi="Times New Roman"/>
          <w:sz w:val="24"/>
          <w:szCs w:val="24"/>
        </w:rPr>
        <w:t xml:space="preserve">ния в общественных местах. </w:t>
      </w:r>
      <w:r w:rsidRPr="00B26D88">
        <w:rPr>
          <w:rFonts w:ascii="Times New Roman" w:hAnsi="Times New Roman"/>
          <w:sz w:val="24"/>
          <w:szCs w:val="24"/>
        </w:rPr>
        <w:t xml:space="preserve">Профилактика правонарушений» (проводили </w:t>
      </w:r>
      <w:proofErr w:type="spellStart"/>
      <w:r w:rsidR="00B525CE" w:rsidRPr="00B26D88">
        <w:rPr>
          <w:rFonts w:ascii="Times New Roman" w:hAnsi="Times New Roman"/>
          <w:sz w:val="24"/>
          <w:szCs w:val="24"/>
        </w:rPr>
        <w:t>Картаева</w:t>
      </w:r>
      <w:proofErr w:type="spellEnd"/>
      <w:r w:rsidR="00B525CE" w:rsidRPr="00B26D88">
        <w:rPr>
          <w:rFonts w:ascii="Times New Roman" w:hAnsi="Times New Roman"/>
          <w:sz w:val="24"/>
          <w:szCs w:val="24"/>
        </w:rPr>
        <w:t xml:space="preserve"> Р.В. старший инспе</w:t>
      </w:r>
      <w:r w:rsidR="00D06CE3" w:rsidRPr="00B26D88">
        <w:rPr>
          <w:rFonts w:ascii="Times New Roman" w:hAnsi="Times New Roman"/>
          <w:sz w:val="24"/>
          <w:szCs w:val="24"/>
        </w:rPr>
        <w:t>к</w:t>
      </w:r>
      <w:r w:rsidR="00B525CE" w:rsidRPr="00B26D88">
        <w:rPr>
          <w:rFonts w:ascii="Times New Roman" w:hAnsi="Times New Roman"/>
          <w:sz w:val="24"/>
          <w:szCs w:val="24"/>
        </w:rPr>
        <w:t xml:space="preserve">тор НДН ЛОП Саранск, </w:t>
      </w:r>
      <w:proofErr w:type="spellStart"/>
      <w:r w:rsidR="00B26D88" w:rsidRPr="00B26D88">
        <w:rPr>
          <w:rFonts w:ascii="Times New Roman" w:hAnsi="Times New Roman"/>
          <w:sz w:val="24"/>
          <w:szCs w:val="24"/>
        </w:rPr>
        <w:t>Картаева</w:t>
      </w:r>
      <w:proofErr w:type="spellEnd"/>
      <w:r w:rsidR="00B26D88" w:rsidRPr="00B26D88">
        <w:rPr>
          <w:rFonts w:ascii="Times New Roman" w:hAnsi="Times New Roman"/>
          <w:sz w:val="24"/>
          <w:szCs w:val="24"/>
        </w:rPr>
        <w:t xml:space="preserve"> Р.Г.</w:t>
      </w:r>
      <w:r w:rsidR="00B525CE" w:rsidRPr="00B26D88">
        <w:rPr>
          <w:rFonts w:ascii="Times New Roman" w:hAnsi="Times New Roman"/>
          <w:sz w:val="24"/>
          <w:szCs w:val="24"/>
        </w:rPr>
        <w:t xml:space="preserve">  и Кошельков А.А.– и</w:t>
      </w:r>
      <w:r w:rsidR="00B525CE" w:rsidRPr="00B26D88">
        <w:rPr>
          <w:rFonts w:ascii="Times New Roman" w:hAnsi="Times New Roman"/>
          <w:sz w:val="24"/>
          <w:szCs w:val="24"/>
        </w:rPr>
        <w:t>н</w:t>
      </w:r>
      <w:r w:rsidR="00B525CE" w:rsidRPr="00B26D88">
        <w:rPr>
          <w:rFonts w:ascii="Times New Roman" w:hAnsi="Times New Roman"/>
          <w:sz w:val="24"/>
          <w:szCs w:val="24"/>
        </w:rPr>
        <w:t>спекторы</w:t>
      </w:r>
      <w:r w:rsidRPr="00B26D88">
        <w:rPr>
          <w:rFonts w:ascii="Times New Roman" w:hAnsi="Times New Roman"/>
          <w:sz w:val="24"/>
          <w:szCs w:val="24"/>
        </w:rPr>
        <w:t xml:space="preserve"> ПДН);</w:t>
      </w:r>
    </w:p>
    <w:p w:rsidR="00475CAF" w:rsidRPr="00475CAF" w:rsidRDefault="00475CAF" w:rsidP="007327D1">
      <w:pPr>
        <w:pStyle w:val="ae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lastRenderedPageBreak/>
        <w:t xml:space="preserve">беседы «Профилактика поведения детей </w:t>
      </w:r>
      <w:proofErr w:type="gramStart"/>
      <w:r w:rsidRPr="00475CAF">
        <w:rPr>
          <w:rFonts w:ascii="Times New Roman" w:hAnsi="Times New Roman"/>
          <w:sz w:val="24"/>
          <w:szCs w:val="24"/>
        </w:rPr>
        <w:t>на ж</w:t>
      </w:r>
      <w:proofErr w:type="gramEnd"/>
      <w:r w:rsidRPr="00475CAF">
        <w:rPr>
          <w:rFonts w:ascii="Times New Roman" w:hAnsi="Times New Roman"/>
          <w:sz w:val="24"/>
          <w:szCs w:val="24"/>
        </w:rPr>
        <w:t>/</w:t>
      </w:r>
      <w:proofErr w:type="spellStart"/>
      <w:r w:rsidRPr="00475CAF">
        <w:rPr>
          <w:rFonts w:ascii="Times New Roman" w:hAnsi="Times New Roman"/>
          <w:sz w:val="24"/>
          <w:szCs w:val="24"/>
        </w:rPr>
        <w:t>д</w:t>
      </w:r>
      <w:proofErr w:type="spellEnd"/>
      <w:r w:rsidRPr="00475CAF">
        <w:rPr>
          <w:rFonts w:ascii="Times New Roman" w:hAnsi="Times New Roman"/>
          <w:sz w:val="24"/>
          <w:szCs w:val="24"/>
        </w:rPr>
        <w:t xml:space="preserve"> объектах», «Профилактика  детского травматизма и правонарушений, угрожающих безопасности  детей вблизи  ж.д. п</w:t>
      </w:r>
      <w:r w:rsidRPr="00475CAF">
        <w:rPr>
          <w:rFonts w:ascii="Times New Roman" w:hAnsi="Times New Roman"/>
          <w:sz w:val="24"/>
          <w:szCs w:val="24"/>
        </w:rPr>
        <w:t>у</w:t>
      </w:r>
      <w:r w:rsidRPr="00475CAF">
        <w:rPr>
          <w:rFonts w:ascii="Times New Roman" w:hAnsi="Times New Roman"/>
          <w:sz w:val="24"/>
          <w:szCs w:val="24"/>
        </w:rPr>
        <w:t xml:space="preserve">тей» (проводила </w:t>
      </w:r>
      <w:proofErr w:type="spellStart"/>
      <w:r w:rsidRPr="00475CAF">
        <w:rPr>
          <w:rFonts w:ascii="Times New Roman" w:hAnsi="Times New Roman"/>
          <w:sz w:val="24"/>
          <w:szCs w:val="24"/>
        </w:rPr>
        <w:t>Картаева</w:t>
      </w:r>
      <w:proofErr w:type="spellEnd"/>
      <w:r w:rsidRPr="00475CAF">
        <w:rPr>
          <w:rFonts w:ascii="Times New Roman" w:hAnsi="Times New Roman"/>
          <w:sz w:val="24"/>
          <w:szCs w:val="24"/>
        </w:rPr>
        <w:t xml:space="preserve"> Р.В., инспектор </w:t>
      </w:r>
      <w:r w:rsidR="00D06CE3">
        <w:rPr>
          <w:rFonts w:ascii="Times New Roman" w:hAnsi="Times New Roman"/>
          <w:sz w:val="24"/>
          <w:szCs w:val="24"/>
        </w:rPr>
        <w:t>НДН ЛОП Саранск</w:t>
      </w:r>
      <w:r w:rsidRPr="00475CAF">
        <w:rPr>
          <w:rFonts w:ascii="Times New Roman" w:hAnsi="Times New Roman"/>
          <w:sz w:val="24"/>
          <w:szCs w:val="24"/>
        </w:rPr>
        <w:t>);</w:t>
      </w:r>
    </w:p>
    <w:p w:rsidR="00475CAF" w:rsidRPr="00475CAF" w:rsidRDefault="00475CAF" w:rsidP="007327D1">
      <w:pPr>
        <w:pStyle w:val="ae"/>
        <w:numPr>
          <w:ilvl w:val="0"/>
          <w:numId w:val="36"/>
        </w:numPr>
        <w:spacing w:after="0"/>
        <w:jc w:val="both"/>
        <w:rPr>
          <w:rStyle w:val="rphighlightallclass"/>
          <w:rFonts w:ascii="Times New Roman" w:hAnsi="Times New Roman"/>
          <w:sz w:val="24"/>
          <w:szCs w:val="24"/>
        </w:rPr>
      </w:pPr>
      <w:r w:rsidRPr="00475CAF">
        <w:rPr>
          <w:rStyle w:val="rphighlightallclass"/>
          <w:rFonts w:ascii="Times New Roman" w:hAnsi="Times New Roman"/>
          <w:sz w:val="24"/>
          <w:szCs w:val="24"/>
        </w:rPr>
        <w:t xml:space="preserve">27.01.2022г. участие в </w:t>
      </w:r>
      <w:proofErr w:type="spellStart"/>
      <w:r w:rsidRPr="00475CAF">
        <w:rPr>
          <w:rStyle w:val="rphighlightallclass"/>
          <w:rFonts w:ascii="Times New Roman" w:hAnsi="Times New Roman"/>
          <w:sz w:val="24"/>
          <w:szCs w:val="24"/>
        </w:rPr>
        <w:t>онлайн-конференции</w:t>
      </w:r>
      <w:proofErr w:type="spellEnd"/>
      <w:r w:rsidRPr="00475CAF">
        <w:rPr>
          <w:rStyle w:val="rphighlightallclass"/>
          <w:rFonts w:ascii="Times New Roman" w:hAnsi="Times New Roman"/>
          <w:sz w:val="24"/>
          <w:szCs w:val="24"/>
        </w:rPr>
        <w:t xml:space="preserve"> «Профилактика </w:t>
      </w:r>
      <w:proofErr w:type="spellStart"/>
      <w:r w:rsidRPr="00475CAF">
        <w:rPr>
          <w:rStyle w:val="rphighlightallclass"/>
          <w:rFonts w:ascii="Times New Roman" w:hAnsi="Times New Roman"/>
          <w:sz w:val="24"/>
          <w:szCs w:val="24"/>
        </w:rPr>
        <w:t>буллинга</w:t>
      </w:r>
      <w:proofErr w:type="spellEnd"/>
      <w:r w:rsidRPr="00475CAF">
        <w:rPr>
          <w:rStyle w:val="rphighlightallclass"/>
          <w:rFonts w:ascii="Times New Roman" w:hAnsi="Times New Roman"/>
          <w:sz w:val="24"/>
          <w:szCs w:val="24"/>
        </w:rPr>
        <w:t xml:space="preserve"> в детско-подростковой среде» (подключение);</w:t>
      </w:r>
    </w:p>
    <w:p w:rsidR="00475CAF" w:rsidRPr="00475CAF" w:rsidRDefault="00475CAF" w:rsidP="007327D1">
      <w:pPr>
        <w:pStyle w:val="ae"/>
        <w:numPr>
          <w:ilvl w:val="0"/>
          <w:numId w:val="36"/>
        </w:numPr>
        <w:spacing w:after="0"/>
        <w:jc w:val="both"/>
        <w:rPr>
          <w:rStyle w:val="rphighlightallclass"/>
          <w:rFonts w:ascii="Times New Roman" w:hAnsi="Times New Roman"/>
          <w:sz w:val="24"/>
          <w:szCs w:val="24"/>
        </w:rPr>
      </w:pPr>
      <w:r w:rsidRPr="00475CAF">
        <w:rPr>
          <w:rStyle w:val="rphighlightallclass"/>
          <w:rFonts w:ascii="Times New Roman" w:hAnsi="Times New Roman"/>
          <w:sz w:val="24"/>
          <w:szCs w:val="24"/>
        </w:rPr>
        <w:t xml:space="preserve">с  04.04 -13.04.2022 г. участие в мероприятиях </w:t>
      </w:r>
      <w:r w:rsidRPr="00475CAF">
        <w:rPr>
          <w:rFonts w:ascii="Times New Roman" w:hAnsi="Times New Roman"/>
          <w:sz w:val="24"/>
          <w:szCs w:val="24"/>
        </w:rPr>
        <w:t xml:space="preserve">Межведомственной комплексно </w:t>
      </w:r>
      <w:proofErr w:type="gramStart"/>
      <w:r w:rsidRPr="00475CAF">
        <w:rPr>
          <w:rFonts w:ascii="Times New Roman" w:hAnsi="Times New Roman"/>
          <w:sz w:val="24"/>
          <w:szCs w:val="24"/>
        </w:rPr>
        <w:t>опер</w:t>
      </w:r>
      <w:r w:rsidRPr="00475CAF">
        <w:rPr>
          <w:rFonts w:ascii="Times New Roman" w:hAnsi="Times New Roman"/>
          <w:sz w:val="24"/>
          <w:szCs w:val="24"/>
        </w:rPr>
        <w:t>а</w:t>
      </w:r>
      <w:r w:rsidRPr="00475CAF">
        <w:rPr>
          <w:rFonts w:ascii="Times New Roman" w:hAnsi="Times New Roman"/>
          <w:sz w:val="24"/>
          <w:szCs w:val="24"/>
        </w:rPr>
        <w:t>тивно-профилактическая</w:t>
      </w:r>
      <w:proofErr w:type="gramEnd"/>
      <w:r w:rsidRPr="00475CAF">
        <w:rPr>
          <w:rFonts w:ascii="Times New Roman" w:hAnsi="Times New Roman"/>
          <w:sz w:val="24"/>
          <w:szCs w:val="24"/>
        </w:rPr>
        <w:t xml:space="preserve"> операции «Дети России-2022»;</w:t>
      </w:r>
    </w:p>
    <w:p w:rsidR="00475CAF" w:rsidRPr="00475CAF" w:rsidRDefault="00475CAF" w:rsidP="007327D1">
      <w:pPr>
        <w:pStyle w:val="ae"/>
        <w:numPr>
          <w:ilvl w:val="0"/>
          <w:numId w:val="36"/>
        </w:numPr>
        <w:spacing w:after="0"/>
        <w:jc w:val="both"/>
        <w:rPr>
          <w:rStyle w:val="titlesubjecttyzv5"/>
          <w:rFonts w:ascii="Times New Roman" w:hAnsi="Times New Roman"/>
          <w:sz w:val="24"/>
          <w:szCs w:val="24"/>
        </w:rPr>
      </w:pPr>
      <w:r w:rsidRPr="00475CAF">
        <w:rPr>
          <w:rStyle w:val="rphighlightallclass"/>
          <w:rFonts w:ascii="Times New Roman" w:hAnsi="Times New Roman"/>
          <w:sz w:val="24"/>
          <w:szCs w:val="24"/>
        </w:rPr>
        <w:t xml:space="preserve">12.04.2022 г. участие в </w:t>
      </w:r>
      <w:r w:rsidRPr="00475CAF">
        <w:rPr>
          <w:rStyle w:val="titlesubjecttyzv5"/>
          <w:rFonts w:ascii="Times New Roman" w:hAnsi="Times New Roman"/>
          <w:sz w:val="24"/>
          <w:szCs w:val="24"/>
        </w:rPr>
        <w:t>1 Республиканской конференции обеспечения безопасности детей в киберпространстве (подключение);</w:t>
      </w:r>
    </w:p>
    <w:p w:rsidR="00475CAF" w:rsidRPr="00475CAF" w:rsidRDefault="00475CAF" w:rsidP="007327D1">
      <w:pPr>
        <w:pStyle w:val="ae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Style w:val="titlesubjecttyzv5"/>
          <w:rFonts w:ascii="Times New Roman" w:hAnsi="Times New Roman"/>
          <w:sz w:val="24"/>
          <w:szCs w:val="24"/>
        </w:rPr>
        <w:t xml:space="preserve">15.04.2022 г. </w:t>
      </w:r>
      <w:r w:rsidRPr="00475CAF">
        <w:rPr>
          <w:rFonts w:ascii="Times New Roman" w:hAnsi="Times New Roman"/>
          <w:sz w:val="24"/>
          <w:szCs w:val="24"/>
        </w:rPr>
        <w:t xml:space="preserve">на базе школы была организована информационно-образовательная площадка «Мифы и правда о наркотиках» (беседу с учащимися 7-11 кл. проводила </w:t>
      </w:r>
      <w:proofErr w:type="spellStart"/>
      <w:r w:rsidRPr="00475CAF">
        <w:rPr>
          <w:rFonts w:ascii="Times New Roman" w:hAnsi="Times New Roman"/>
          <w:sz w:val="24"/>
          <w:szCs w:val="24"/>
        </w:rPr>
        <w:t>Жерноклеева</w:t>
      </w:r>
      <w:proofErr w:type="spellEnd"/>
      <w:r w:rsidRPr="00475CAF">
        <w:rPr>
          <w:rFonts w:ascii="Times New Roman" w:hAnsi="Times New Roman"/>
          <w:sz w:val="24"/>
          <w:szCs w:val="24"/>
        </w:rPr>
        <w:t xml:space="preserve"> Е.А., сотрудник УНК МВД по РМ); </w:t>
      </w:r>
    </w:p>
    <w:p w:rsidR="00475CAF" w:rsidRPr="00475CAF" w:rsidRDefault="00475CAF" w:rsidP="007327D1">
      <w:pPr>
        <w:pStyle w:val="ae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20.04.2022 г. несовершеннолетние, состоящие на различных видах учета, стали учас</w:t>
      </w:r>
      <w:r w:rsidRPr="00475CAF">
        <w:rPr>
          <w:rFonts w:ascii="Times New Roman" w:hAnsi="Times New Roman"/>
          <w:sz w:val="24"/>
          <w:szCs w:val="24"/>
        </w:rPr>
        <w:t>т</w:t>
      </w:r>
      <w:r w:rsidRPr="00475CAF">
        <w:rPr>
          <w:rFonts w:ascii="Times New Roman" w:hAnsi="Times New Roman"/>
          <w:sz w:val="24"/>
          <w:szCs w:val="24"/>
        </w:rPr>
        <w:t>никами мероприятия «Беслан, и в памяти, и в сердце…Встреча школьников г</w:t>
      </w:r>
      <w:proofErr w:type="gramStart"/>
      <w:r w:rsidRPr="00475CAF">
        <w:rPr>
          <w:rFonts w:ascii="Times New Roman" w:hAnsi="Times New Roman"/>
          <w:sz w:val="24"/>
          <w:szCs w:val="24"/>
        </w:rPr>
        <w:t>.С</w:t>
      </w:r>
      <w:proofErr w:type="gramEnd"/>
      <w:r w:rsidRPr="00475CAF">
        <w:rPr>
          <w:rFonts w:ascii="Times New Roman" w:hAnsi="Times New Roman"/>
          <w:sz w:val="24"/>
          <w:szCs w:val="24"/>
        </w:rPr>
        <w:t>аранск с участниками трагических событий 2004 г.»;</w:t>
      </w:r>
    </w:p>
    <w:p w:rsidR="00475CAF" w:rsidRPr="00475CAF" w:rsidRDefault="00475CAF" w:rsidP="007327D1">
      <w:pPr>
        <w:pStyle w:val="ae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16 мая 2022 г., в преддверии наступающего летнего периода, в МОУ «Ялгинская СОШ» состоялось профилактическое мероприятие в формате интеллектуальной игры «Право и лето». Мероприятие было организовано Прокуратурой РМ с учетом межв</w:t>
      </w:r>
      <w:r w:rsidRPr="00475CAF">
        <w:rPr>
          <w:rFonts w:ascii="Times New Roman" w:hAnsi="Times New Roman"/>
          <w:sz w:val="24"/>
          <w:szCs w:val="24"/>
        </w:rPr>
        <w:t>е</w:t>
      </w:r>
      <w:r w:rsidRPr="00475CAF">
        <w:rPr>
          <w:rFonts w:ascii="Times New Roman" w:hAnsi="Times New Roman"/>
          <w:sz w:val="24"/>
          <w:szCs w:val="24"/>
        </w:rPr>
        <w:t xml:space="preserve">домственного комплексного плана «Безопасное детство» во взаимодействии со </w:t>
      </w:r>
      <w:proofErr w:type="spellStart"/>
      <w:r w:rsidRPr="00475CAF">
        <w:rPr>
          <w:rFonts w:ascii="Times New Roman" w:hAnsi="Times New Roman"/>
          <w:sz w:val="24"/>
          <w:szCs w:val="24"/>
        </w:rPr>
        <w:t>Сре</w:t>
      </w:r>
      <w:r w:rsidRPr="00475CAF">
        <w:rPr>
          <w:rFonts w:ascii="Times New Roman" w:hAnsi="Times New Roman"/>
          <w:sz w:val="24"/>
          <w:szCs w:val="24"/>
        </w:rPr>
        <w:t>д</w:t>
      </w:r>
      <w:r w:rsidRPr="00475CAF">
        <w:rPr>
          <w:rFonts w:ascii="Times New Roman" w:hAnsi="Times New Roman"/>
          <w:sz w:val="24"/>
          <w:szCs w:val="24"/>
        </w:rPr>
        <w:t>не-Волжским</w:t>
      </w:r>
      <w:proofErr w:type="spellEnd"/>
      <w:r w:rsidRPr="00475CAF">
        <w:rPr>
          <w:rFonts w:ascii="Times New Roman" w:hAnsi="Times New Roman"/>
          <w:sz w:val="24"/>
          <w:szCs w:val="24"/>
        </w:rPr>
        <w:t xml:space="preserve"> институтом (филиал) Всероссийского государственного университета юстиции (РПА Минюста России). Беседу с </w:t>
      </w:r>
      <w:proofErr w:type="gramStart"/>
      <w:r w:rsidRPr="00475CAF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475CAF">
        <w:rPr>
          <w:rFonts w:ascii="Times New Roman" w:hAnsi="Times New Roman"/>
          <w:sz w:val="24"/>
          <w:szCs w:val="24"/>
        </w:rPr>
        <w:t xml:space="preserve"> проводили Теплякова Н</w:t>
      </w:r>
      <w:r w:rsidRPr="00475CAF">
        <w:rPr>
          <w:rFonts w:ascii="Times New Roman" w:hAnsi="Times New Roman"/>
          <w:sz w:val="24"/>
          <w:szCs w:val="24"/>
        </w:rPr>
        <w:t>а</w:t>
      </w:r>
      <w:r w:rsidRPr="00475CAF">
        <w:rPr>
          <w:rFonts w:ascii="Times New Roman" w:hAnsi="Times New Roman"/>
          <w:sz w:val="24"/>
          <w:szCs w:val="24"/>
        </w:rPr>
        <w:t>талья Георгиевна, старший помощник прокурора РМ и Кондратьева Анна Николае</w:t>
      </w:r>
      <w:r w:rsidRPr="00475CAF">
        <w:rPr>
          <w:rFonts w:ascii="Times New Roman" w:hAnsi="Times New Roman"/>
          <w:sz w:val="24"/>
          <w:szCs w:val="24"/>
        </w:rPr>
        <w:t>в</w:t>
      </w:r>
      <w:r w:rsidRPr="00475CAF">
        <w:rPr>
          <w:rFonts w:ascii="Times New Roman" w:hAnsi="Times New Roman"/>
          <w:sz w:val="24"/>
          <w:szCs w:val="24"/>
        </w:rPr>
        <w:t>на, кандидат юридических наук, заместитель директора колледжа по НРМ;</w:t>
      </w:r>
    </w:p>
    <w:p w:rsidR="00475CAF" w:rsidRPr="00475CAF" w:rsidRDefault="00475CAF" w:rsidP="007327D1">
      <w:pPr>
        <w:pStyle w:val="ae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color w:val="000000"/>
          <w:sz w:val="24"/>
          <w:szCs w:val="24"/>
        </w:rPr>
        <w:t>акция Телефон доверия (май);</w:t>
      </w:r>
    </w:p>
    <w:p w:rsidR="00475CAF" w:rsidRDefault="00475CAF" w:rsidP="007327D1">
      <w:pPr>
        <w:pStyle w:val="ae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с 26.05 по 26.06.2022 г. проводились различные мероприятия в рамках Месячника </w:t>
      </w:r>
      <w:proofErr w:type="spellStart"/>
      <w:r w:rsidRPr="00475CAF">
        <w:rPr>
          <w:rFonts w:ascii="Times New Roman" w:hAnsi="Times New Roman"/>
          <w:sz w:val="24"/>
          <w:szCs w:val="24"/>
        </w:rPr>
        <w:t>а</w:t>
      </w:r>
      <w:r w:rsidRPr="00475CAF">
        <w:rPr>
          <w:rFonts w:ascii="Times New Roman" w:hAnsi="Times New Roman"/>
          <w:sz w:val="24"/>
          <w:szCs w:val="24"/>
        </w:rPr>
        <w:t>н</w:t>
      </w:r>
      <w:r w:rsidRPr="00475CAF">
        <w:rPr>
          <w:rFonts w:ascii="Times New Roman" w:hAnsi="Times New Roman"/>
          <w:sz w:val="24"/>
          <w:szCs w:val="24"/>
        </w:rPr>
        <w:t>тинаркотической</w:t>
      </w:r>
      <w:proofErr w:type="spellEnd"/>
      <w:r w:rsidRPr="00475CAF">
        <w:rPr>
          <w:rFonts w:ascii="Times New Roman" w:hAnsi="Times New Roman"/>
          <w:sz w:val="24"/>
          <w:szCs w:val="24"/>
        </w:rPr>
        <w:t xml:space="preserve"> направленности (спортивные, культурно-массовые, профилактич</w:t>
      </w:r>
      <w:r w:rsidRPr="00475CAF">
        <w:rPr>
          <w:rFonts w:ascii="Times New Roman" w:hAnsi="Times New Roman"/>
          <w:sz w:val="24"/>
          <w:szCs w:val="24"/>
        </w:rPr>
        <w:t>е</w:t>
      </w:r>
      <w:r w:rsidRPr="00475CAF">
        <w:rPr>
          <w:rFonts w:ascii="Times New Roman" w:hAnsi="Times New Roman"/>
          <w:sz w:val="24"/>
          <w:szCs w:val="24"/>
        </w:rPr>
        <w:t>ские).</w:t>
      </w:r>
    </w:p>
    <w:p w:rsidR="005D2605" w:rsidRPr="005D2605" w:rsidRDefault="00663355" w:rsidP="005D2605">
      <w:pPr>
        <w:pStyle w:val="ae"/>
        <w:numPr>
          <w:ilvl w:val="0"/>
          <w:numId w:val="36"/>
        </w:numPr>
        <w:spacing w:after="0"/>
        <w:jc w:val="both"/>
        <w:rPr>
          <w:rStyle w:val="FontStyle21"/>
          <w:sz w:val="24"/>
          <w:szCs w:val="24"/>
        </w:rPr>
      </w:pPr>
      <w:r w:rsidRPr="00663355">
        <w:rPr>
          <w:rFonts w:ascii="Times New Roman" w:hAnsi="Times New Roman"/>
          <w:sz w:val="24"/>
          <w:szCs w:val="24"/>
        </w:rPr>
        <w:t>3</w:t>
      </w:r>
      <w:r w:rsidR="005D2605" w:rsidRPr="00663355">
        <w:rPr>
          <w:rFonts w:ascii="Times New Roman" w:hAnsi="Times New Roman"/>
          <w:sz w:val="24"/>
          <w:szCs w:val="24"/>
        </w:rPr>
        <w:t>-</w:t>
      </w:r>
      <w:r w:rsidRPr="00663355">
        <w:rPr>
          <w:rFonts w:ascii="Times New Roman" w:hAnsi="Times New Roman"/>
          <w:sz w:val="24"/>
          <w:szCs w:val="24"/>
        </w:rPr>
        <w:t xml:space="preserve">4 </w:t>
      </w:r>
      <w:r w:rsidR="005D2605" w:rsidRPr="00663355">
        <w:rPr>
          <w:rFonts w:ascii="Times New Roman" w:hAnsi="Times New Roman"/>
          <w:sz w:val="24"/>
          <w:szCs w:val="24"/>
        </w:rPr>
        <w:t xml:space="preserve"> октября</w:t>
      </w:r>
      <w:r w:rsidR="005D2605" w:rsidRPr="00475CAF">
        <w:rPr>
          <w:rFonts w:ascii="Times New Roman" w:hAnsi="Times New Roman"/>
          <w:sz w:val="24"/>
          <w:szCs w:val="24"/>
        </w:rPr>
        <w:t xml:space="preserve"> было проведено социально-психологическое тестирование учащихся 7-11 классов;</w:t>
      </w:r>
    </w:p>
    <w:p w:rsidR="00475CAF" w:rsidRPr="00475CAF" w:rsidRDefault="00475CAF" w:rsidP="007327D1">
      <w:p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   В школе функционирует школьная Сл</w:t>
      </w:r>
      <w:r w:rsidR="00974122">
        <w:rPr>
          <w:rFonts w:ascii="Times New Roman" w:hAnsi="Times New Roman"/>
          <w:sz w:val="24"/>
          <w:szCs w:val="24"/>
        </w:rPr>
        <w:t xml:space="preserve">ужба медиации.  В </w:t>
      </w:r>
      <w:r w:rsidRPr="00475CAF">
        <w:rPr>
          <w:rFonts w:ascii="Times New Roman" w:hAnsi="Times New Roman"/>
          <w:sz w:val="24"/>
          <w:szCs w:val="24"/>
        </w:rPr>
        <w:t xml:space="preserve">2022 </w:t>
      </w:r>
      <w:r w:rsidRPr="00B5565F">
        <w:rPr>
          <w:rFonts w:ascii="Times New Roman" w:hAnsi="Times New Roman"/>
          <w:sz w:val="24"/>
          <w:szCs w:val="24"/>
        </w:rPr>
        <w:t>год</w:t>
      </w:r>
      <w:r w:rsidR="00342680" w:rsidRPr="00B5565F">
        <w:rPr>
          <w:rFonts w:ascii="Times New Roman" w:hAnsi="Times New Roman"/>
          <w:sz w:val="24"/>
          <w:szCs w:val="24"/>
        </w:rPr>
        <w:t xml:space="preserve">у было </w:t>
      </w:r>
      <w:r w:rsidR="00B5565F">
        <w:rPr>
          <w:rFonts w:ascii="Times New Roman" w:hAnsi="Times New Roman"/>
          <w:sz w:val="24"/>
          <w:szCs w:val="24"/>
        </w:rPr>
        <w:t>2</w:t>
      </w:r>
      <w:r w:rsidRPr="00475CAF">
        <w:rPr>
          <w:rFonts w:ascii="Times New Roman" w:hAnsi="Times New Roman"/>
          <w:sz w:val="24"/>
          <w:szCs w:val="24"/>
        </w:rPr>
        <w:t xml:space="preserve"> обращени</w:t>
      </w:r>
      <w:r w:rsidR="00342680">
        <w:rPr>
          <w:rFonts w:ascii="Times New Roman" w:hAnsi="Times New Roman"/>
          <w:sz w:val="24"/>
          <w:szCs w:val="24"/>
        </w:rPr>
        <w:t>я</w:t>
      </w:r>
      <w:r w:rsidRPr="00475CAF">
        <w:rPr>
          <w:rFonts w:ascii="Times New Roman" w:hAnsi="Times New Roman"/>
          <w:sz w:val="24"/>
          <w:szCs w:val="24"/>
        </w:rPr>
        <w:t xml:space="preserve"> в Службу </w:t>
      </w:r>
      <w:r w:rsidR="00342680" w:rsidRPr="00342680">
        <w:rPr>
          <w:rFonts w:ascii="Times New Roman" w:hAnsi="Times New Roman"/>
          <w:sz w:val="24"/>
          <w:szCs w:val="24"/>
        </w:rPr>
        <w:t>медиации.</w:t>
      </w:r>
      <w:r w:rsidR="00342680">
        <w:rPr>
          <w:rFonts w:ascii="Times New Roman" w:hAnsi="Times New Roman"/>
          <w:sz w:val="24"/>
          <w:szCs w:val="24"/>
        </w:rPr>
        <w:t xml:space="preserve"> </w:t>
      </w:r>
      <w:r w:rsidRPr="00475CAF">
        <w:rPr>
          <w:rFonts w:ascii="Times New Roman" w:hAnsi="Times New Roman"/>
          <w:sz w:val="24"/>
          <w:szCs w:val="24"/>
        </w:rPr>
        <w:t xml:space="preserve">Психолого-педагогической службой проводился мониторинг факторов риска суицидальных настроений среди обучающихся 7-11-х классов, а так же мониторинг жестокого обращения.     </w:t>
      </w:r>
    </w:p>
    <w:p w:rsidR="00475CAF" w:rsidRPr="00475CAF" w:rsidRDefault="00475CAF" w:rsidP="007327D1">
      <w:pPr>
        <w:pStyle w:val="af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        В школе ведется учет детей, имеющих частые пропуски уроков, неблагополучных семей и детей, оставшихся без присмотра родителей (уехавших на заработки в Москву). Составлен список учащихся, склонных к самовольным уходам </w:t>
      </w:r>
      <w:r w:rsidR="00FC10CB" w:rsidRPr="00FC10CB">
        <w:rPr>
          <w:rFonts w:ascii="Times New Roman" w:hAnsi="Times New Roman"/>
          <w:sz w:val="24"/>
          <w:szCs w:val="24"/>
        </w:rPr>
        <w:t>(2</w:t>
      </w:r>
      <w:r w:rsidRPr="00FC10CB">
        <w:rPr>
          <w:rFonts w:ascii="Times New Roman" w:hAnsi="Times New Roman"/>
          <w:sz w:val="24"/>
          <w:szCs w:val="24"/>
        </w:rPr>
        <w:t xml:space="preserve"> человека).</w:t>
      </w:r>
    </w:p>
    <w:p w:rsidR="00475CAF" w:rsidRPr="00475CAF" w:rsidRDefault="00475CAF" w:rsidP="007327D1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bCs/>
          <w:sz w:val="24"/>
          <w:szCs w:val="24"/>
        </w:rPr>
        <w:t xml:space="preserve">     </w:t>
      </w:r>
      <w:r w:rsidRPr="00475CAF">
        <w:rPr>
          <w:rFonts w:ascii="Times New Roman" w:hAnsi="Times New Roman"/>
          <w:sz w:val="24"/>
          <w:szCs w:val="24"/>
        </w:rPr>
        <w:t>Согласно плану воспитательной работы в целях предупреждения и  профилактики прав</w:t>
      </w:r>
      <w:r w:rsidRPr="00475CAF">
        <w:rPr>
          <w:rFonts w:ascii="Times New Roman" w:hAnsi="Times New Roman"/>
          <w:sz w:val="24"/>
          <w:szCs w:val="24"/>
        </w:rPr>
        <w:t>о</w:t>
      </w:r>
      <w:r w:rsidRPr="00475CAF">
        <w:rPr>
          <w:rFonts w:ascii="Times New Roman" w:hAnsi="Times New Roman"/>
          <w:sz w:val="24"/>
          <w:szCs w:val="24"/>
        </w:rPr>
        <w:t>нарушений и употребления ПАВ среди детей и подростков  в школе проводилась работа по выявлению  несовершеннолетних и семей,  находящихся в социально - опасном положении.</w:t>
      </w:r>
      <w:r w:rsidRPr="00475CAF">
        <w:rPr>
          <w:rFonts w:ascii="Times New Roman" w:hAnsi="Times New Roman"/>
          <w:bCs/>
          <w:sz w:val="24"/>
          <w:szCs w:val="24"/>
        </w:rPr>
        <w:t xml:space="preserve"> Особое внимание уделяется работе не только с «трудными» детьми, но и  семьями, находящ</w:t>
      </w:r>
      <w:r w:rsidRPr="00475CAF">
        <w:rPr>
          <w:rFonts w:ascii="Times New Roman" w:hAnsi="Times New Roman"/>
          <w:bCs/>
          <w:sz w:val="24"/>
          <w:szCs w:val="24"/>
        </w:rPr>
        <w:t>и</w:t>
      </w:r>
      <w:r w:rsidRPr="00475CAF">
        <w:rPr>
          <w:rFonts w:ascii="Times New Roman" w:hAnsi="Times New Roman"/>
          <w:bCs/>
          <w:sz w:val="24"/>
          <w:szCs w:val="24"/>
        </w:rPr>
        <w:t xml:space="preserve">мися в трудной жизненной ситуации. </w:t>
      </w:r>
      <w:r w:rsidRPr="00475CAF">
        <w:rPr>
          <w:rFonts w:ascii="Times New Roman" w:hAnsi="Times New Roman"/>
          <w:sz w:val="24"/>
          <w:szCs w:val="24"/>
        </w:rPr>
        <w:t>Педагоги, психолог, правоохранительные органы  раб</w:t>
      </w:r>
      <w:r w:rsidRPr="00475CAF">
        <w:rPr>
          <w:rFonts w:ascii="Times New Roman" w:hAnsi="Times New Roman"/>
          <w:sz w:val="24"/>
          <w:szCs w:val="24"/>
        </w:rPr>
        <w:t>о</w:t>
      </w:r>
      <w:r w:rsidRPr="00475CAF">
        <w:rPr>
          <w:rFonts w:ascii="Times New Roman" w:hAnsi="Times New Roman"/>
          <w:sz w:val="24"/>
          <w:szCs w:val="24"/>
        </w:rPr>
        <w:t>тают с данными категориями несовершеннолетних и семьями.</w:t>
      </w:r>
    </w:p>
    <w:p w:rsidR="00475CAF" w:rsidRPr="00475CAF" w:rsidRDefault="00475CAF" w:rsidP="007327D1">
      <w:p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 </w:t>
      </w:r>
    </w:p>
    <w:p w:rsidR="00475CAF" w:rsidRPr="00475CAF" w:rsidRDefault="00475CAF" w:rsidP="0073671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5CAF">
        <w:rPr>
          <w:rFonts w:ascii="Times New Roman" w:hAnsi="Times New Roman"/>
          <w:b/>
          <w:sz w:val="24"/>
          <w:szCs w:val="24"/>
        </w:rPr>
        <w:t>Модуль</w:t>
      </w:r>
      <w:r w:rsidRPr="00475CAF">
        <w:rPr>
          <w:rFonts w:ascii="Times New Roman" w:hAnsi="Times New Roman"/>
          <w:sz w:val="24"/>
          <w:szCs w:val="24"/>
        </w:rPr>
        <w:t xml:space="preserve"> «</w:t>
      </w:r>
      <w:r w:rsidRPr="00475CAF">
        <w:rPr>
          <w:rFonts w:ascii="Times New Roman" w:hAnsi="Times New Roman"/>
          <w:b/>
          <w:sz w:val="24"/>
          <w:szCs w:val="24"/>
        </w:rPr>
        <w:t>Организация предметно-эстетической среды»</w:t>
      </w:r>
      <w:r w:rsidR="00736716">
        <w:rPr>
          <w:rFonts w:ascii="Times New Roman" w:hAnsi="Times New Roman"/>
          <w:b/>
          <w:sz w:val="24"/>
          <w:szCs w:val="24"/>
        </w:rPr>
        <w:t xml:space="preserve">. </w:t>
      </w:r>
      <w:r w:rsidRPr="00475CAF">
        <w:rPr>
          <w:rFonts w:ascii="Times New Roman" w:hAnsi="Times New Roman"/>
          <w:bCs/>
          <w:sz w:val="24"/>
          <w:szCs w:val="24"/>
        </w:rPr>
        <w:t>Окружающая ребенка предметно-эстетическая среда школы, при условии ее грамотной организации, обогащает внутренний мир ученика, способствует формированию у него чувства вкуса и сти</w:t>
      </w:r>
      <w:r w:rsidR="00974122">
        <w:rPr>
          <w:rFonts w:ascii="Times New Roman" w:hAnsi="Times New Roman"/>
          <w:bCs/>
          <w:sz w:val="24"/>
          <w:szCs w:val="24"/>
        </w:rPr>
        <w:t>ля, создает атмосферу психологи</w:t>
      </w:r>
      <w:r w:rsidRPr="00475CAF">
        <w:rPr>
          <w:rFonts w:ascii="Times New Roman" w:hAnsi="Times New Roman"/>
          <w:bCs/>
          <w:sz w:val="24"/>
          <w:szCs w:val="24"/>
        </w:rPr>
        <w:t>ческого комфорта, поднимает настроение, преду</w:t>
      </w:r>
      <w:r w:rsidR="00974122">
        <w:rPr>
          <w:rFonts w:ascii="Times New Roman" w:hAnsi="Times New Roman"/>
          <w:bCs/>
          <w:sz w:val="24"/>
          <w:szCs w:val="24"/>
        </w:rPr>
        <w:t xml:space="preserve">преждает стрессовые </w:t>
      </w:r>
      <w:r w:rsidR="00974122">
        <w:rPr>
          <w:rFonts w:ascii="Times New Roman" w:hAnsi="Times New Roman"/>
          <w:bCs/>
          <w:sz w:val="24"/>
          <w:szCs w:val="24"/>
        </w:rPr>
        <w:lastRenderedPageBreak/>
        <w:t>ситуа</w:t>
      </w:r>
      <w:r w:rsidRPr="00475CAF">
        <w:rPr>
          <w:rFonts w:ascii="Times New Roman" w:hAnsi="Times New Roman"/>
          <w:bCs/>
          <w:sz w:val="24"/>
          <w:szCs w:val="24"/>
        </w:rPr>
        <w:t>ции, способствует позитивному восприятию ребенком школы.</w:t>
      </w:r>
      <w:r w:rsidRPr="00475CAF">
        <w:rPr>
          <w:rFonts w:ascii="Times New Roman" w:hAnsi="Times New Roman"/>
          <w:bCs/>
          <w:sz w:val="24"/>
          <w:szCs w:val="24"/>
        </w:rPr>
        <w:br/>
        <w:t>Воспитывающее влияние на ребенка в нашей школе осуществляется через такие формы раб</w:t>
      </w:r>
      <w:r w:rsidRPr="00475CAF">
        <w:rPr>
          <w:rFonts w:ascii="Times New Roman" w:hAnsi="Times New Roman"/>
          <w:bCs/>
          <w:sz w:val="24"/>
          <w:szCs w:val="24"/>
        </w:rPr>
        <w:t>о</w:t>
      </w:r>
      <w:r w:rsidRPr="00475CAF">
        <w:rPr>
          <w:rFonts w:ascii="Times New Roman" w:hAnsi="Times New Roman"/>
          <w:bCs/>
          <w:sz w:val="24"/>
          <w:szCs w:val="24"/>
        </w:rPr>
        <w:t>ты</w:t>
      </w:r>
      <w:r w:rsidR="00974122">
        <w:rPr>
          <w:rFonts w:ascii="Times New Roman" w:hAnsi="Times New Roman"/>
          <w:bCs/>
          <w:sz w:val="24"/>
          <w:szCs w:val="24"/>
        </w:rPr>
        <w:t xml:space="preserve"> </w:t>
      </w:r>
      <w:r w:rsidRPr="00475CAF">
        <w:rPr>
          <w:rFonts w:ascii="Times New Roman" w:hAnsi="Times New Roman"/>
          <w:bCs/>
          <w:sz w:val="24"/>
          <w:szCs w:val="24"/>
        </w:rPr>
        <w:t>с</w:t>
      </w:r>
      <w:r w:rsidR="00974122">
        <w:rPr>
          <w:rFonts w:ascii="Times New Roman" w:hAnsi="Times New Roman"/>
          <w:bCs/>
          <w:sz w:val="24"/>
          <w:szCs w:val="24"/>
        </w:rPr>
        <w:t xml:space="preserve"> </w:t>
      </w:r>
      <w:r w:rsidRPr="00475CAF">
        <w:rPr>
          <w:rFonts w:ascii="Times New Roman" w:hAnsi="Times New Roman"/>
          <w:bCs/>
          <w:sz w:val="24"/>
          <w:szCs w:val="24"/>
        </w:rPr>
        <w:t>предметно-эстетической средой как:</w:t>
      </w:r>
      <w:r w:rsidR="00736716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Pr="00475CAF">
        <w:rPr>
          <w:rFonts w:ascii="Times New Roman" w:hAnsi="Times New Roman"/>
          <w:bCs/>
          <w:sz w:val="24"/>
          <w:szCs w:val="24"/>
        </w:rPr>
        <w:br/>
      </w:r>
      <w:r w:rsidR="00974122">
        <w:rPr>
          <w:rFonts w:ascii="Times New Roman" w:hAnsi="Times New Roman"/>
          <w:bCs/>
          <w:sz w:val="24"/>
          <w:szCs w:val="24"/>
        </w:rPr>
        <w:t xml:space="preserve">          </w:t>
      </w:r>
      <w:r w:rsidRPr="00475CAF">
        <w:rPr>
          <w:rFonts w:ascii="Times New Roman" w:hAnsi="Times New Roman"/>
          <w:bCs/>
          <w:sz w:val="24"/>
          <w:szCs w:val="24"/>
        </w:rPr>
        <w:t>- размещение на стенах школы регулярно сменяемых экспозиций: творческих работ школьников, позволяющих им реализовать свой творческий потенциал, а также знакомящих их с работами друг друга;</w:t>
      </w:r>
    </w:p>
    <w:p w:rsidR="00475CAF" w:rsidRPr="00475CAF" w:rsidRDefault="00974122" w:rsidP="00736716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</w:t>
      </w:r>
      <w:r w:rsidR="00475CAF" w:rsidRPr="00475CAF">
        <w:rPr>
          <w:rFonts w:ascii="Times New Roman" w:hAnsi="Times New Roman"/>
          <w:bCs/>
          <w:sz w:val="24"/>
          <w:szCs w:val="24"/>
        </w:rPr>
        <w:t xml:space="preserve">- </w:t>
      </w:r>
      <w:proofErr w:type="spellStart"/>
      <w:r w:rsidR="00475CAF" w:rsidRPr="00475CAF">
        <w:rPr>
          <w:rFonts w:ascii="Times New Roman" w:hAnsi="Times New Roman"/>
          <w:bCs/>
          <w:sz w:val="24"/>
          <w:szCs w:val="24"/>
        </w:rPr>
        <w:t>фотоотчетов</w:t>
      </w:r>
      <w:proofErr w:type="spellEnd"/>
      <w:r w:rsidR="00475CAF" w:rsidRPr="00475CAF">
        <w:rPr>
          <w:rFonts w:ascii="Times New Roman" w:hAnsi="Times New Roman"/>
          <w:bCs/>
          <w:sz w:val="24"/>
          <w:szCs w:val="24"/>
        </w:rPr>
        <w:t xml:space="preserve"> об интересных событиях, происходящих в школе;</w:t>
      </w:r>
      <w:r w:rsidR="00475CAF" w:rsidRPr="00475CAF">
        <w:rPr>
          <w:rFonts w:ascii="Times New Roman" w:hAnsi="Times New Roman"/>
          <w:bCs/>
          <w:sz w:val="24"/>
          <w:szCs w:val="24"/>
        </w:rPr>
        <w:br/>
      </w:r>
      <w:r>
        <w:rPr>
          <w:rFonts w:ascii="Times New Roman" w:hAnsi="Times New Roman"/>
          <w:bCs/>
          <w:sz w:val="24"/>
          <w:szCs w:val="24"/>
        </w:rPr>
        <w:t xml:space="preserve">          </w:t>
      </w:r>
      <w:r w:rsidR="00475CAF" w:rsidRPr="00475CAF">
        <w:rPr>
          <w:rFonts w:ascii="Times New Roman" w:hAnsi="Times New Roman"/>
          <w:bCs/>
          <w:sz w:val="24"/>
          <w:szCs w:val="24"/>
        </w:rPr>
        <w:t>-  благоустройство классных кабинетов, осущест</w:t>
      </w:r>
      <w:r>
        <w:rPr>
          <w:rFonts w:ascii="Times New Roman" w:hAnsi="Times New Roman"/>
          <w:bCs/>
          <w:sz w:val="24"/>
          <w:szCs w:val="24"/>
        </w:rPr>
        <w:t>вляемое классными руково</w:t>
      </w:r>
      <w:r w:rsidR="00475CAF" w:rsidRPr="00475CAF">
        <w:rPr>
          <w:rFonts w:ascii="Times New Roman" w:hAnsi="Times New Roman"/>
          <w:bCs/>
          <w:sz w:val="24"/>
          <w:szCs w:val="24"/>
        </w:rPr>
        <w:t>дителями  вместе со школьниками своих классов, позволяющее учащимся проявить свои фантазии и творческие способности;</w:t>
      </w:r>
      <w:r w:rsidR="00475CAF" w:rsidRPr="00475CAF">
        <w:rPr>
          <w:rFonts w:ascii="Times New Roman" w:hAnsi="Times New Roman"/>
          <w:bCs/>
          <w:sz w:val="24"/>
          <w:szCs w:val="24"/>
        </w:rPr>
        <w:br/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  <w:r w:rsidR="00475CAF" w:rsidRPr="00475CAF">
        <w:rPr>
          <w:rFonts w:ascii="Times New Roman" w:hAnsi="Times New Roman"/>
          <w:bCs/>
          <w:sz w:val="24"/>
          <w:szCs w:val="24"/>
        </w:rPr>
        <w:t>- акцентирование внимания школьников посредством элементов предметно-эстетической среды (стенды, плакаты, инсталля</w:t>
      </w:r>
      <w:r>
        <w:rPr>
          <w:rFonts w:ascii="Times New Roman" w:hAnsi="Times New Roman"/>
          <w:bCs/>
          <w:sz w:val="24"/>
          <w:szCs w:val="24"/>
        </w:rPr>
        <w:t>ции) на важных для воспи</w:t>
      </w:r>
      <w:r w:rsidR="00475CAF" w:rsidRPr="00475CAF">
        <w:rPr>
          <w:rFonts w:ascii="Times New Roman" w:hAnsi="Times New Roman"/>
          <w:bCs/>
          <w:sz w:val="24"/>
          <w:szCs w:val="24"/>
        </w:rPr>
        <w:t>тания ценностях школы, ее традициях, правилах.</w:t>
      </w:r>
    </w:p>
    <w:p w:rsidR="00736716" w:rsidRDefault="00736716" w:rsidP="007327D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75CAF" w:rsidRPr="00D15DC1" w:rsidRDefault="00475CAF" w:rsidP="007327D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15DC1">
        <w:rPr>
          <w:rFonts w:ascii="Times New Roman" w:hAnsi="Times New Roman"/>
          <w:sz w:val="24"/>
          <w:szCs w:val="24"/>
        </w:rPr>
        <w:t xml:space="preserve">Участие и результативность </w:t>
      </w:r>
    </w:p>
    <w:p w:rsidR="00475CAF" w:rsidRPr="00D15DC1" w:rsidRDefault="00475CAF" w:rsidP="007327D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15DC1">
        <w:rPr>
          <w:rFonts w:ascii="Times New Roman" w:hAnsi="Times New Roman"/>
          <w:sz w:val="24"/>
          <w:szCs w:val="24"/>
        </w:rPr>
        <w:t>в конкурсах (</w:t>
      </w:r>
      <w:proofErr w:type="spellStart"/>
      <w:r w:rsidRPr="00D15DC1">
        <w:rPr>
          <w:rFonts w:ascii="Times New Roman" w:hAnsi="Times New Roman"/>
          <w:sz w:val="24"/>
          <w:szCs w:val="24"/>
        </w:rPr>
        <w:t>очно</w:t>
      </w:r>
      <w:proofErr w:type="spellEnd"/>
      <w:r w:rsidRPr="00D15DC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D15DC1">
        <w:rPr>
          <w:rFonts w:ascii="Times New Roman" w:hAnsi="Times New Roman"/>
          <w:sz w:val="24"/>
          <w:szCs w:val="24"/>
        </w:rPr>
        <w:t>онлайн</w:t>
      </w:r>
      <w:proofErr w:type="spellEnd"/>
      <w:r w:rsidRPr="00D15DC1">
        <w:rPr>
          <w:rFonts w:ascii="Times New Roman" w:hAnsi="Times New Roman"/>
          <w:sz w:val="24"/>
          <w:szCs w:val="24"/>
        </w:rPr>
        <w:t>)</w:t>
      </w:r>
    </w:p>
    <w:p w:rsidR="00475CAF" w:rsidRDefault="00475CAF" w:rsidP="007327D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>(202</w:t>
      </w:r>
      <w:r w:rsidR="00873FC8">
        <w:rPr>
          <w:rFonts w:ascii="Times New Roman" w:hAnsi="Times New Roman"/>
          <w:sz w:val="24"/>
          <w:szCs w:val="24"/>
        </w:rPr>
        <w:t>2</w:t>
      </w:r>
      <w:r w:rsidRPr="00475CAF">
        <w:rPr>
          <w:rFonts w:ascii="Times New Roman" w:hAnsi="Times New Roman"/>
          <w:sz w:val="24"/>
          <w:szCs w:val="24"/>
        </w:rPr>
        <w:t xml:space="preserve"> год)</w:t>
      </w:r>
    </w:p>
    <w:tbl>
      <w:tblPr>
        <w:tblStyle w:val="af0"/>
        <w:tblW w:w="9750" w:type="dxa"/>
        <w:tblLayout w:type="fixed"/>
        <w:tblLook w:val="04A0"/>
      </w:tblPr>
      <w:tblGrid>
        <w:gridCol w:w="1894"/>
        <w:gridCol w:w="1616"/>
        <w:gridCol w:w="2694"/>
        <w:gridCol w:w="141"/>
        <w:gridCol w:w="1985"/>
        <w:gridCol w:w="1420"/>
      </w:tblGrid>
      <w:tr w:rsidR="00C94F72" w:rsidRPr="00E0508E" w:rsidTr="006C5052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944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 xml:space="preserve">Название </w:t>
            </w:r>
          </w:p>
          <w:p w:rsidR="001A1944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 xml:space="preserve">конкурса </w:t>
            </w:r>
          </w:p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(соревнования)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944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</w:p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участия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993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Ф. И участника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Результ</w:t>
            </w:r>
            <w:r w:rsidRPr="00E0508E">
              <w:rPr>
                <w:rFonts w:ascii="Times New Roman" w:hAnsi="Times New Roman"/>
                <w:sz w:val="24"/>
                <w:szCs w:val="24"/>
              </w:rPr>
              <w:t>а</w:t>
            </w:r>
            <w:r w:rsidRPr="00E0508E">
              <w:rPr>
                <w:rFonts w:ascii="Times New Roman" w:hAnsi="Times New Roman"/>
                <w:sz w:val="24"/>
                <w:szCs w:val="24"/>
              </w:rPr>
              <w:t>тивность</w:t>
            </w:r>
          </w:p>
        </w:tc>
      </w:tr>
      <w:tr w:rsidR="00C94F72" w:rsidRPr="00E0508E" w:rsidTr="006B0AEA">
        <w:trPr>
          <w:trHeight w:val="414"/>
        </w:trPr>
        <w:tc>
          <w:tcPr>
            <w:tcW w:w="9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B045F7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045F7">
              <w:rPr>
                <w:rFonts w:ascii="Times New Roman" w:hAnsi="Times New Roman"/>
                <w:i/>
                <w:sz w:val="24"/>
                <w:szCs w:val="24"/>
              </w:rPr>
              <w:t>Городской конкурс «Краски  осени»</w:t>
            </w:r>
          </w:p>
        </w:tc>
      </w:tr>
      <w:tr w:rsidR="00C94F72" w:rsidRPr="00E0508E" w:rsidTr="006C5052">
        <w:tc>
          <w:tcPr>
            <w:tcW w:w="3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Конкурс поделок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Шумляк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Софья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Силякова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</w:p>
        </w:tc>
      </w:tr>
      <w:tr w:rsidR="00C94F72" w:rsidRPr="00E0508E" w:rsidTr="006C5052">
        <w:tc>
          <w:tcPr>
            <w:tcW w:w="35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 xml:space="preserve">Максимова Кира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Силякова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C94F72" w:rsidRPr="00E0508E" w:rsidTr="006C5052">
        <w:tc>
          <w:tcPr>
            <w:tcW w:w="35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Максимов Кирилл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Калмыкова Н.В.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C94F72" w:rsidRPr="00E0508E" w:rsidTr="006C5052">
        <w:tc>
          <w:tcPr>
            <w:tcW w:w="35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Жирнова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Маргарита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Руженкова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Т.А.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C94F72" w:rsidRPr="00E0508E" w:rsidTr="006C5052">
        <w:tc>
          <w:tcPr>
            <w:tcW w:w="35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Наумова Софья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Мартынова Г.П.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C94F72" w:rsidRPr="00E0508E" w:rsidTr="006C5052">
        <w:tc>
          <w:tcPr>
            <w:tcW w:w="35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 xml:space="preserve">Бурлаков </w:t>
            </w: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Назар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Мартынова Г.П.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2 место</w:t>
            </w:r>
          </w:p>
        </w:tc>
      </w:tr>
      <w:tr w:rsidR="00C94F72" w:rsidRPr="00E0508E" w:rsidTr="006C5052">
        <w:tc>
          <w:tcPr>
            <w:tcW w:w="35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Илюнин Арсений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Куликова А.Е.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2 место</w:t>
            </w:r>
          </w:p>
        </w:tc>
      </w:tr>
      <w:tr w:rsidR="00C94F72" w:rsidRPr="00E0508E" w:rsidTr="006C5052">
        <w:tc>
          <w:tcPr>
            <w:tcW w:w="35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Федорова Ольга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Мартынова Г.П.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2 место</w:t>
            </w:r>
          </w:p>
        </w:tc>
      </w:tr>
      <w:tr w:rsidR="00C94F72" w:rsidRPr="00E0508E" w:rsidTr="006C5052">
        <w:tc>
          <w:tcPr>
            <w:tcW w:w="35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 xml:space="preserve">Никитина </w:t>
            </w: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Илона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Куликова А.Е.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 xml:space="preserve">3 место </w:t>
            </w:r>
          </w:p>
        </w:tc>
      </w:tr>
      <w:tr w:rsidR="00C94F72" w:rsidRPr="00E0508E" w:rsidTr="006C5052">
        <w:tc>
          <w:tcPr>
            <w:tcW w:w="35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Ломовцев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Александр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Уханова О.В.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3 место</w:t>
            </w:r>
          </w:p>
        </w:tc>
      </w:tr>
      <w:tr w:rsidR="00C94F72" w:rsidRPr="00E0508E" w:rsidTr="006B0AEA">
        <w:trPr>
          <w:trHeight w:val="532"/>
        </w:trPr>
        <w:tc>
          <w:tcPr>
            <w:tcW w:w="9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B045F7" w:rsidRDefault="00C94F72" w:rsidP="0028603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045F7">
              <w:rPr>
                <w:rFonts w:ascii="Times New Roman" w:hAnsi="Times New Roman"/>
                <w:bCs/>
                <w:i/>
                <w:sz w:val="24"/>
                <w:szCs w:val="24"/>
              </w:rPr>
              <w:t>Городская выставка-конкурс</w:t>
            </w:r>
            <w:r w:rsidR="00286036" w:rsidRPr="00B045F7">
              <w:rPr>
                <w:rFonts w:ascii="Times New Roman" w:hAnsi="Times New Roman"/>
                <w:i/>
                <w:sz w:val="24"/>
                <w:szCs w:val="24"/>
              </w:rPr>
              <w:t xml:space="preserve">  «Волшебная зима</w:t>
            </w:r>
            <w:r w:rsidRPr="00B045F7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</w:tr>
      <w:tr w:rsidR="000433E1" w:rsidRPr="00E0508E" w:rsidTr="008402E0">
        <w:tc>
          <w:tcPr>
            <w:tcW w:w="3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66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0508E">
              <w:rPr>
                <w:rFonts w:ascii="Times New Roman" w:hAnsi="Times New Roman"/>
                <w:sz w:val="24"/>
                <w:szCs w:val="24"/>
              </w:rPr>
              <w:t>ворческие работы</w:t>
            </w:r>
          </w:p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«Новогоднее</w:t>
            </w:r>
          </w:p>
          <w:p w:rsidR="000433E1" w:rsidRPr="00E0508E" w:rsidRDefault="000433E1" w:rsidP="00E050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украшение»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Илюнин Арсений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Куликова А.Е.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0433E1" w:rsidRPr="00E0508E" w:rsidTr="008402E0">
        <w:tc>
          <w:tcPr>
            <w:tcW w:w="35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Долгова Татьяна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Уханова О.</w:t>
            </w:r>
            <w:proofErr w:type="gramStart"/>
            <w:r w:rsidRPr="00E0508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0433E1" w:rsidRPr="00E0508E" w:rsidTr="008402E0">
        <w:tc>
          <w:tcPr>
            <w:tcW w:w="35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Максимов Кирилл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Калмыкова Н.В.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0433E1" w:rsidRPr="00E0508E" w:rsidTr="008402E0">
        <w:tc>
          <w:tcPr>
            <w:tcW w:w="35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Белякова Полина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Руженкова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Т.А.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0433E1" w:rsidRPr="00E0508E" w:rsidTr="008402E0">
        <w:tc>
          <w:tcPr>
            <w:tcW w:w="35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Жирнова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Маргарита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Руженкова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Т.А.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2 место</w:t>
            </w:r>
          </w:p>
        </w:tc>
      </w:tr>
      <w:tr w:rsidR="000433E1" w:rsidRPr="00E0508E" w:rsidTr="008402E0">
        <w:trPr>
          <w:trHeight w:val="262"/>
        </w:trPr>
        <w:tc>
          <w:tcPr>
            <w:tcW w:w="35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Лапшин Матвей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Мартынова Г.П.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2 место</w:t>
            </w:r>
          </w:p>
        </w:tc>
      </w:tr>
      <w:tr w:rsidR="000433E1" w:rsidRPr="00E0508E" w:rsidTr="008402E0">
        <w:trPr>
          <w:trHeight w:val="182"/>
        </w:trPr>
        <w:tc>
          <w:tcPr>
            <w:tcW w:w="35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Мингалев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Сергей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Мартынова Г.П.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2 место</w:t>
            </w:r>
          </w:p>
        </w:tc>
      </w:tr>
      <w:tr w:rsidR="000433E1" w:rsidRPr="00E0508E" w:rsidTr="008402E0">
        <w:trPr>
          <w:trHeight w:val="272"/>
        </w:trPr>
        <w:tc>
          <w:tcPr>
            <w:tcW w:w="35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Федорова Ольга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Мартынова Г.П.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2 место</w:t>
            </w:r>
          </w:p>
        </w:tc>
      </w:tr>
      <w:tr w:rsidR="000433E1" w:rsidRPr="00E0508E" w:rsidTr="008402E0">
        <w:trPr>
          <w:trHeight w:val="260"/>
        </w:trPr>
        <w:tc>
          <w:tcPr>
            <w:tcW w:w="35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Афиногентова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Ольга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Руженкова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Т.А.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3 место</w:t>
            </w:r>
          </w:p>
        </w:tc>
      </w:tr>
      <w:tr w:rsidR="000433E1" w:rsidRPr="00E0508E" w:rsidTr="008402E0">
        <w:trPr>
          <w:trHeight w:val="237"/>
        </w:trPr>
        <w:tc>
          <w:tcPr>
            <w:tcW w:w="35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Мясоутова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Аида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Уханова О.</w:t>
            </w:r>
            <w:proofErr w:type="gramStart"/>
            <w:r w:rsidRPr="00E0508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3 место</w:t>
            </w:r>
          </w:p>
        </w:tc>
      </w:tr>
      <w:tr w:rsidR="000433E1" w:rsidRPr="00E0508E" w:rsidTr="008402E0">
        <w:trPr>
          <w:trHeight w:val="254"/>
        </w:trPr>
        <w:tc>
          <w:tcPr>
            <w:tcW w:w="35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 xml:space="preserve">Никитина </w:t>
            </w: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Илона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Куликова А.Е.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3 место</w:t>
            </w:r>
          </w:p>
        </w:tc>
      </w:tr>
      <w:tr w:rsidR="000433E1" w:rsidRPr="00E0508E" w:rsidTr="008402E0">
        <w:trPr>
          <w:trHeight w:val="244"/>
        </w:trPr>
        <w:tc>
          <w:tcPr>
            <w:tcW w:w="35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Аникина Кристина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Силякова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0433E1" w:rsidRPr="00E0508E" w:rsidTr="008402E0">
        <w:trPr>
          <w:trHeight w:val="248"/>
        </w:trPr>
        <w:tc>
          <w:tcPr>
            <w:tcW w:w="35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Ежовкина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Софья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Силякова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0433E1" w:rsidRPr="00E0508E" w:rsidTr="008402E0">
        <w:trPr>
          <w:trHeight w:val="252"/>
        </w:trPr>
        <w:tc>
          <w:tcPr>
            <w:tcW w:w="35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Миронов Александр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Силякова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0433E1" w:rsidRPr="00E0508E" w:rsidTr="008402E0">
        <w:trPr>
          <w:trHeight w:val="200"/>
        </w:trPr>
        <w:tc>
          <w:tcPr>
            <w:tcW w:w="35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Максимова Кира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Силякова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0433E1" w:rsidRPr="00E0508E" w:rsidTr="008402E0">
        <w:trPr>
          <w:trHeight w:val="246"/>
        </w:trPr>
        <w:tc>
          <w:tcPr>
            <w:tcW w:w="35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Шумляк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Софья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Силякова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0433E1" w:rsidRPr="00E0508E" w:rsidTr="008402E0">
        <w:trPr>
          <w:trHeight w:val="323"/>
        </w:trPr>
        <w:tc>
          <w:tcPr>
            <w:tcW w:w="35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Перкин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Сергей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Силякова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E1" w:rsidRPr="00E0508E" w:rsidRDefault="000433E1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0508E">
              <w:rPr>
                <w:rFonts w:ascii="Times New Roman" w:hAnsi="Times New Roman"/>
                <w:sz w:val="24"/>
                <w:szCs w:val="24"/>
              </w:rPr>
              <w:t xml:space="preserve"> место</w:t>
            </w:r>
          </w:p>
        </w:tc>
      </w:tr>
      <w:tr w:rsidR="00C94F72" w:rsidRPr="00E0508E" w:rsidTr="006B0AEA">
        <w:trPr>
          <w:trHeight w:val="448"/>
        </w:trPr>
        <w:tc>
          <w:tcPr>
            <w:tcW w:w="975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B045F7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045F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За активное участие в деятельности РДШ</w:t>
            </w:r>
          </w:p>
        </w:tc>
      </w:tr>
      <w:tr w:rsidR="00C94F72" w:rsidRPr="00E0508E" w:rsidTr="008402E0">
        <w:tc>
          <w:tcPr>
            <w:tcW w:w="35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Серебрякова Анастасия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Кадышевская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диплом</w:t>
            </w:r>
          </w:p>
        </w:tc>
      </w:tr>
      <w:tr w:rsidR="00C94F72" w:rsidRPr="00E0508E" w:rsidTr="008402E0">
        <w:tc>
          <w:tcPr>
            <w:tcW w:w="35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Родимова Светлана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Кадышевская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диплом</w:t>
            </w:r>
          </w:p>
        </w:tc>
      </w:tr>
      <w:tr w:rsidR="00C94F72" w:rsidRPr="00E0508E" w:rsidTr="008402E0">
        <w:tc>
          <w:tcPr>
            <w:tcW w:w="35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Жабаева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Яна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Кадышевская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диплом</w:t>
            </w:r>
          </w:p>
        </w:tc>
      </w:tr>
      <w:tr w:rsidR="00C94F72" w:rsidRPr="00E0508E" w:rsidTr="008402E0">
        <w:tc>
          <w:tcPr>
            <w:tcW w:w="35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Лесько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Кадышевская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диплом</w:t>
            </w:r>
          </w:p>
        </w:tc>
      </w:tr>
      <w:tr w:rsidR="00C94F72" w:rsidRPr="00E0508E" w:rsidTr="008402E0">
        <w:trPr>
          <w:trHeight w:val="338"/>
        </w:trPr>
        <w:tc>
          <w:tcPr>
            <w:tcW w:w="35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Мулюгина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eastAsia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eastAsia="Times New Roman" w:hAnsi="Times New Roman"/>
                <w:iCs/>
                <w:sz w:val="24"/>
                <w:szCs w:val="24"/>
              </w:rPr>
              <w:t>Кадышевская</w:t>
            </w:r>
            <w:proofErr w:type="spellEnd"/>
            <w:r w:rsidRPr="00E0508E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Е.А.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диплом</w:t>
            </w:r>
          </w:p>
        </w:tc>
      </w:tr>
      <w:tr w:rsidR="00C94F72" w:rsidRPr="00E0508E" w:rsidTr="00267C55">
        <w:trPr>
          <w:trHeight w:val="471"/>
        </w:trPr>
        <w:tc>
          <w:tcPr>
            <w:tcW w:w="975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B045F7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045F7">
              <w:rPr>
                <w:rFonts w:ascii="Times New Roman" w:hAnsi="Times New Roman"/>
                <w:i/>
                <w:sz w:val="24"/>
                <w:szCs w:val="24"/>
              </w:rPr>
              <w:t>Городской конкурс «Символ Года»</w:t>
            </w:r>
          </w:p>
        </w:tc>
      </w:tr>
      <w:tr w:rsidR="00C94F72" w:rsidRPr="00E0508E" w:rsidTr="00E0508E">
        <w:trPr>
          <w:trHeight w:val="253"/>
        </w:trPr>
        <w:tc>
          <w:tcPr>
            <w:tcW w:w="35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eastAsia="Times New Roman" w:hAnsi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eastAsia="Times New Roman" w:hAnsi="Times New Roman"/>
                <w:iCs/>
                <w:sz w:val="24"/>
                <w:szCs w:val="24"/>
              </w:rPr>
              <w:t>Черентаев</w:t>
            </w:r>
            <w:proofErr w:type="spellEnd"/>
            <w:r w:rsidRPr="00E0508E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Александр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eastAsia="Times New Roman" w:hAnsi="Times New Roman"/>
                <w:iCs/>
                <w:sz w:val="24"/>
                <w:szCs w:val="24"/>
              </w:rPr>
              <w:t>Бородинова</w:t>
            </w:r>
            <w:proofErr w:type="spellEnd"/>
            <w:r w:rsidRPr="00E0508E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О.А.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C94F72" w:rsidRPr="00E0508E" w:rsidTr="00E0508E">
        <w:trPr>
          <w:trHeight w:val="243"/>
        </w:trPr>
        <w:tc>
          <w:tcPr>
            <w:tcW w:w="975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Республиканский конкурс «Помоги зимующим птицам»</w:t>
            </w:r>
          </w:p>
        </w:tc>
      </w:tr>
      <w:tr w:rsidR="00C94F72" w:rsidRPr="00E0508E" w:rsidTr="00E0508E">
        <w:trPr>
          <w:trHeight w:val="246"/>
        </w:trPr>
        <w:tc>
          <w:tcPr>
            <w:tcW w:w="351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 xml:space="preserve">Бурлаков </w:t>
            </w: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Назар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Мартынова Г.П.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2 место</w:t>
            </w:r>
          </w:p>
        </w:tc>
      </w:tr>
      <w:tr w:rsidR="00C94F72" w:rsidRPr="00E0508E" w:rsidTr="00E0508E">
        <w:trPr>
          <w:trHeight w:val="242"/>
        </w:trPr>
        <w:tc>
          <w:tcPr>
            <w:tcW w:w="351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 xml:space="preserve">Федорова Ольга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Мартынова Г.П.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2 место</w:t>
            </w:r>
          </w:p>
        </w:tc>
      </w:tr>
      <w:tr w:rsidR="00C94F72" w:rsidRPr="00E0508E" w:rsidTr="00E8268E">
        <w:trPr>
          <w:trHeight w:val="354"/>
        </w:trPr>
        <w:tc>
          <w:tcPr>
            <w:tcW w:w="35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Белякова Полина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Руженкова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Т.А.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3 место</w:t>
            </w:r>
          </w:p>
        </w:tc>
      </w:tr>
      <w:tr w:rsidR="00C94F72" w:rsidRPr="00E0508E" w:rsidTr="00E8268E">
        <w:trPr>
          <w:trHeight w:val="354"/>
        </w:trPr>
        <w:tc>
          <w:tcPr>
            <w:tcW w:w="35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Пьянзин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Андрей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Куликова А.Е.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C94F72" w:rsidRPr="00E0508E" w:rsidTr="00267C55">
        <w:trPr>
          <w:trHeight w:val="504"/>
        </w:trPr>
        <w:tc>
          <w:tcPr>
            <w:tcW w:w="975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B045F7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045F7">
              <w:rPr>
                <w:rFonts w:ascii="Times New Roman" w:hAnsi="Times New Roman"/>
                <w:i/>
                <w:sz w:val="24"/>
                <w:szCs w:val="24"/>
              </w:rPr>
              <w:t>Городской конкурс «Новогодняя игрушка для музейной елки»</w:t>
            </w:r>
          </w:p>
        </w:tc>
      </w:tr>
      <w:tr w:rsidR="00C94F72" w:rsidRPr="00E0508E" w:rsidTr="00E8268E">
        <w:trPr>
          <w:trHeight w:val="354"/>
        </w:trPr>
        <w:tc>
          <w:tcPr>
            <w:tcW w:w="35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82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Федорова Ольга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Мартынова Г.П.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C94F72" w:rsidRPr="00E0508E" w:rsidTr="00267C55">
        <w:trPr>
          <w:trHeight w:val="617"/>
        </w:trPr>
        <w:tc>
          <w:tcPr>
            <w:tcW w:w="975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92152" w:rsidRPr="00326F60" w:rsidRDefault="00292152" w:rsidP="00292152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6F60">
              <w:rPr>
                <w:rFonts w:ascii="Times New Roman" w:hAnsi="Times New Roman"/>
                <w:i/>
                <w:sz w:val="24"/>
                <w:szCs w:val="24"/>
              </w:rPr>
              <w:t>Муниципальный  конкурс патриотической песни</w:t>
            </w:r>
          </w:p>
          <w:p w:rsidR="00C94F72" w:rsidRPr="00292152" w:rsidRDefault="00292152" w:rsidP="0029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F60">
              <w:rPr>
                <w:rFonts w:ascii="Times New Roman" w:hAnsi="Times New Roman"/>
                <w:i/>
                <w:sz w:val="24"/>
                <w:szCs w:val="24"/>
              </w:rPr>
              <w:t xml:space="preserve"> «Отчизны верные сыны»</w:t>
            </w:r>
          </w:p>
        </w:tc>
      </w:tr>
      <w:tr w:rsidR="00C94F72" w:rsidRPr="00E0508E" w:rsidTr="00E8268E">
        <w:trPr>
          <w:trHeight w:val="354"/>
        </w:trPr>
        <w:tc>
          <w:tcPr>
            <w:tcW w:w="35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D304DA" w:rsidRDefault="0029215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4DA">
              <w:rPr>
                <w:rFonts w:ascii="Times New Roman" w:hAnsi="Times New Roman"/>
                <w:sz w:val="24"/>
                <w:szCs w:val="24"/>
              </w:rPr>
              <w:t>Песня в номинации «Запевала»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D304DA" w:rsidRDefault="0029215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04DA">
              <w:rPr>
                <w:rFonts w:ascii="Times New Roman" w:hAnsi="Times New Roman"/>
                <w:sz w:val="24"/>
                <w:szCs w:val="24"/>
              </w:rPr>
              <w:t>Миняев</w:t>
            </w:r>
            <w:proofErr w:type="spellEnd"/>
            <w:r w:rsidRPr="00D304DA">
              <w:rPr>
                <w:rFonts w:ascii="Times New Roman" w:hAnsi="Times New Roman"/>
                <w:sz w:val="24"/>
                <w:szCs w:val="24"/>
              </w:rPr>
              <w:t xml:space="preserve"> Павел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292152" w:rsidRDefault="0029215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2152">
              <w:rPr>
                <w:rFonts w:ascii="Times New Roman" w:hAnsi="Times New Roman"/>
                <w:sz w:val="24"/>
                <w:szCs w:val="24"/>
              </w:rPr>
              <w:t>Тагаева</w:t>
            </w:r>
            <w:proofErr w:type="spellEnd"/>
            <w:r w:rsidRPr="00292152">
              <w:rPr>
                <w:rFonts w:ascii="Times New Roman" w:hAnsi="Times New Roman"/>
                <w:sz w:val="24"/>
                <w:szCs w:val="24"/>
              </w:rPr>
              <w:t xml:space="preserve"> Ж.А.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292152" w:rsidRDefault="0029215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152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292152" w:rsidRPr="00E0508E" w:rsidTr="00326F60">
        <w:trPr>
          <w:trHeight w:val="537"/>
        </w:trPr>
        <w:tc>
          <w:tcPr>
            <w:tcW w:w="975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92152" w:rsidRPr="00326F60" w:rsidRDefault="00292152" w:rsidP="00E0508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6F60">
              <w:rPr>
                <w:rFonts w:ascii="Times New Roman" w:hAnsi="Times New Roman"/>
                <w:i/>
                <w:sz w:val="24"/>
                <w:szCs w:val="24"/>
              </w:rPr>
              <w:t>Городской фестиваль авторской песни «Возьмемся за руки, друзья!»</w:t>
            </w:r>
          </w:p>
        </w:tc>
      </w:tr>
      <w:tr w:rsidR="00C94F72" w:rsidRPr="00E0508E" w:rsidTr="00292152">
        <w:trPr>
          <w:trHeight w:val="314"/>
        </w:trPr>
        <w:tc>
          <w:tcPr>
            <w:tcW w:w="35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292152" w:rsidRDefault="0029215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2152">
              <w:rPr>
                <w:rFonts w:ascii="Times New Roman" w:hAnsi="Times New Roman"/>
                <w:sz w:val="24"/>
                <w:szCs w:val="24"/>
              </w:rPr>
              <w:t>Авторская песня (стар</w:t>
            </w:r>
            <w:proofErr w:type="gramStart"/>
            <w:r w:rsidRPr="0029215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921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92152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292152">
              <w:rPr>
                <w:rFonts w:ascii="Times New Roman" w:hAnsi="Times New Roman"/>
                <w:sz w:val="24"/>
                <w:szCs w:val="24"/>
              </w:rPr>
              <w:t>руппа)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292152" w:rsidRDefault="00292152" w:rsidP="002921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2152">
              <w:rPr>
                <w:rFonts w:ascii="Times New Roman" w:hAnsi="Times New Roman"/>
                <w:sz w:val="24"/>
                <w:szCs w:val="24"/>
              </w:rPr>
              <w:t>Цыпкайкина</w:t>
            </w:r>
            <w:proofErr w:type="spellEnd"/>
            <w:r w:rsidRPr="00292152">
              <w:rPr>
                <w:rFonts w:ascii="Times New Roman" w:hAnsi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292152" w:rsidRDefault="0029215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2152">
              <w:rPr>
                <w:rFonts w:ascii="Times New Roman" w:hAnsi="Times New Roman"/>
                <w:sz w:val="24"/>
                <w:szCs w:val="24"/>
              </w:rPr>
              <w:t>Тагаева</w:t>
            </w:r>
            <w:proofErr w:type="spellEnd"/>
            <w:r w:rsidRPr="00292152">
              <w:rPr>
                <w:rFonts w:ascii="Times New Roman" w:hAnsi="Times New Roman"/>
                <w:sz w:val="24"/>
                <w:szCs w:val="24"/>
              </w:rPr>
              <w:t xml:space="preserve"> Ж.А.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292152" w:rsidRDefault="0029215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152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292152" w:rsidRPr="00E0508E" w:rsidTr="00326F60">
        <w:trPr>
          <w:trHeight w:val="492"/>
        </w:trPr>
        <w:tc>
          <w:tcPr>
            <w:tcW w:w="975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hideMark/>
          </w:tcPr>
          <w:p w:rsidR="00292152" w:rsidRPr="00DB0571" w:rsidRDefault="00292152" w:rsidP="00E0508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B0571">
              <w:rPr>
                <w:rFonts w:ascii="Times New Roman" w:hAnsi="Times New Roman"/>
                <w:i/>
                <w:sz w:val="24"/>
                <w:szCs w:val="24"/>
              </w:rPr>
              <w:t>Муниципальный дистанционный фольклорный фестиваль «Жаворонки»</w:t>
            </w:r>
          </w:p>
        </w:tc>
      </w:tr>
      <w:tr w:rsidR="00C94F72" w:rsidRPr="00E0508E" w:rsidTr="00E8268E">
        <w:trPr>
          <w:trHeight w:val="354"/>
        </w:trPr>
        <w:tc>
          <w:tcPr>
            <w:tcW w:w="35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292152" w:rsidRDefault="0029215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2152">
              <w:rPr>
                <w:rFonts w:ascii="Times New Roman" w:hAnsi="Times New Roman"/>
                <w:sz w:val="24"/>
                <w:szCs w:val="24"/>
              </w:rPr>
              <w:t>Шумовой оркестр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292152" w:rsidRDefault="0029215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152">
              <w:rPr>
                <w:rFonts w:ascii="Times New Roman" w:hAnsi="Times New Roman"/>
                <w:sz w:val="24"/>
                <w:szCs w:val="24"/>
              </w:rPr>
              <w:t>коллектив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292152" w:rsidRDefault="0029215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2152">
              <w:rPr>
                <w:rFonts w:ascii="Times New Roman" w:hAnsi="Times New Roman"/>
                <w:sz w:val="24"/>
                <w:szCs w:val="24"/>
              </w:rPr>
              <w:t>Тагаева</w:t>
            </w:r>
            <w:proofErr w:type="spellEnd"/>
            <w:r w:rsidRPr="00292152">
              <w:rPr>
                <w:rFonts w:ascii="Times New Roman" w:hAnsi="Times New Roman"/>
                <w:sz w:val="24"/>
                <w:szCs w:val="24"/>
              </w:rPr>
              <w:t xml:space="preserve"> Ж.А.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292152" w:rsidRDefault="0029215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152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C94F72" w:rsidRPr="00E0508E" w:rsidTr="00E8268E">
        <w:trPr>
          <w:trHeight w:val="354"/>
        </w:trPr>
        <w:tc>
          <w:tcPr>
            <w:tcW w:w="35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4F72" w:rsidRPr="00E0508E" w:rsidTr="00267C55">
        <w:trPr>
          <w:trHeight w:val="459"/>
        </w:trPr>
        <w:tc>
          <w:tcPr>
            <w:tcW w:w="975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2F71E3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F71E3">
              <w:rPr>
                <w:rFonts w:ascii="Times New Roman" w:hAnsi="Times New Roman"/>
                <w:i/>
                <w:sz w:val="24"/>
                <w:szCs w:val="24"/>
              </w:rPr>
              <w:t>Республиканский конкурс стихов «Душой рожденные стихи»</w:t>
            </w:r>
          </w:p>
        </w:tc>
      </w:tr>
      <w:tr w:rsidR="00C94F72" w:rsidRPr="00E0508E" w:rsidTr="006B0AEA">
        <w:trPr>
          <w:trHeight w:val="267"/>
        </w:trPr>
        <w:tc>
          <w:tcPr>
            <w:tcW w:w="35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Участие в конкурсе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Смолькина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Валерия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Каледина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C94F72" w:rsidRPr="00E0508E" w:rsidTr="006B0AEA">
        <w:trPr>
          <w:trHeight w:val="256"/>
        </w:trPr>
        <w:tc>
          <w:tcPr>
            <w:tcW w:w="35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Участие в конкурсе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Трофимова Алена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Каледина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CC59AD" w:rsidRPr="00E0508E" w:rsidTr="00267C55">
        <w:trPr>
          <w:trHeight w:val="531"/>
        </w:trPr>
        <w:tc>
          <w:tcPr>
            <w:tcW w:w="975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C59AD" w:rsidRPr="002F71E3" w:rsidRDefault="00CC59AD" w:rsidP="00E0508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F71E3">
              <w:rPr>
                <w:rFonts w:ascii="Times New Roman" w:hAnsi="Times New Roman"/>
                <w:i/>
                <w:sz w:val="24"/>
                <w:szCs w:val="24"/>
              </w:rPr>
              <w:t>Республиканский конкурс сочинений</w:t>
            </w:r>
          </w:p>
        </w:tc>
      </w:tr>
      <w:tr w:rsidR="00CC59AD" w:rsidRPr="00E0508E" w:rsidTr="006B0AEA">
        <w:trPr>
          <w:trHeight w:val="392"/>
        </w:trPr>
        <w:tc>
          <w:tcPr>
            <w:tcW w:w="35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C59AD" w:rsidRPr="00E0508E" w:rsidRDefault="00CC59AD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Участие в конкурсе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9AD" w:rsidRPr="00E0508E" w:rsidRDefault="00CC59AD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Смолькина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Валерия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9AD" w:rsidRPr="00E0508E" w:rsidRDefault="00CC59AD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Каледина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9AD" w:rsidRPr="00E0508E" w:rsidRDefault="00E0508E" w:rsidP="00E0508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CC59AD" w:rsidRPr="00E0508E" w:rsidTr="006B0AEA">
        <w:trPr>
          <w:trHeight w:val="271"/>
        </w:trPr>
        <w:tc>
          <w:tcPr>
            <w:tcW w:w="35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C59AD" w:rsidRPr="00E0508E" w:rsidRDefault="00CC59AD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Участие в конкурсе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9AD" w:rsidRPr="00E0508E" w:rsidRDefault="00CC59AD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Трофимова Алена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9AD" w:rsidRPr="00E0508E" w:rsidRDefault="00CC59AD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Каледина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9AD" w:rsidRPr="00E0508E" w:rsidRDefault="00E0508E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C94F72" w:rsidRPr="00E0508E" w:rsidTr="00267C55">
        <w:trPr>
          <w:trHeight w:val="421"/>
        </w:trPr>
        <w:tc>
          <w:tcPr>
            <w:tcW w:w="975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9713DF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713DF">
              <w:rPr>
                <w:rFonts w:ascii="Times New Roman" w:hAnsi="Times New Roman"/>
                <w:i/>
                <w:sz w:val="24"/>
                <w:szCs w:val="24"/>
              </w:rPr>
              <w:t>Городской конкурс «Сохраним мордовские леса»</w:t>
            </w:r>
          </w:p>
        </w:tc>
      </w:tr>
      <w:tr w:rsidR="00C94F72" w:rsidRPr="00E0508E" w:rsidTr="006B0AEA">
        <w:trPr>
          <w:trHeight w:val="251"/>
        </w:trPr>
        <w:tc>
          <w:tcPr>
            <w:tcW w:w="35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Рисунок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Годунова Анна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Альшина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C94F72" w:rsidRPr="00E0508E" w:rsidTr="006B0AEA">
        <w:trPr>
          <w:trHeight w:val="241"/>
        </w:trPr>
        <w:tc>
          <w:tcPr>
            <w:tcW w:w="35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Рисунок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Кечемайкина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Альшина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C94F72" w:rsidRPr="00E0508E" w:rsidTr="006B0AEA">
        <w:trPr>
          <w:trHeight w:val="245"/>
        </w:trPr>
        <w:tc>
          <w:tcPr>
            <w:tcW w:w="35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Рисунок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Прокина Варвара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Альшина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C94F72" w:rsidRPr="00E0508E" w:rsidTr="00267C55">
        <w:trPr>
          <w:trHeight w:val="524"/>
        </w:trPr>
        <w:tc>
          <w:tcPr>
            <w:tcW w:w="975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162DF8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2DF8">
              <w:rPr>
                <w:rFonts w:ascii="Times New Roman" w:hAnsi="Times New Roman"/>
                <w:i/>
                <w:sz w:val="24"/>
                <w:szCs w:val="24"/>
              </w:rPr>
              <w:t xml:space="preserve">Всероссийский конкурс </w:t>
            </w:r>
            <w:proofErr w:type="spellStart"/>
            <w:r w:rsidRPr="00162DF8">
              <w:rPr>
                <w:rFonts w:ascii="Times New Roman" w:hAnsi="Times New Roman"/>
                <w:i/>
                <w:sz w:val="24"/>
                <w:szCs w:val="24"/>
              </w:rPr>
              <w:t>мультимедийных</w:t>
            </w:r>
            <w:proofErr w:type="spellEnd"/>
            <w:r w:rsidRPr="00162DF8">
              <w:rPr>
                <w:rFonts w:ascii="Times New Roman" w:hAnsi="Times New Roman"/>
                <w:i/>
                <w:sz w:val="24"/>
                <w:szCs w:val="24"/>
              </w:rPr>
              <w:t xml:space="preserve"> проектов «Сокровища народного искусства»</w:t>
            </w:r>
          </w:p>
        </w:tc>
      </w:tr>
      <w:tr w:rsidR="00C94F72" w:rsidRPr="00E0508E" w:rsidTr="00267C55">
        <w:trPr>
          <w:trHeight w:val="277"/>
        </w:trPr>
        <w:tc>
          <w:tcPr>
            <w:tcW w:w="35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Годунова Анна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Альшина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2 место</w:t>
            </w:r>
          </w:p>
        </w:tc>
      </w:tr>
      <w:tr w:rsidR="00C94F72" w:rsidRPr="00E0508E" w:rsidTr="00267C55">
        <w:trPr>
          <w:trHeight w:val="551"/>
        </w:trPr>
        <w:tc>
          <w:tcPr>
            <w:tcW w:w="975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2F71E3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F71E3">
              <w:rPr>
                <w:rFonts w:ascii="Times New Roman" w:hAnsi="Times New Roman"/>
                <w:i/>
                <w:sz w:val="24"/>
                <w:szCs w:val="24"/>
              </w:rPr>
              <w:t xml:space="preserve">Муниципальный конкурс «Новогодняя Фантазия» </w:t>
            </w:r>
          </w:p>
        </w:tc>
      </w:tr>
      <w:tr w:rsidR="00C94F72" w:rsidRPr="00E0508E" w:rsidTr="00267C55">
        <w:trPr>
          <w:trHeight w:val="261"/>
        </w:trPr>
        <w:tc>
          <w:tcPr>
            <w:tcW w:w="35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Участие в конкурсе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Ленькин Максим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Бородинова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C94F72" w:rsidRPr="00E0508E" w:rsidTr="00267C55">
        <w:trPr>
          <w:trHeight w:val="251"/>
        </w:trPr>
        <w:tc>
          <w:tcPr>
            <w:tcW w:w="35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Участие в конкурсе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08E">
              <w:rPr>
                <w:rFonts w:ascii="Times New Roman" w:hAnsi="Times New Roman"/>
                <w:sz w:val="24"/>
                <w:szCs w:val="24"/>
              </w:rPr>
              <w:t>Жирнов</w:t>
            </w:r>
            <w:proofErr w:type="spellEnd"/>
            <w:r w:rsidRPr="00E0508E">
              <w:rPr>
                <w:rFonts w:ascii="Times New Roman" w:hAnsi="Times New Roman"/>
                <w:sz w:val="24"/>
                <w:szCs w:val="24"/>
              </w:rPr>
              <w:t xml:space="preserve"> Роман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Павлова Л.В.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C94F72" w:rsidRPr="00E0508E" w:rsidTr="00267C55">
        <w:trPr>
          <w:trHeight w:val="255"/>
        </w:trPr>
        <w:tc>
          <w:tcPr>
            <w:tcW w:w="35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Участие в конкурсе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Селиверстов Константин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Павлова Л.В.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E0508E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08E">
              <w:rPr>
                <w:rFonts w:ascii="Times New Roman" w:hAnsi="Times New Roman"/>
                <w:sz w:val="24"/>
                <w:szCs w:val="24"/>
              </w:rPr>
              <w:t>2 место</w:t>
            </w:r>
          </w:p>
        </w:tc>
      </w:tr>
      <w:tr w:rsidR="00C94F72" w:rsidRPr="00B26D88" w:rsidTr="008402E0">
        <w:trPr>
          <w:trHeight w:val="418"/>
        </w:trPr>
        <w:tc>
          <w:tcPr>
            <w:tcW w:w="975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B26D88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26D88">
              <w:rPr>
                <w:rFonts w:ascii="Times New Roman" w:hAnsi="Times New Roman"/>
                <w:i/>
                <w:sz w:val="24"/>
                <w:szCs w:val="24"/>
              </w:rPr>
              <w:t>Московский форум «Одаренные дети»</w:t>
            </w:r>
          </w:p>
        </w:tc>
      </w:tr>
      <w:tr w:rsidR="00C94F72" w:rsidRPr="00B26D88" w:rsidTr="003E4232">
        <w:trPr>
          <w:trHeight w:val="317"/>
        </w:trPr>
        <w:tc>
          <w:tcPr>
            <w:tcW w:w="35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B26D88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D88">
              <w:rPr>
                <w:rFonts w:ascii="Times New Roman" w:hAnsi="Times New Roman"/>
                <w:sz w:val="24"/>
                <w:szCs w:val="24"/>
              </w:rPr>
              <w:t>Рисунок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B26D88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D88">
              <w:rPr>
                <w:rFonts w:ascii="Times New Roman" w:hAnsi="Times New Roman"/>
                <w:sz w:val="24"/>
                <w:szCs w:val="24"/>
              </w:rPr>
              <w:t>Левина Ольга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B26D88" w:rsidRDefault="00C94F72" w:rsidP="00E05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6D88">
              <w:rPr>
                <w:rFonts w:ascii="Times New Roman" w:hAnsi="Times New Roman"/>
                <w:sz w:val="24"/>
                <w:szCs w:val="24"/>
              </w:rPr>
              <w:t>Альшина</w:t>
            </w:r>
            <w:proofErr w:type="spellEnd"/>
            <w:r w:rsidRPr="00B26D88">
              <w:rPr>
                <w:rFonts w:ascii="Times New Roman" w:hAnsi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72" w:rsidRPr="00B26D88" w:rsidRDefault="00C94F72" w:rsidP="00E05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D88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C94F72" w:rsidRPr="00E0508E" w:rsidTr="008402E0">
        <w:trPr>
          <w:trHeight w:val="418"/>
        </w:trPr>
        <w:tc>
          <w:tcPr>
            <w:tcW w:w="975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4F72" w:rsidRPr="00E0508E" w:rsidRDefault="00E539F1" w:rsidP="00E539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9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Всего: 53  призовых </w:t>
            </w:r>
            <w:r w:rsidR="00955578" w:rsidRPr="00E539F1">
              <w:rPr>
                <w:rFonts w:ascii="Times New Roman" w:hAnsi="Times New Roman"/>
                <w:sz w:val="24"/>
                <w:szCs w:val="24"/>
              </w:rPr>
              <w:t xml:space="preserve"> мест</w:t>
            </w:r>
          </w:p>
        </w:tc>
      </w:tr>
    </w:tbl>
    <w:p w:rsidR="00C94F72" w:rsidRDefault="00C94F72" w:rsidP="007327D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75CAF" w:rsidRPr="00475CAF" w:rsidRDefault="00475CAF" w:rsidP="007327D1">
      <w:pPr>
        <w:spacing w:after="0"/>
        <w:rPr>
          <w:rFonts w:ascii="Times New Roman" w:hAnsi="Times New Roman"/>
        </w:rPr>
      </w:pPr>
    </w:p>
    <w:p w:rsidR="00475CAF" w:rsidRPr="00475CAF" w:rsidRDefault="00475CAF" w:rsidP="007327D1">
      <w:pPr>
        <w:jc w:val="both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8"/>
          <w:szCs w:val="28"/>
        </w:rPr>
        <w:t xml:space="preserve">       </w:t>
      </w:r>
      <w:r w:rsidRPr="00475CAF">
        <w:rPr>
          <w:rFonts w:ascii="Times New Roman" w:hAnsi="Times New Roman"/>
          <w:sz w:val="24"/>
          <w:szCs w:val="24"/>
        </w:rPr>
        <w:t xml:space="preserve"> На сегодняшний день стала очевидной необходимость усиления воспитательной роли школы. Разрыв между реальным и ожидаемым уровнем воспитания подрастающего поколения создает опасность разрушения социального уклада, угрозу для ценностно-ориентационного единства государства. Именно поэтому совершенствование воспитательного процесса, реал</w:t>
      </w:r>
      <w:r w:rsidRPr="00475CAF">
        <w:rPr>
          <w:rFonts w:ascii="Times New Roman" w:hAnsi="Times New Roman"/>
          <w:sz w:val="24"/>
          <w:szCs w:val="24"/>
        </w:rPr>
        <w:t>и</w:t>
      </w:r>
      <w:r w:rsidRPr="00475CAF">
        <w:rPr>
          <w:rFonts w:ascii="Times New Roman" w:hAnsi="Times New Roman"/>
          <w:sz w:val="24"/>
          <w:szCs w:val="24"/>
        </w:rPr>
        <w:t>зуемого, в том числе, в системе образования в процессе подготовки подростков и молодежи к полноценной взрослой жизни, к созидательной, конструктивной, творческой деятельности, отнесено социумом и государством к сфере национальных приоритетов.</w:t>
      </w:r>
    </w:p>
    <w:p w:rsidR="00475CAF" w:rsidRPr="00475CAF" w:rsidRDefault="00475CAF" w:rsidP="007327D1">
      <w:pPr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75CAF">
        <w:rPr>
          <w:rFonts w:ascii="Times New Roman" w:hAnsi="Times New Roman"/>
          <w:b/>
          <w:iCs/>
          <w:sz w:val="24"/>
          <w:szCs w:val="24"/>
        </w:rPr>
        <w:t>Выводы</w:t>
      </w:r>
      <w:r w:rsidRPr="00475CAF">
        <w:rPr>
          <w:rFonts w:ascii="Times New Roman" w:hAnsi="Times New Roman"/>
          <w:i/>
          <w:iCs/>
          <w:sz w:val="24"/>
          <w:szCs w:val="24"/>
        </w:rPr>
        <w:t>:</w:t>
      </w:r>
      <w:r w:rsidRPr="00475CA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475CAF" w:rsidRPr="00475CAF" w:rsidRDefault="00475CAF" w:rsidP="007327D1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475CAF">
        <w:rPr>
          <w:rFonts w:ascii="Times New Roman" w:hAnsi="Times New Roman"/>
          <w:bCs/>
          <w:iCs/>
          <w:sz w:val="24"/>
          <w:szCs w:val="24"/>
        </w:rPr>
        <w:t>Исходя из анализа воспитательной работы, можно сделать вывод о том, что:</w:t>
      </w:r>
    </w:p>
    <w:p w:rsidR="00475CAF" w:rsidRPr="00475CAF" w:rsidRDefault="00475CAF" w:rsidP="007327D1">
      <w:pPr>
        <w:numPr>
          <w:ilvl w:val="0"/>
          <w:numId w:val="30"/>
        </w:numPr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475CAF">
        <w:rPr>
          <w:rFonts w:ascii="Times New Roman" w:hAnsi="Times New Roman"/>
          <w:iCs/>
          <w:sz w:val="24"/>
          <w:szCs w:val="24"/>
        </w:rPr>
        <w:t>в школе успешно развивается воспитательная работа, которая действует на принципах гуманистической педагогики, педагогики сотрудничества учителя и ученика;</w:t>
      </w:r>
    </w:p>
    <w:p w:rsidR="00475CAF" w:rsidRPr="00475CAF" w:rsidRDefault="00475CAF" w:rsidP="007327D1">
      <w:pPr>
        <w:numPr>
          <w:ilvl w:val="0"/>
          <w:numId w:val="30"/>
        </w:numPr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475CAF">
        <w:rPr>
          <w:rFonts w:ascii="Times New Roman" w:hAnsi="Times New Roman"/>
          <w:iCs/>
          <w:sz w:val="24"/>
          <w:szCs w:val="24"/>
        </w:rPr>
        <w:t>в школе идет активная работа педагогического коллектива и администрации школы по объединению задач воспитания, обучения и развития ученика во время учебного пр</w:t>
      </w:r>
      <w:r w:rsidRPr="00475CAF">
        <w:rPr>
          <w:rFonts w:ascii="Times New Roman" w:hAnsi="Times New Roman"/>
          <w:iCs/>
          <w:sz w:val="24"/>
          <w:szCs w:val="24"/>
        </w:rPr>
        <w:t>о</w:t>
      </w:r>
      <w:r w:rsidRPr="00475CAF">
        <w:rPr>
          <w:rFonts w:ascii="Times New Roman" w:hAnsi="Times New Roman"/>
          <w:iCs/>
          <w:sz w:val="24"/>
          <w:szCs w:val="24"/>
        </w:rPr>
        <w:t>цесса и во внеурочной деятельности;</w:t>
      </w:r>
    </w:p>
    <w:p w:rsidR="00475CAF" w:rsidRPr="00475CAF" w:rsidRDefault="00475CAF" w:rsidP="007327D1">
      <w:pPr>
        <w:numPr>
          <w:ilvl w:val="0"/>
          <w:numId w:val="30"/>
        </w:numPr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475CAF">
        <w:rPr>
          <w:rFonts w:ascii="Times New Roman" w:hAnsi="Times New Roman"/>
          <w:iCs/>
          <w:sz w:val="24"/>
          <w:szCs w:val="24"/>
        </w:rPr>
        <w:t xml:space="preserve">уровень воспитанности и социальной адаптации выпускников школы говорит о том, что в целом задачи школы достигаются. Выпускники умеют видеть свою перспективу, самоопределиться и </w:t>
      </w:r>
      <w:proofErr w:type="spellStart"/>
      <w:r w:rsidRPr="00475CAF">
        <w:rPr>
          <w:rFonts w:ascii="Times New Roman" w:hAnsi="Times New Roman"/>
          <w:iCs/>
          <w:sz w:val="24"/>
          <w:szCs w:val="24"/>
        </w:rPr>
        <w:t>самореализоваться</w:t>
      </w:r>
      <w:proofErr w:type="spellEnd"/>
      <w:r w:rsidRPr="00475CAF">
        <w:rPr>
          <w:rFonts w:ascii="Times New Roman" w:hAnsi="Times New Roman"/>
          <w:iCs/>
          <w:sz w:val="24"/>
          <w:szCs w:val="24"/>
        </w:rPr>
        <w:t>.</w:t>
      </w:r>
    </w:p>
    <w:p w:rsidR="00475CAF" w:rsidRPr="00DB1C3A" w:rsidRDefault="00475CAF" w:rsidP="00DB1C3A">
      <w:pPr>
        <w:spacing w:after="0"/>
        <w:rPr>
          <w:rFonts w:ascii="Times New Roman" w:hAnsi="Times New Roman"/>
          <w:sz w:val="24"/>
          <w:szCs w:val="24"/>
        </w:rPr>
      </w:pPr>
      <w:r w:rsidRPr="00475CAF">
        <w:rPr>
          <w:rFonts w:ascii="Times New Roman" w:hAnsi="Times New Roman"/>
          <w:sz w:val="24"/>
          <w:szCs w:val="24"/>
        </w:rPr>
        <w:t xml:space="preserve">      </w:t>
      </w:r>
      <w:r w:rsidR="00DB1C3A">
        <w:rPr>
          <w:rFonts w:ascii="Times New Roman" w:hAnsi="Times New Roman"/>
          <w:sz w:val="24"/>
          <w:szCs w:val="24"/>
        </w:rPr>
        <w:t xml:space="preserve">      </w:t>
      </w:r>
      <w:r w:rsidRPr="00DB1C3A">
        <w:rPr>
          <w:rFonts w:ascii="Times New Roman" w:hAnsi="Times New Roman"/>
          <w:sz w:val="24"/>
          <w:szCs w:val="24"/>
        </w:rPr>
        <w:t>Вместе с тем в ситуации роста правонарушений имеются негативные тенденции:</w:t>
      </w:r>
    </w:p>
    <w:p w:rsidR="00475CAF" w:rsidRPr="00DB1C3A" w:rsidRDefault="00475CAF" w:rsidP="00DB1C3A">
      <w:pPr>
        <w:pStyle w:val="ae"/>
        <w:numPr>
          <w:ilvl w:val="0"/>
          <w:numId w:val="31"/>
        </w:numPr>
        <w:spacing w:after="0"/>
        <w:rPr>
          <w:rFonts w:ascii="Times New Roman" w:hAnsi="Times New Roman"/>
          <w:sz w:val="24"/>
          <w:szCs w:val="24"/>
        </w:rPr>
      </w:pPr>
      <w:r w:rsidRPr="00DB1C3A">
        <w:rPr>
          <w:rFonts w:ascii="Times New Roman" w:hAnsi="Times New Roman"/>
          <w:sz w:val="24"/>
          <w:szCs w:val="24"/>
        </w:rPr>
        <w:t>наблюдается некоторое снижение социальной активности и вместе с тем рост потреб</w:t>
      </w:r>
      <w:r w:rsidRPr="00DB1C3A">
        <w:rPr>
          <w:rFonts w:ascii="Times New Roman" w:hAnsi="Times New Roman"/>
          <w:sz w:val="24"/>
          <w:szCs w:val="24"/>
        </w:rPr>
        <w:t>и</w:t>
      </w:r>
      <w:r w:rsidRPr="00DB1C3A">
        <w:rPr>
          <w:rFonts w:ascii="Times New Roman" w:hAnsi="Times New Roman"/>
          <w:sz w:val="24"/>
          <w:szCs w:val="24"/>
        </w:rPr>
        <w:t>тельского отношения к школе, к ее духовным ценностям, к образованию и саморазв</w:t>
      </w:r>
      <w:r w:rsidRPr="00DB1C3A">
        <w:rPr>
          <w:rFonts w:ascii="Times New Roman" w:hAnsi="Times New Roman"/>
          <w:sz w:val="24"/>
          <w:szCs w:val="24"/>
        </w:rPr>
        <w:t>и</w:t>
      </w:r>
      <w:r w:rsidRPr="00DB1C3A">
        <w:rPr>
          <w:rFonts w:ascii="Times New Roman" w:hAnsi="Times New Roman"/>
          <w:sz w:val="24"/>
          <w:szCs w:val="24"/>
        </w:rPr>
        <w:t>тию в целом (порча школьного имущества, несоблюдение чистоты и порядка, неце</w:t>
      </w:r>
      <w:r w:rsidRPr="00DB1C3A">
        <w:rPr>
          <w:rFonts w:ascii="Times New Roman" w:hAnsi="Times New Roman"/>
          <w:sz w:val="24"/>
          <w:szCs w:val="24"/>
        </w:rPr>
        <w:t>н</w:t>
      </w:r>
      <w:r w:rsidRPr="00DB1C3A">
        <w:rPr>
          <w:rFonts w:ascii="Times New Roman" w:hAnsi="Times New Roman"/>
          <w:sz w:val="24"/>
          <w:szCs w:val="24"/>
        </w:rPr>
        <w:t>зурная брань вслух и в виде надписей на школьной мебели и стенах школы).</w:t>
      </w:r>
    </w:p>
    <w:p w:rsidR="00D6668D" w:rsidRPr="00475CAF" w:rsidRDefault="00D6668D" w:rsidP="007327D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D5F1B" w:rsidRDefault="00F0087F" w:rsidP="007327D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75CAF">
        <w:rPr>
          <w:rFonts w:ascii="Times New Roman" w:hAnsi="Times New Roman"/>
          <w:sz w:val="24"/>
          <w:szCs w:val="24"/>
        </w:rPr>
        <w:t xml:space="preserve">4. </w:t>
      </w:r>
      <w:r w:rsidR="001D5F1B" w:rsidRPr="00475CAF">
        <w:rPr>
          <w:rFonts w:ascii="Times New Roman" w:hAnsi="Times New Roman"/>
          <w:sz w:val="28"/>
          <w:szCs w:val="28"/>
        </w:rPr>
        <w:t>Методическая и научно-исследовательская деятельность</w:t>
      </w:r>
    </w:p>
    <w:p w:rsidR="00795DAE" w:rsidRPr="00475CAF" w:rsidRDefault="00795DAE" w:rsidP="007327D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D5F1B" w:rsidRPr="00AC28B4" w:rsidRDefault="00F83C13" w:rsidP="00AC28B4">
      <w:pPr>
        <w:pStyle w:val="ae"/>
        <w:spacing w:after="0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475CAF">
        <w:rPr>
          <w:rFonts w:ascii="Times New Roman" w:hAnsi="Times New Roman"/>
          <w:sz w:val="24"/>
          <w:szCs w:val="24"/>
        </w:rPr>
        <w:t xml:space="preserve">      </w:t>
      </w:r>
      <w:r w:rsidR="005E441C" w:rsidRPr="00AC28B4">
        <w:rPr>
          <w:rFonts w:ascii="Times New Roman" w:hAnsi="Times New Roman"/>
          <w:sz w:val="24"/>
          <w:szCs w:val="24"/>
        </w:rPr>
        <w:t>Методическая работа в школе осуществляется методическим советом школы, который к</w:t>
      </w:r>
      <w:r w:rsidR="005E441C" w:rsidRPr="00AC28B4">
        <w:rPr>
          <w:rFonts w:ascii="Times New Roman" w:hAnsi="Times New Roman"/>
          <w:sz w:val="24"/>
          <w:szCs w:val="24"/>
        </w:rPr>
        <w:t>о</w:t>
      </w:r>
      <w:r w:rsidR="005E441C" w:rsidRPr="00AC28B4">
        <w:rPr>
          <w:rFonts w:ascii="Times New Roman" w:hAnsi="Times New Roman"/>
          <w:sz w:val="24"/>
          <w:szCs w:val="24"/>
        </w:rPr>
        <w:t>ординирует всю методическую работу, аккумулирует новые передовые идеи и претворяет их в жизнь. Методический совет занимается обобщением и распространением передового педаг</w:t>
      </w:r>
      <w:r w:rsidR="005E441C" w:rsidRPr="00AC28B4">
        <w:rPr>
          <w:rFonts w:ascii="Times New Roman" w:hAnsi="Times New Roman"/>
          <w:sz w:val="24"/>
          <w:szCs w:val="24"/>
        </w:rPr>
        <w:t>о</w:t>
      </w:r>
      <w:r w:rsidR="005E441C" w:rsidRPr="00AC28B4">
        <w:rPr>
          <w:rFonts w:ascii="Times New Roman" w:hAnsi="Times New Roman"/>
          <w:sz w:val="24"/>
          <w:szCs w:val="24"/>
        </w:rPr>
        <w:t>гического опыта, даёт консультации и инструктирует молодых учителей по вопросам учебно-воспитательной работы, занимается накоплением дидактического и методического материала, оказывает помощь учителям в самообразовании, подготовке уроков.</w:t>
      </w:r>
    </w:p>
    <w:p w:rsidR="001D5F1B" w:rsidRPr="00AC28B4" w:rsidRDefault="001D5F1B" w:rsidP="00AC28B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Содержанием научно-методической работы  в школе являются:</w:t>
      </w:r>
    </w:p>
    <w:p w:rsidR="001D5F1B" w:rsidRPr="00AC28B4" w:rsidRDefault="001D5F1B" w:rsidP="00AC28B4">
      <w:pPr>
        <w:pStyle w:val="ae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научные исследования  по различным вопросам  учебной и воспитательной работы;</w:t>
      </w:r>
    </w:p>
    <w:p w:rsidR="001D5F1B" w:rsidRPr="00AC28B4" w:rsidRDefault="001D5F1B" w:rsidP="00AC28B4">
      <w:pPr>
        <w:pStyle w:val="ae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координация  разработки  учебных планов   и программ, их согласование  по смежным  и </w:t>
      </w:r>
      <w:proofErr w:type="spellStart"/>
      <w:r w:rsidRPr="00AC28B4">
        <w:rPr>
          <w:rFonts w:ascii="Times New Roman" w:hAnsi="Times New Roman"/>
          <w:sz w:val="24"/>
          <w:szCs w:val="24"/>
        </w:rPr>
        <w:t>взаимообеспечивающим</w:t>
      </w:r>
      <w:proofErr w:type="spellEnd"/>
      <w:r w:rsidRPr="00AC28B4">
        <w:rPr>
          <w:rFonts w:ascii="Times New Roman" w:hAnsi="Times New Roman"/>
          <w:sz w:val="24"/>
          <w:szCs w:val="24"/>
        </w:rPr>
        <w:t xml:space="preserve"> дисциплинам;</w:t>
      </w:r>
    </w:p>
    <w:p w:rsidR="001D5F1B" w:rsidRPr="00AC28B4" w:rsidRDefault="001D5F1B" w:rsidP="00AC28B4">
      <w:pPr>
        <w:pStyle w:val="ae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обсуждение проблем информатизации  образования, повышения качества  професси</w:t>
      </w:r>
      <w:r w:rsidRPr="00AC28B4">
        <w:rPr>
          <w:rFonts w:ascii="Times New Roman" w:hAnsi="Times New Roman"/>
          <w:sz w:val="24"/>
          <w:szCs w:val="24"/>
        </w:rPr>
        <w:t>о</w:t>
      </w:r>
      <w:r w:rsidRPr="00AC28B4">
        <w:rPr>
          <w:rFonts w:ascii="Times New Roman" w:hAnsi="Times New Roman"/>
          <w:sz w:val="24"/>
          <w:szCs w:val="24"/>
        </w:rPr>
        <w:t>нальной  подготовки  учителей  на основе  широкого  использования  вычислительной  и информационной техники;</w:t>
      </w:r>
    </w:p>
    <w:p w:rsidR="001D5F1B" w:rsidRPr="00AC28B4" w:rsidRDefault="001D5F1B" w:rsidP="00AC28B4">
      <w:pPr>
        <w:pStyle w:val="ae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анализ  и коррекция    уровня   </w:t>
      </w:r>
      <w:proofErr w:type="spellStart"/>
      <w:r w:rsidRPr="00AC28B4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AC28B4">
        <w:rPr>
          <w:rFonts w:ascii="Times New Roman" w:hAnsi="Times New Roman"/>
          <w:sz w:val="24"/>
          <w:szCs w:val="24"/>
        </w:rPr>
        <w:t xml:space="preserve"> и качества знаний  учащихся  по результ</w:t>
      </w:r>
      <w:r w:rsidRPr="00AC28B4">
        <w:rPr>
          <w:rFonts w:ascii="Times New Roman" w:hAnsi="Times New Roman"/>
          <w:sz w:val="24"/>
          <w:szCs w:val="24"/>
        </w:rPr>
        <w:t>а</w:t>
      </w:r>
      <w:r w:rsidRPr="00AC28B4">
        <w:rPr>
          <w:rFonts w:ascii="Times New Roman" w:hAnsi="Times New Roman"/>
          <w:sz w:val="24"/>
          <w:szCs w:val="24"/>
        </w:rPr>
        <w:t>там   мониторинга, зачетов,   внутренних и внешних контрольных срезов,  экзаменов в форме ГИА и ЕГЭ, посещений занятий со стороны администрации;</w:t>
      </w:r>
    </w:p>
    <w:p w:rsidR="001D5F1B" w:rsidRPr="00AC28B4" w:rsidRDefault="001D5F1B" w:rsidP="00AC28B4">
      <w:pPr>
        <w:pStyle w:val="ae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организационная работа по  посещению учителями семинаров, чтений, конференций, дискуссионных площадок,  организованных  школой, ГУО, МРИО, МГУ им. Н.П. Ог</w:t>
      </w:r>
      <w:r w:rsidRPr="00AC28B4">
        <w:rPr>
          <w:rFonts w:ascii="Times New Roman" w:hAnsi="Times New Roman"/>
          <w:sz w:val="24"/>
          <w:szCs w:val="24"/>
        </w:rPr>
        <w:t>а</w:t>
      </w:r>
      <w:r w:rsidRPr="00AC28B4">
        <w:rPr>
          <w:rFonts w:ascii="Times New Roman" w:hAnsi="Times New Roman"/>
          <w:sz w:val="24"/>
          <w:szCs w:val="24"/>
        </w:rPr>
        <w:lastRenderedPageBreak/>
        <w:t xml:space="preserve">рева, МГПИ им.  М.Е. </w:t>
      </w:r>
      <w:proofErr w:type="spellStart"/>
      <w:r w:rsidRPr="00AC28B4">
        <w:rPr>
          <w:rFonts w:ascii="Times New Roman" w:hAnsi="Times New Roman"/>
          <w:sz w:val="24"/>
          <w:szCs w:val="24"/>
        </w:rPr>
        <w:t>Евсевьева</w:t>
      </w:r>
      <w:proofErr w:type="spellEnd"/>
      <w:r w:rsidRPr="00AC28B4">
        <w:rPr>
          <w:rFonts w:ascii="Times New Roman" w:hAnsi="Times New Roman"/>
          <w:sz w:val="24"/>
          <w:szCs w:val="24"/>
        </w:rPr>
        <w:t xml:space="preserve">  для  педагогического коллектива по вопросам педаг</w:t>
      </w:r>
      <w:r w:rsidRPr="00AC28B4">
        <w:rPr>
          <w:rFonts w:ascii="Times New Roman" w:hAnsi="Times New Roman"/>
          <w:sz w:val="24"/>
          <w:szCs w:val="24"/>
        </w:rPr>
        <w:t>о</w:t>
      </w:r>
      <w:r w:rsidRPr="00AC28B4">
        <w:rPr>
          <w:rFonts w:ascii="Times New Roman" w:hAnsi="Times New Roman"/>
          <w:sz w:val="24"/>
          <w:szCs w:val="24"/>
        </w:rPr>
        <w:t>гики и психологии, новым достижениям  в науке по проблемам  обучения и воспитания  учащихся, методики  проведения  отдельных видов  учебных занятий;</w:t>
      </w:r>
    </w:p>
    <w:p w:rsidR="001D5F1B" w:rsidRPr="00AC28B4" w:rsidRDefault="001D5F1B" w:rsidP="00AC28B4">
      <w:pPr>
        <w:pStyle w:val="ae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оказание методической помощи учащимся в организации научно-исследовательской деятельности, при подготовке к олимпиадам и конференциям разного уровня.</w:t>
      </w:r>
    </w:p>
    <w:p w:rsidR="001D5F1B" w:rsidRPr="00AC28B4" w:rsidRDefault="001D5F1B" w:rsidP="00AC28B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В желании что-то изменить  и двигать  идеи  вперед  определенная роль  отводится м</w:t>
      </w:r>
      <w:r w:rsidRPr="00AC28B4">
        <w:rPr>
          <w:rFonts w:ascii="Times New Roman" w:hAnsi="Times New Roman"/>
          <w:sz w:val="24"/>
          <w:szCs w:val="24"/>
        </w:rPr>
        <w:t>е</w:t>
      </w:r>
      <w:r w:rsidRPr="00AC28B4">
        <w:rPr>
          <w:rFonts w:ascii="Times New Roman" w:hAnsi="Times New Roman"/>
          <w:sz w:val="24"/>
          <w:szCs w:val="24"/>
        </w:rPr>
        <w:t>тодическим  объединениям педагогов.</w:t>
      </w:r>
    </w:p>
    <w:p w:rsidR="001D5F1B" w:rsidRPr="00AC28B4" w:rsidRDefault="001D5F1B" w:rsidP="00AC28B4">
      <w:pPr>
        <w:pStyle w:val="a5"/>
        <w:spacing w:before="0" w:after="0" w:line="276" w:lineRule="auto"/>
        <w:ind w:firstLine="709"/>
        <w:jc w:val="both"/>
        <w:rPr>
          <w:sz w:val="24"/>
          <w:szCs w:val="24"/>
        </w:rPr>
      </w:pPr>
    </w:p>
    <w:p w:rsidR="001D5F1B" w:rsidRPr="00AC28B4" w:rsidRDefault="001D5F1B" w:rsidP="00AC28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       Методические объединения являются  основными  структурными  подразделениями  м</w:t>
      </w:r>
      <w:r w:rsidRPr="00AC28B4">
        <w:rPr>
          <w:rFonts w:ascii="Times New Roman" w:hAnsi="Times New Roman"/>
          <w:sz w:val="24"/>
          <w:szCs w:val="24"/>
        </w:rPr>
        <w:t>е</w:t>
      </w:r>
      <w:r w:rsidRPr="00AC28B4">
        <w:rPr>
          <w:rFonts w:ascii="Times New Roman" w:hAnsi="Times New Roman"/>
          <w:sz w:val="24"/>
          <w:szCs w:val="24"/>
        </w:rPr>
        <w:t>тодической службы школы, осуществляющими проведение учебно-воспитательной, метод</w:t>
      </w:r>
      <w:r w:rsidRPr="00AC28B4">
        <w:rPr>
          <w:rFonts w:ascii="Times New Roman" w:hAnsi="Times New Roman"/>
          <w:sz w:val="24"/>
          <w:szCs w:val="24"/>
        </w:rPr>
        <w:t>и</w:t>
      </w:r>
      <w:r w:rsidRPr="00AC28B4">
        <w:rPr>
          <w:rFonts w:ascii="Times New Roman" w:hAnsi="Times New Roman"/>
          <w:sz w:val="24"/>
          <w:szCs w:val="24"/>
        </w:rPr>
        <w:t>ческой, опытно-экспериментальной  и внеклассной работы  по одному  или нескольким родс</w:t>
      </w:r>
      <w:r w:rsidRPr="00AC28B4">
        <w:rPr>
          <w:rFonts w:ascii="Times New Roman" w:hAnsi="Times New Roman"/>
          <w:sz w:val="24"/>
          <w:szCs w:val="24"/>
        </w:rPr>
        <w:t>т</w:t>
      </w:r>
      <w:r w:rsidRPr="00AC28B4">
        <w:rPr>
          <w:rFonts w:ascii="Times New Roman" w:hAnsi="Times New Roman"/>
          <w:sz w:val="24"/>
          <w:szCs w:val="24"/>
        </w:rPr>
        <w:t xml:space="preserve">венным учебным предметам.    Основная функция методического объединения - практико-ориентированная деятельность. </w:t>
      </w:r>
    </w:p>
    <w:p w:rsidR="001D5F1B" w:rsidRPr="00AC28B4" w:rsidRDefault="001D5F1B" w:rsidP="00AC28B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В нашей школе постоянно действуют  семь методических объединений: </w:t>
      </w:r>
    </w:p>
    <w:p w:rsidR="001D5F1B" w:rsidRPr="00AC28B4" w:rsidRDefault="001D5F1B" w:rsidP="00AC28B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1.МО начальных классов (руководитель Калмыкова Надежда Валентиновна), </w:t>
      </w:r>
    </w:p>
    <w:p w:rsidR="001D5F1B" w:rsidRPr="00AC28B4" w:rsidRDefault="001D5F1B" w:rsidP="00AC28B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2.МО математики, физики и информатики (руководитель </w:t>
      </w:r>
      <w:proofErr w:type="spellStart"/>
      <w:r w:rsidRPr="00AC28B4">
        <w:rPr>
          <w:rFonts w:ascii="Times New Roman" w:hAnsi="Times New Roman"/>
          <w:sz w:val="24"/>
          <w:szCs w:val="24"/>
        </w:rPr>
        <w:t>Квачадзе</w:t>
      </w:r>
      <w:proofErr w:type="spellEnd"/>
      <w:r w:rsidRPr="00AC28B4">
        <w:rPr>
          <w:rFonts w:ascii="Times New Roman" w:hAnsi="Times New Roman"/>
          <w:sz w:val="24"/>
          <w:szCs w:val="24"/>
        </w:rPr>
        <w:t xml:space="preserve"> С.А.),  </w:t>
      </w:r>
    </w:p>
    <w:p w:rsidR="001D5F1B" w:rsidRPr="00AC28B4" w:rsidRDefault="001D5F1B" w:rsidP="00AC28B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3.МО учителей иностранных  языков (руководитель Беспалова Нина Алексеевна), </w:t>
      </w:r>
    </w:p>
    <w:p w:rsidR="001D5F1B" w:rsidRPr="00AC28B4" w:rsidRDefault="001D5F1B" w:rsidP="00AC28B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4. МО  учителей русского  языка,   литературы, мордовского языка, обществознания   и истории (руководитель </w:t>
      </w:r>
      <w:proofErr w:type="spellStart"/>
      <w:r w:rsidRPr="00AC28B4">
        <w:rPr>
          <w:rFonts w:ascii="Times New Roman" w:hAnsi="Times New Roman"/>
          <w:sz w:val="24"/>
          <w:szCs w:val="24"/>
        </w:rPr>
        <w:t>Каледина</w:t>
      </w:r>
      <w:proofErr w:type="spellEnd"/>
      <w:r w:rsidRPr="00AC28B4">
        <w:rPr>
          <w:rFonts w:ascii="Times New Roman" w:hAnsi="Times New Roman"/>
          <w:sz w:val="24"/>
          <w:szCs w:val="24"/>
        </w:rPr>
        <w:t xml:space="preserve"> Наталья Владимировна),</w:t>
      </w:r>
    </w:p>
    <w:p w:rsidR="001D5F1B" w:rsidRPr="00AC28B4" w:rsidRDefault="001D5F1B" w:rsidP="00AC28B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5. МО учителей биологии, химии и географии (руководитель Краснова Альбина Павло</w:t>
      </w:r>
      <w:r w:rsidRPr="00AC28B4">
        <w:rPr>
          <w:rFonts w:ascii="Times New Roman" w:hAnsi="Times New Roman"/>
          <w:sz w:val="24"/>
          <w:szCs w:val="24"/>
        </w:rPr>
        <w:t>в</w:t>
      </w:r>
      <w:r w:rsidRPr="00AC28B4">
        <w:rPr>
          <w:rFonts w:ascii="Times New Roman" w:hAnsi="Times New Roman"/>
          <w:sz w:val="24"/>
          <w:szCs w:val="24"/>
        </w:rPr>
        <w:t xml:space="preserve">на), </w:t>
      </w:r>
    </w:p>
    <w:p w:rsidR="001D5F1B" w:rsidRPr="00AC28B4" w:rsidRDefault="001D5F1B" w:rsidP="00AC28B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6. МО  учителей технологии, черчения,  ИЗО,  физической культуры и ОБЖ (руковод</w:t>
      </w:r>
      <w:r w:rsidRPr="00AC28B4">
        <w:rPr>
          <w:rFonts w:ascii="Times New Roman" w:hAnsi="Times New Roman"/>
          <w:sz w:val="24"/>
          <w:szCs w:val="24"/>
        </w:rPr>
        <w:t>и</w:t>
      </w:r>
      <w:r w:rsidRPr="00AC28B4">
        <w:rPr>
          <w:rFonts w:ascii="Times New Roman" w:hAnsi="Times New Roman"/>
          <w:sz w:val="24"/>
          <w:szCs w:val="24"/>
        </w:rPr>
        <w:t xml:space="preserve">тель </w:t>
      </w:r>
      <w:proofErr w:type="spellStart"/>
      <w:r w:rsidRPr="00AC28B4">
        <w:rPr>
          <w:rFonts w:ascii="Times New Roman" w:hAnsi="Times New Roman"/>
          <w:sz w:val="24"/>
          <w:szCs w:val="24"/>
        </w:rPr>
        <w:t>Альшина</w:t>
      </w:r>
      <w:proofErr w:type="spellEnd"/>
      <w:r w:rsidRPr="00AC28B4">
        <w:rPr>
          <w:rFonts w:ascii="Times New Roman" w:hAnsi="Times New Roman"/>
          <w:sz w:val="24"/>
          <w:szCs w:val="24"/>
        </w:rPr>
        <w:t xml:space="preserve"> Людмила Васильевна)</w:t>
      </w:r>
      <w:proofErr w:type="gramStart"/>
      <w:r w:rsidRPr="00AC28B4"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D5F1B" w:rsidRPr="00AC28B4" w:rsidRDefault="001D5F1B" w:rsidP="00AC28B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7.  МО классных руководителей (руководители  Павлова Лариса Викторовна - начальная школа и </w:t>
      </w:r>
      <w:proofErr w:type="spellStart"/>
      <w:r w:rsidRPr="00AC28B4">
        <w:rPr>
          <w:rFonts w:ascii="Times New Roman" w:hAnsi="Times New Roman"/>
          <w:sz w:val="24"/>
          <w:szCs w:val="24"/>
        </w:rPr>
        <w:t>Хальзова</w:t>
      </w:r>
      <w:proofErr w:type="spellEnd"/>
      <w:r w:rsidRPr="00AC28B4">
        <w:rPr>
          <w:rFonts w:ascii="Times New Roman" w:hAnsi="Times New Roman"/>
          <w:sz w:val="24"/>
          <w:szCs w:val="24"/>
        </w:rPr>
        <w:t xml:space="preserve"> Наталья Станиславовна - основная и средняя школы).</w:t>
      </w:r>
    </w:p>
    <w:p w:rsidR="00F0087F" w:rsidRPr="00AC28B4" w:rsidRDefault="001D5F1B" w:rsidP="00AC28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  </w:t>
      </w:r>
    </w:p>
    <w:p w:rsidR="001D5F1B" w:rsidRPr="00AC28B4" w:rsidRDefault="001D5F1B" w:rsidP="00AC28B4">
      <w:pPr>
        <w:pStyle w:val="a5"/>
        <w:spacing w:before="0" w:after="0" w:line="276" w:lineRule="auto"/>
        <w:ind w:firstLine="708"/>
        <w:jc w:val="center"/>
        <w:rPr>
          <w:sz w:val="24"/>
          <w:szCs w:val="24"/>
        </w:rPr>
      </w:pPr>
      <w:r w:rsidRPr="00AC28B4">
        <w:rPr>
          <w:sz w:val="24"/>
          <w:szCs w:val="24"/>
        </w:rPr>
        <w:t>Повышение квалификации педагога</w:t>
      </w:r>
    </w:p>
    <w:p w:rsidR="001D5F1B" w:rsidRPr="00AC28B4" w:rsidRDefault="001D5F1B" w:rsidP="00AC28B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Залогом профессионального успеха уже не могут служить полученные один раз в жи</w:t>
      </w:r>
      <w:r w:rsidRPr="00AC28B4">
        <w:rPr>
          <w:rFonts w:ascii="Times New Roman" w:hAnsi="Times New Roman"/>
          <w:sz w:val="24"/>
          <w:szCs w:val="24"/>
        </w:rPr>
        <w:t>з</w:t>
      </w:r>
      <w:r w:rsidRPr="00AC28B4">
        <w:rPr>
          <w:rFonts w:ascii="Times New Roman" w:hAnsi="Times New Roman"/>
          <w:sz w:val="24"/>
          <w:szCs w:val="24"/>
        </w:rPr>
        <w:t>ни в вузе знания. На первый план выходит способность учителя ориентироваться в огромном информационном поле, умение самостоятельно находить решения и их успешно реализов</w:t>
      </w:r>
      <w:r w:rsidRPr="00AC28B4">
        <w:rPr>
          <w:rFonts w:ascii="Times New Roman" w:hAnsi="Times New Roman"/>
          <w:sz w:val="24"/>
          <w:szCs w:val="24"/>
        </w:rPr>
        <w:t>ы</w:t>
      </w:r>
      <w:r w:rsidRPr="00AC28B4">
        <w:rPr>
          <w:rFonts w:ascii="Times New Roman" w:hAnsi="Times New Roman"/>
          <w:sz w:val="24"/>
          <w:szCs w:val="24"/>
        </w:rPr>
        <w:t>вать.</w:t>
      </w:r>
    </w:p>
    <w:p w:rsidR="001D5F1B" w:rsidRPr="00AC28B4" w:rsidRDefault="001D5F1B" w:rsidP="00AC28B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Действующее законодательство РФ и нормативно-правовые документы обеспечивают государственную поддержку каждому педагогическому  и руководящему работнику образов</w:t>
      </w:r>
      <w:r w:rsidRPr="00AC28B4">
        <w:rPr>
          <w:rFonts w:ascii="Times New Roman" w:hAnsi="Times New Roman"/>
          <w:sz w:val="24"/>
          <w:szCs w:val="24"/>
        </w:rPr>
        <w:t>а</w:t>
      </w:r>
      <w:r w:rsidRPr="00AC28B4">
        <w:rPr>
          <w:rFonts w:ascii="Times New Roman" w:hAnsi="Times New Roman"/>
          <w:sz w:val="24"/>
          <w:szCs w:val="24"/>
        </w:rPr>
        <w:t>ния в повышении квалификации не реже, чем один раз в три года. Задача методической слу</w:t>
      </w:r>
      <w:r w:rsidRPr="00AC28B4">
        <w:rPr>
          <w:rFonts w:ascii="Times New Roman" w:hAnsi="Times New Roman"/>
          <w:sz w:val="24"/>
          <w:szCs w:val="24"/>
        </w:rPr>
        <w:t>ж</w:t>
      </w:r>
      <w:r w:rsidRPr="00AC28B4">
        <w:rPr>
          <w:rFonts w:ascii="Times New Roman" w:hAnsi="Times New Roman"/>
          <w:sz w:val="24"/>
          <w:szCs w:val="24"/>
        </w:rPr>
        <w:t>бы заключается в обеспечении доступа педагогов к этим курсам и оказании консультативной и информационной поддержки при выборе направления повышения квалификации.  Руков</w:t>
      </w:r>
      <w:r w:rsidRPr="00AC28B4">
        <w:rPr>
          <w:rFonts w:ascii="Times New Roman" w:hAnsi="Times New Roman"/>
          <w:sz w:val="24"/>
          <w:szCs w:val="24"/>
        </w:rPr>
        <w:t>о</w:t>
      </w:r>
      <w:r w:rsidRPr="00AC28B4">
        <w:rPr>
          <w:rFonts w:ascii="Times New Roman" w:hAnsi="Times New Roman"/>
          <w:sz w:val="24"/>
          <w:szCs w:val="24"/>
        </w:rPr>
        <w:t xml:space="preserve">дство школы понимает, что в настоящее время необходимо использовать новые подходы в обучении учителей. Уже не первый год наши учителя осваивают новые теоретические знания через курсы очного и   дистанционного обучения. </w:t>
      </w:r>
    </w:p>
    <w:p w:rsidR="001D5F1B" w:rsidRPr="00AC28B4" w:rsidRDefault="001D5F1B" w:rsidP="00AC28B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В 20</w:t>
      </w:r>
      <w:r w:rsidR="00C50748" w:rsidRPr="00AC28B4">
        <w:rPr>
          <w:rFonts w:ascii="Times New Roman" w:hAnsi="Times New Roman"/>
          <w:sz w:val="24"/>
          <w:szCs w:val="24"/>
        </w:rPr>
        <w:t>2</w:t>
      </w:r>
      <w:r w:rsidR="007A2B8A" w:rsidRPr="00AC28B4">
        <w:rPr>
          <w:rFonts w:ascii="Times New Roman" w:hAnsi="Times New Roman"/>
          <w:sz w:val="24"/>
          <w:szCs w:val="24"/>
        </w:rPr>
        <w:t>1</w:t>
      </w:r>
      <w:r w:rsidRPr="00AC28B4">
        <w:rPr>
          <w:rFonts w:ascii="Times New Roman" w:hAnsi="Times New Roman"/>
          <w:sz w:val="24"/>
          <w:szCs w:val="24"/>
        </w:rPr>
        <w:t>-20</w:t>
      </w:r>
      <w:r w:rsidR="00F302C7" w:rsidRPr="00AC28B4">
        <w:rPr>
          <w:rFonts w:ascii="Times New Roman" w:hAnsi="Times New Roman"/>
          <w:sz w:val="24"/>
          <w:szCs w:val="24"/>
        </w:rPr>
        <w:t>2</w:t>
      </w:r>
      <w:r w:rsidR="007A2B8A" w:rsidRPr="00AC28B4">
        <w:rPr>
          <w:rFonts w:ascii="Times New Roman" w:hAnsi="Times New Roman"/>
          <w:sz w:val="24"/>
          <w:szCs w:val="24"/>
        </w:rPr>
        <w:t>2</w:t>
      </w:r>
      <w:r w:rsidRPr="00AC28B4">
        <w:rPr>
          <w:rFonts w:ascii="Times New Roman" w:hAnsi="Times New Roman"/>
          <w:sz w:val="24"/>
          <w:szCs w:val="24"/>
        </w:rPr>
        <w:t xml:space="preserve">учебном  году повысили свою квалификацию  на базе МРИО </w:t>
      </w:r>
      <w:r w:rsidR="00F302C7" w:rsidRPr="00AC28B4">
        <w:rPr>
          <w:rFonts w:ascii="Times New Roman" w:hAnsi="Times New Roman"/>
          <w:sz w:val="24"/>
          <w:szCs w:val="24"/>
        </w:rPr>
        <w:t>16</w:t>
      </w:r>
      <w:r w:rsidR="001206D8" w:rsidRPr="00AC28B4">
        <w:rPr>
          <w:rFonts w:ascii="Times New Roman" w:hAnsi="Times New Roman"/>
          <w:sz w:val="24"/>
          <w:szCs w:val="24"/>
        </w:rPr>
        <w:t xml:space="preserve">  педагог</w:t>
      </w:r>
      <w:r w:rsidR="00E7555D" w:rsidRPr="00AC28B4">
        <w:rPr>
          <w:rFonts w:ascii="Times New Roman" w:hAnsi="Times New Roman"/>
          <w:sz w:val="24"/>
          <w:szCs w:val="24"/>
        </w:rPr>
        <w:t>ов</w:t>
      </w:r>
      <w:r w:rsidRPr="00AC28B4">
        <w:rPr>
          <w:rFonts w:ascii="Times New Roman" w:hAnsi="Times New Roman"/>
          <w:sz w:val="24"/>
          <w:szCs w:val="24"/>
        </w:rPr>
        <w:t xml:space="preserve"> коллектива</w:t>
      </w:r>
      <w:r w:rsidR="001206D8" w:rsidRPr="00AC28B4">
        <w:rPr>
          <w:rFonts w:ascii="Times New Roman" w:hAnsi="Times New Roman"/>
          <w:sz w:val="24"/>
          <w:szCs w:val="24"/>
        </w:rPr>
        <w:t>.</w:t>
      </w:r>
      <w:r w:rsidRPr="00AC28B4">
        <w:rPr>
          <w:rFonts w:ascii="Times New Roman" w:hAnsi="Times New Roman"/>
          <w:sz w:val="24"/>
          <w:szCs w:val="24"/>
        </w:rPr>
        <w:t xml:space="preserve">  </w:t>
      </w:r>
    </w:p>
    <w:p w:rsidR="001D5F1B" w:rsidRPr="00AC28B4" w:rsidRDefault="001D5F1B" w:rsidP="00AC28B4">
      <w:pPr>
        <w:jc w:val="center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Сотрудничество с учреждениями</w:t>
      </w:r>
    </w:p>
    <w:p w:rsidR="001D5F1B" w:rsidRPr="00AC28B4" w:rsidRDefault="001D5F1B" w:rsidP="00AC28B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Научно-методическая работа в  школе немыслима без тесного сотрудничества с МГУ им. Н. П. Огарева,  с </w:t>
      </w:r>
      <w:r w:rsidR="00DB1C3A">
        <w:rPr>
          <w:rFonts w:ascii="Times New Roman" w:hAnsi="Times New Roman"/>
          <w:sz w:val="24"/>
          <w:szCs w:val="24"/>
        </w:rPr>
        <w:t xml:space="preserve">МГПУ </w:t>
      </w:r>
      <w:r w:rsidRPr="00AC28B4">
        <w:rPr>
          <w:rFonts w:ascii="Times New Roman" w:hAnsi="Times New Roman"/>
          <w:sz w:val="24"/>
          <w:szCs w:val="24"/>
        </w:rPr>
        <w:t xml:space="preserve"> им. М.Е. </w:t>
      </w:r>
      <w:proofErr w:type="spellStart"/>
      <w:r w:rsidRPr="00AC28B4">
        <w:rPr>
          <w:rFonts w:ascii="Times New Roman" w:hAnsi="Times New Roman"/>
          <w:sz w:val="24"/>
          <w:szCs w:val="24"/>
        </w:rPr>
        <w:t>Евсевьева</w:t>
      </w:r>
      <w:proofErr w:type="spellEnd"/>
      <w:r w:rsidRPr="00AC28B4">
        <w:rPr>
          <w:rFonts w:ascii="Times New Roman" w:hAnsi="Times New Roman"/>
          <w:sz w:val="24"/>
          <w:szCs w:val="24"/>
        </w:rPr>
        <w:t>, с  МРИО, с методическим кабинетом ГУО,  поэтому с данными  учреждениями заключены  договора  и составлен  план-график о совмес</w:t>
      </w:r>
      <w:r w:rsidRPr="00AC28B4">
        <w:rPr>
          <w:rFonts w:ascii="Times New Roman" w:hAnsi="Times New Roman"/>
          <w:sz w:val="24"/>
          <w:szCs w:val="24"/>
        </w:rPr>
        <w:t>т</w:t>
      </w:r>
      <w:r w:rsidRPr="00AC28B4">
        <w:rPr>
          <w:rFonts w:ascii="Times New Roman" w:hAnsi="Times New Roman"/>
          <w:sz w:val="24"/>
          <w:szCs w:val="24"/>
        </w:rPr>
        <w:t xml:space="preserve">ной </w:t>
      </w:r>
      <w:r w:rsidR="00EF75AF" w:rsidRPr="00AC28B4">
        <w:rPr>
          <w:rFonts w:ascii="Times New Roman" w:hAnsi="Times New Roman"/>
          <w:sz w:val="24"/>
          <w:szCs w:val="24"/>
        </w:rPr>
        <w:t>работе.</w:t>
      </w:r>
    </w:p>
    <w:p w:rsidR="001D5F1B" w:rsidRPr="00AC28B4" w:rsidRDefault="001D5F1B" w:rsidP="00AC28B4">
      <w:pPr>
        <w:ind w:firstLine="708"/>
        <w:jc w:val="center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lastRenderedPageBreak/>
        <w:t>Аттестация - одно из направлений в работе по формированию индивидуального стиля деятельности учителя</w:t>
      </w:r>
    </w:p>
    <w:p w:rsidR="005E7E1E" w:rsidRPr="00AC28B4" w:rsidRDefault="001D5F1B" w:rsidP="00AC28B4">
      <w:pPr>
        <w:ind w:firstLineChars="300" w:firstLine="720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В 20</w:t>
      </w:r>
      <w:r w:rsidR="00C50748" w:rsidRPr="00AC28B4">
        <w:rPr>
          <w:rFonts w:ascii="Times New Roman" w:hAnsi="Times New Roman"/>
          <w:sz w:val="24"/>
          <w:szCs w:val="24"/>
        </w:rPr>
        <w:t>2</w:t>
      </w:r>
      <w:r w:rsidR="007A2B8A" w:rsidRPr="00AC28B4">
        <w:rPr>
          <w:rFonts w:ascii="Times New Roman" w:hAnsi="Times New Roman"/>
          <w:sz w:val="24"/>
          <w:szCs w:val="24"/>
        </w:rPr>
        <w:t>1</w:t>
      </w:r>
      <w:r w:rsidRPr="00AC28B4">
        <w:rPr>
          <w:rFonts w:ascii="Times New Roman" w:hAnsi="Times New Roman"/>
          <w:sz w:val="24"/>
          <w:szCs w:val="24"/>
        </w:rPr>
        <w:t>-20</w:t>
      </w:r>
      <w:r w:rsidR="00F302C7" w:rsidRPr="00AC28B4">
        <w:rPr>
          <w:rFonts w:ascii="Times New Roman" w:hAnsi="Times New Roman"/>
          <w:sz w:val="24"/>
          <w:szCs w:val="24"/>
        </w:rPr>
        <w:t>2</w:t>
      </w:r>
      <w:r w:rsidR="007A2B8A" w:rsidRPr="00AC28B4">
        <w:rPr>
          <w:rFonts w:ascii="Times New Roman" w:hAnsi="Times New Roman"/>
          <w:sz w:val="24"/>
          <w:szCs w:val="24"/>
        </w:rPr>
        <w:t>2</w:t>
      </w:r>
      <w:r w:rsidR="00B46A62" w:rsidRPr="00AC28B4">
        <w:rPr>
          <w:rFonts w:ascii="Times New Roman" w:hAnsi="Times New Roman"/>
          <w:sz w:val="24"/>
          <w:szCs w:val="24"/>
        </w:rPr>
        <w:t xml:space="preserve"> </w:t>
      </w:r>
      <w:r w:rsidRPr="00AC28B4">
        <w:rPr>
          <w:rFonts w:ascii="Times New Roman" w:hAnsi="Times New Roman"/>
          <w:sz w:val="24"/>
          <w:szCs w:val="24"/>
        </w:rPr>
        <w:t xml:space="preserve">учебном году процедуру аттестации  </w:t>
      </w:r>
      <w:proofErr w:type="gramStart"/>
      <w:r w:rsidRPr="00AC28B4">
        <w:rPr>
          <w:rFonts w:ascii="Times New Roman" w:hAnsi="Times New Roman"/>
          <w:sz w:val="24"/>
          <w:szCs w:val="24"/>
        </w:rPr>
        <w:t>квалификацио</w:t>
      </w:r>
      <w:r w:rsidR="00B46A62" w:rsidRPr="00AC28B4">
        <w:rPr>
          <w:rFonts w:ascii="Times New Roman" w:hAnsi="Times New Roman"/>
          <w:sz w:val="24"/>
          <w:szCs w:val="24"/>
        </w:rPr>
        <w:t>нным</w:t>
      </w:r>
      <w:proofErr w:type="gramEnd"/>
      <w:r w:rsidR="00B46A62" w:rsidRPr="00AC28B4">
        <w:rPr>
          <w:rFonts w:ascii="Times New Roman" w:hAnsi="Times New Roman"/>
          <w:sz w:val="24"/>
          <w:szCs w:val="24"/>
        </w:rPr>
        <w:t xml:space="preserve"> </w:t>
      </w:r>
      <w:r w:rsidRPr="00AC28B4">
        <w:rPr>
          <w:rFonts w:ascii="Times New Roman" w:hAnsi="Times New Roman"/>
          <w:sz w:val="24"/>
          <w:szCs w:val="24"/>
        </w:rPr>
        <w:t>на высшую кв</w:t>
      </w:r>
      <w:r w:rsidRPr="00AC28B4">
        <w:rPr>
          <w:rFonts w:ascii="Times New Roman" w:hAnsi="Times New Roman"/>
          <w:sz w:val="24"/>
          <w:szCs w:val="24"/>
        </w:rPr>
        <w:t>а</w:t>
      </w:r>
      <w:r w:rsidRPr="00AC28B4">
        <w:rPr>
          <w:rFonts w:ascii="Times New Roman" w:hAnsi="Times New Roman"/>
          <w:sz w:val="24"/>
          <w:szCs w:val="24"/>
        </w:rPr>
        <w:t>лификационную категорию</w:t>
      </w:r>
      <w:r w:rsidR="003C34D5">
        <w:rPr>
          <w:rFonts w:ascii="Times New Roman" w:hAnsi="Times New Roman"/>
          <w:sz w:val="24"/>
          <w:szCs w:val="24"/>
        </w:rPr>
        <w:t xml:space="preserve"> прошл</w:t>
      </w:r>
      <w:r w:rsidR="00B46A62" w:rsidRPr="00AC28B4">
        <w:rPr>
          <w:rFonts w:ascii="Times New Roman" w:hAnsi="Times New Roman"/>
          <w:sz w:val="24"/>
          <w:szCs w:val="24"/>
        </w:rPr>
        <w:t>и-5 учителей.</w:t>
      </w:r>
      <w:r w:rsidRPr="00AC28B4">
        <w:rPr>
          <w:rFonts w:ascii="Times New Roman" w:hAnsi="Times New Roman"/>
          <w:sz w:val="24"/>
          <w:szCs w:val="24"/>
        </w:rPr>
        <w:t xml:space="preserve"> </w:t>
      </w:r>
    </w:p>
    <w:p w:rsidR="00C50748" w:rsidRPr="00AC28B4" w:rsidRDefault="00C50748" w:rsidP="00AC28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    </w:t>
      </w:r>
      <w:r w:rsidR="001D5F1B" w:rsidRPr="00AC28B4">
        <w:rPr>
          <w:rFonts w:ascii="Times New Roman" w:hAnsi="Times New Roman"/>
          <w:sz w:val="24"/>
          <w:szCs w:val="24"/>
        </w:rPr>
        <w:t>Качественным показателем  аттестации можно считать наличие высоких квалификацио</w:t>
      </w:r>
      <w:r w:rsidR="001D5F1B" w:rsidRPr="00AC28B4">
        <w:rPr>
          <w:rFonts w:ascii="Times New Roman" w:hAnsi="Times New Roman"/>
          <w:sz w:val="24"/>
          <w:szCs w:val="24"/>
        </w:rPr>
        <w:t>н</w:t>
      </w:r>
      <w:r w:rsidR="001D5F1B" w:rsidRPr="00AC28B4">
        <w:rPr>
          <w:rFonts w:ascii="Times New Roman" w:hAnsi="Times New Roman"/>
          <w:sz w:val="24"/>
          <w:szCs w:val="24"/>
        </w:rPr>
        <w:t>ных категорий - высшей и первой.  Из 3</w:t>
      </w:r>
      <w:r w:rsidR="0007662C" w:rsidRPr="00AC28B4">
        <w:rPr>
          <w:rFonts w:ascii="Times New Roman" w:hAnsi="Times New Roman"/>
          <w:sz w:val="24"/>
          <w:szCs w:val="24"/>
        </w:rPr>
        <w:t>5</w:t>
      </w:r>
      <w:r w:rsidR="001D5F1B" w:rsidRPr="00AC28B4">
        <w:rPr>
          <w:rFonts w:ascii="Times New Roman" w:hAnsi="Times New Roman"/>
          <w:sz w:val="24"/>
          <w:szCs w:val="24"/>
        </w:rPr>
        <w:t xml:space="preserve"> педагогических работников школы аттестованы </w:t>
      </w:r>
      <w:r w:rsidRPr="00AC28B4">
        <w:rPr>
          <w:rFonts w:ascii="Times New Roman" w:hAnsi="Times New Roman"/>
          <w:sz w:val="24"/>
          <w:szCs w:val="24"/>
        </w:rPr>
        <w:t xml:space="preserve">34 </w:t>
      </w:r>
      <w:r w:rsidR="001D5F1B" w:rsidRPr="00AC28B4">
        <w:rPr>
          <w:rFonts w:ascii="Times New Roman" w:hAnsi="Times New Roman"/>
          <w:sz w:val="24"/>
          <w:szCs w:val="24"/>
        </w:rPr>
        <w:t>(</w:t>
      </w:r>
      <w:r w:rsidRPr="00AC28B4">
        <w:rPr>
          <w:rFonts w:ascii="Times New Roman" w:hAnsi="Times New Roman"/>
          <w:sz w:val="24"/>
          <w:szCs w:val="24"/>
        </w:rPr>
        <w:t>97</w:t>
      </w:r>
      <w:r w:rsidR="001D5F1B" w:rsidRPr="00AC28B4">
        <w:rPr>
          <w:rFonts w:ascii="Times New Roman" w:hAnsi="Times New Roman"/>
          <w:sz w:val="24"/>
          <w:szCs w:val="24"/>
        </w:rPr>
        <w:t xml:space="preserve">%) , из них </w:t>
      </w:r>
      <w:r w:rsidRPr="00AC28B4">
        <w:rPr>
          <w:rFonts w:ascii="Times New Roman" w:hAnsi="Times New Roman"/>
          <w:sz w:val="24"/>
          <w:szCs w:val="24"/>
        </w:rPr>
        <w:t>-</w:t>
      </w:r>
      <w:r w:rsidR="001D5F1B" w:rsidRPr="00AC28B4">
        <w:rPr>
          <w:rFonts w:ascii="Times New Roman" w:hAnsi="Times New Roman"/>
          <w:sz w:val="24"/>
          <w:szCs w:val="24"/>
        </w:rPr>
        <w:t xml:space="preserve"> 2</w:t>
      </w:r>
      <w:r w:rsidRPr="00AC28B4">
        <w:rPr>
          <w:rFonts w:ascii="Times New Roman" w:hAnsi="Times New Roman"/>
          <w:sz w:val="24"/>
          <w:szCs w:val="24"/>
        </w:rPr>
        <w:t>0</w:t>
      </w:r>
      <w:r w:rsidR="001D5F1B" w:rsidRPr="00AC28B4">
        <w:rPr>
          <w:rFonts w:ascii="Times New Roman" w:hAnsi="Times New Roman"/>
          <w:sz w:val="24"/>
          <w:szCs w:val="24"/>
        </w:rPr>
        <w:t xml:space="preserve"> чел. (6</w:t>
      </w:r>
      <w:r w:rsidR="0007662C" w:rsidRPr="00AC28B4">
        <w:rPr>
          <w:rFonts w:ascii="Times New Roman" w:hAnsi="Times New Roman"/>
          <w:sz w:val="24"/>
          <w:szCs w:val="24"/>
        </w:rPr>
        <w:t>3</w:t>
      </w:r>
      <w:r w:rsidR="001D5F1B" w:rsidRPr="00AC28B4">
        <w:rPr>
          <w:rFonts w:ascii="Times New Roman" w:hAnsi="Times New Roman"/>
          <w:sz w:val="24"/>
          <w:szCs w:val="24"/>
        </w:rPr>
        <w:t>%) на выс</w:t>
      </w:r>
      <w:r w:rsidRPr="00AC28B4">
        <w:rPr>
          <w:rFonts w:ascii="Times New Roman" w:hAnsi="Times New Roman"/>
          <w:sz w:val="24"/>
          <w:szCs w:val="24"/>
        </w:rPr>
        <w:t xml:space="preserve">шую  квалификационную категорию и </w:t>
      </w:r>
      <w:r w:rsidR="00A125A3" w:rsidRPr="00AC28B4">
        <w:rPr>
          <w:rFonts w:ascii="Times New Roman" w:hAnsi="Times New Roman"/>
          <w:sz w:val="24"/>
          <w:szCs w:val="24"/>
        </w:rPr>
        <w:t>8</w:t>
      </w:r>
      <w:r w:rsidRPr="00AC28B4">
        <w:rPr>
          <w:rFonts w:ascii="Times New Roman" w:hAnsi="Times New Roman"/>
          <w:sz w:val="24"/>
          <w:szCs w:val="24"/>
        </w:rPr>
        <w:t xml:space="preserve">- </w:t>
      </w:r>
      <w:r w:rsidR="001D5F1B" w:rsidRPr="00AC28B4">
        <w:rPr>
          <w:rFonts w:ascii="Times New Roman" w:hAnsi="Times New Roman"/>
          <w:sz w:val="24"/>
          <w:szCs w:val="24"/>
        </w:rPr>
        <w:t>чел. (</w:t>
      </w:r>
      <w:r w:rsidR="0007662C" w:rsidRPr="00AC28B4">
        <w:rPr>
          <w:rFonts w:ascii="Times New Roman" w:hAnsi="Times New Roman"/>
          <w:sz w:val="24"/>
          <w:szCs w:val="24"/>
        </w:rPr>
        <w:t>23</w:t>
      </w:r>
      <w:r w:rsidR="001D5F1B" w:rsidRPr="00AC28B4">
        <w:rPr>
          <w:rFonts w:ascii="Times New Roman" w:hAnsi="Times New Roman"/>
          <w:sz w:val="24"/>
          <w:szCs w:val="24"/>
        </w:rPr>
        <w:t xml:space="preserve">%) на первую  квалификационную категорию, подтвердили соответствие- </w:t>
      </w:r>
      <w:r w:rsidRPr="00AC28B4">
        <w:rPr>
          <w:rFonts w:ascii="Times New Roman" w:hAnsi="Times New Roman"/>
          <w:sz w:val="24"/>
          <w:szCs w:val="24"/>
        </w:rPr>
        <w:t>5</w:t>
      </w:r>
      <w:r w:rsidR="001D5F1B" w:rsidRPr="00AC28B4">
        <w:rPr>
          <w:rFonts w:ascii="Times New Roman" w:hAnsi="Times New Roman"/>
          <w:sz w:val="24"/>
          <w:szCs w:val="24"/>
        </w:rPr>
        <w:t xml:space="preserve"> чел.(</w:t>
      </w:r>
      <w:r w:rsidRPr="00AC28B4">
        <w:rPr>
          <w:rFonts w:ascii="Times New Roman" w:hAnsi="Times New Roman"/>
          <w:sz w:val="24"/>
          <w:szCs w:val="24"/>
        </w:rPr>
        <w:t>14</w:t>
      </w:r>
      <w:r w:rsidR="001D5F1B" w:rsidRPr="00AC28B4">
        <w:rPr>
          <w:rFonts w:ascii="Times New Roman" w:hAnsi="Times New Roman"/>
          <w:sz w:val="24"/>
          <w:szCs w:val="24"/>
        </w:rPr>
        <w:t>%).</w:t>
      </w:r>
      <w:r w:rsidR="00E1064F" w:rsidRPr="00AC28B4">
        <w:rPr>
          <w:rFonts w:ascii="Times New Roman" w:hAnsi="Times New Roman"/>
          <w:sz w:val="24"/>
          <w:szCs w:val="24"/>
        </w:rPr>
        <w:t xml:space="preserve">  </w:t>
      </w:r>
      <w:r w:rsidR="001D5F1B" w:rsidRPr="00AC28B4">
        <w:rPr>
          <w:rFonts w:ascii="Times New Roman" w:hAnsi="Times New Roman"/>
          <w:sz w:val="24"/>
          <w:szCs w:val="24"/>
        </w:rPr>
        <w:t xml:space="preserve"> </w:t>
      </w:r>
    </w:p>
    <w:p w:rsidR="001D5F1B" w:rsidRPr="00AC28B4" w:rsidRDefault="00C50748" w:rsidP="00AC28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      </w:t>
      </w:r>
      <w:r w:rsidR="001D5F1B" w:rsidRPr="00AC28B4">
        <w:rPr>
          <w:rFonts w:ascii="Times New Roman" w:hAnsi="Times New Roman"/>
          <w:sz w:val="24"/>
          <w:szCs w:val="24"/>
        </w:rPr>
        <w:t xml:space="preserve"> Приоритетный национальный проект  стал важным фактором  модернизации российского образования. За годы его реализации  Грантами различного уровня  удостоены  7 педагогов школы.   Ежегодно </w:t>
      </w:r>
      <w:r w:rsidR="001D5F1B" w:rsidRPr="00AC28B4">
        <w:rPr>
          <w:rFonts w:ascii="Times New Roman" w:hAnsi="Times New Roman"/>
          <w:i/>
          <w:sz w:val="24"/>
          <w:szCs w:val="24"/>
        </w:rPr>
        <w:t>учителя    школы участвуют  в професси</w:t>
      </w:r>
      <w:r w:rsidR="001D5F1B" w:rsidRPr="00AC28B4">
        <w:rPr>
          <w:rFonts w:ascii="Times New Roman" w:hAnsi="Times New Roman"/>
          <w:sz w:val="24"/>
          <w:szCs w:val="24"/>
        </w:rPr>
        <w:t>ональных конкурсах лучших уч</w:t>
      </w:r>
      <w:r w:rsidR="001D5F1B" w:rsidRPr="00AC28B4">
        <w:rPr>
          <w:rFonts w:ascii="Times New Roman" w:hAnsi="Times New Roman"/>
          <w:sz w:val="24"/>
          <w:szCs w:val="24"/>
        </w:rPr>
        <w:t>и</w:t>
      </w:r>
      <w:r w:rsidR="001D5F1B" w:rsidRPr="00AC28B4">
        <w:rPr>
          <w:rFonts w:ascii="Times New Roman" w:hAnsi="Times New Roman"/>
          <w:sz w:val="24"/>
          <w:szCs w:val="24"/>
        </w:rPr>
        <w:t>телей общеобразовательных учреждений:</w:t>
      </w:r>
    </w:p>
    <w:p w:rsidR="001D5F1B" w:rsidRPr="00AC28B4" w:rsidRDefault="001D5F1B" w:rsidP="00AC28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      В рамках Педагогического марафона в 20</w:t>
      </w:r>
      <w:r w:rsidR="00CF134F" w:rsidRPr="00AC28B4">
        <w:rPr>
          <w:rFonts w:ascii="Times New Roman" w:hAnsi="Times New Roman"/>
          <w:sz w:val="24"/>
          <w:szCs w:val="24"/>
        </w:rPr>
        <w:t>2</w:t>
      </w:r>
      <w:r w:rsidR="00A125A3" w:rsidRPr="00AC28B4">
        <w:rPr>
          <w:rFonts w:ascii="Times New Roman" w:hAnsi="Times New Roman"/>
          <w:sz w:val="24"/>
          <w:szCs w:val="24"/>
        </w:rPr>
        <w:t>1</w:t>
      </w:r>
      <w:r w:rsidRPr="00AC28B4">
        <w:rPr>
          <w:rFonts w:ascii="Times New Roman" w:hAnsi="Times New Roman"/>
          <w:sz w:val="24"/>
          <w:szCs w:val="24"/>
        </w:rPr>
        <w:t>-20</w:t>
      </w:r>
      <w:r w:rsidR="00F302C7" w:rsidRPr="00AC28B4">
        <w:rPr>
          <w:rFonts w:ascii="Times New Roman" w:hAnsi="Times New Roman"/>
          <w:sz w:val="24"/>
          <w:szCs w:val="24"/>
        </w:rPr>
        <w:t>2</w:t>
      </w:r>
      <w:r w:rsidR="00A125A3" w:rsidRPr="00AC28B4">
        <w:rPr>
          <w:rFonts w:ascii="Times New Roman" w:hAnsi="Times New Roman"/>
          <w:sz w:val="24"/>
          <w:szCs w:val="24"/>
        </w:rPr>
        <w:t>2</w:t>
      </w:r>
      <w:r w:rsidRPr="00AC28B4">
        <w:rPr>
          <w:rFonts w:ascii="Times New Roman" w:hAnsi="Times New Roman"/>
          <w:sz w:val="24"/>
          <w:szCs w:val="24"/>
        </w:rPr>
        <w:t xml:space="preserve"> учебном году  участвовала   </w:t>
      </w:r>
      <w:r w:rsidR="00CF134F" w:rsidRPr="00AC28B4">
        <w:rPr>
          <w:rFonts w:ascii="Times New Roman" w:hAnsi="Times New Roman"/>
          <w:sz w:val="24"/>
          <w:szCs w:val="24"/>
        </w:rPr>
        <w:t>Куликова Анна Евгеньевна.</w:t>
      </w:r>
    </w:p>
    <w:p w:rsidR="001D5F1B" w:rsidRPr="00AC28B4" w:rsidRDefault="001D5F1B" w:rsidP="00AC28B4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         С опытом работы  таких учителей, через сетевое взаимодействие, через информацию  «Из опыта  работы»   на страницах их личных сайтов, знакомятся  их коллеги города и ре</w:t>
      </w:r>
      <w:r w:rsidRPr="00AC28B4">
        <w:rPr>
          <w:rFonts w:ascii="Times New Roman" w:hAnsi="Times New Roman"/>
          <w:sz w:val="24"/>
          <w:szCs w:val="24"/>
        </w:rPr>
        <w:t>с</w:t>
      </w:r>
      <w:r w:rsidRPr="00AC28B4">
        <w:rPr>
          <w:rFonts w:ascii="Times New Roman" w:hAnsi="Times New Roman"/>
          <w:sz w:val="24"/>
          <w:szCs w:val="24"/>
        </w:rPr>
        <w:t xml:space="preserve">публики.  </w:t>
      </w:r>
    </w:p>
    <w:p w:rsidR="00CF134F" w:rsidRPr="00AC28B4" w:rsidRDefault="00CF134F" w:rsidP="00AC28B4">
      <w:pPr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134F" w:rsidRPr="00AC28B4" w:rsidRDefault="00CF134F" w:rsidP="00AC28B4">
      <w:pPr>
        <w:spacing w:after="0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   Главным направлением  в  методической работе  учителей, способствующим  становл</w:t>
      </w:r>
      <w:r w:rsidRPr="00AC28B4">
        <w:rPr>
          <w:rFonts w:ascii="Times New Roman" w:hAnsi="Times New Roman"/>
          <w:sz w:val="24"/>
          <w:szCs w:val="24"/>
        </w:rPr>
        <w:t>е</w:t>
      </w:r>
      <w:r w:rsidRPr="00AC28B4">
        <w:rPr>
          <w:rFonts w:ascii="Times New Roman" w:hAnsi="Times New Roman"/>
          <w:sz w:val="24"/>
          <w:szCs w:val="24"/>
        </w:rPr>
        <w:t>нию профессионального мастерства учителя,  является  научно-исследовательская работа  с учащимися, которая  проводится  в школе в течение всего учебного года.   Совершенствование мастерства учителя проходит так же через подготовку детей для участия в олимпиадах, ко</w:t>
      </w:r>
      <w:r w:rsidRPr="00AC28B4">
        <w:rPr>
          <w:rFonts w:ascii="Times New Roman" w:hAnsi="Times New Roman"/>
          <w:sz w:val="24"/>
          <w:szCs w:val="24"/>
        </w:rPr>
        <w:t>н</w:t>
      </w:r>
      <w:r w:rsidRPr="00AC28B4">
        <w:rPr>
          <w:rFonts w:ascii="Times New Roman" w:hAnsi="Times New Roman"/>
          <w:sz w:val="24"/>
          <w:szCs w:val="24"/>
        </w:rPr>
        <w:t>ференциях разного уровня. Всему этому  предшествует большая подготовительная работа  со стороны учителя, способствующая  его профессиональному росту. В практику работы учит</w:t>
      </w:r>
      <w:r w:rsidRPr="00AC28B4">
        <w:rPr>
          <w:rFonts w:ascii="Times New Roman" w:hAnsi="Times New Roman"/>
          <w:sz w:val="24"/>
          <w:szCs w:val="24"/>
        </w:rPr>
        <w:t>е</w:t>
      </w:r>
      <w:r w:rsidRPr="00AC28B4">
        <w:rPr>
          <w:rFonts w:ascii="Times New Roman" w:hAnsi="Times New Roman"/>
          <w:sz w:val="24"/>
          <w:szCs w:val="24"/>
        </w:rPr>
        <w:t>лей  внедряются такие формы работы с высокомотивированными детьми как гибкий и допо</w:t>
      </w:r>
      <w:r w:rsidRPr="00AC28B4">
        <w:rPr>
          <w:rFonts w:ascii="Times New Roman" w:hAnsi="Times New Roman"/>
          <w:sz w:val="24"/>
          <w:szCs w:val="24"/>
        </w:rPr>
        <w:t>л</w:t>
      </w:r>
      <w:r w:rsidRPr="00AC28B4">
        <w:rPr>
          <w:rFonts w:ascii="Times New Roman" w:hAnsi="Times New Roman"/>
          <w:sz w:val="24"/>
          <w:szCs w:val="24"/>
        </w:rPr>
        <w:t>нительный блоки образования, подготовка и участие школьников в олимпиадах, конференц</w:t>
      </w:r>
      <w:r w:rsidRPr="00AC28B4">
        <w:rPr>
          <w:rFonts w:ascii="Times New Roman" w:hAnsi="Times New Roman"/>
          <w:sz w:val="24"/>
          <w:szCs w:val="24"/>
        </w:rPr>
        <w:t>и</w:t>
      </w:r>
      <w:r w:rsidRPr="00AC28B4">
        <w:rPr>
          <w:rFonts w:ascii="Times New Roman" w:hAnsi="Times New Roman"/>
          <w:sz w:val="24"/>
          <w:szCs w:val="24"/>
        </w:rPr>
        <w:t>ях и конкурсах.</w:t>
      </w:r>
    </w:p>
    <w:p w:rsidR="00CF134F" w:rsidRPr="00AC28B4" w:rsidRDefault="00CF134F" w:rsidP="00AC28B4">
      <w:pPr>
        <w:pStyle w:val="af9"/>
        <w:spacing w:line="276" w:lineRule="auto"/>
      </w:pPr>
      <w:r w:rsidRPr="00AC28B4">
        <w:t xml:space="preserve">          </w:t>
      </w:r>
    </w:p>
    <w:p w:rsidR="00CF134F" w:rsidRPr="00AC28B4" w:rsidRDefault="00CF134F" w:rsidP="00AC28B4">
      <w:pPr>
        <w:rPr>
          <w:rFonts w:ascii="Times New Roman" w:eastAsia="Calibri" w:hAnsi="Times New Roman"/>
          <w:sz w:val="24"/>
          <w:szCs w:val="24"/>
        </w:rPr>
      </w:pPr>
      <w:r w:rsidRPr="00AC28B4">
        <w:rPr>
          <w:rFonts w:ascii="Times New Roman" w:eastAsia="Calibri" w:hAnsi="Times New Roman"/>
          <w:sz w:val="24"/>
          <w:szCs w:val="24"/>
        </w:rPr>
        <w:t xml:space="preserve">                     </w:t>
      </w:r>
      <w:r w:rsidR="00A125A3" w:rsidRPr="00AC28B4">
        <w:rPr>
          <w:rFonts w:ascii="Times New Roman" w:eastAsia="Calibri" w:hAnsi="Times New Roman"/>
          <w:sz w:val="24"/>
          <w:szCs w:val="24"/>
        </w:rPr>
        <w:t xml:space="preserve">  Школа   в </w:t>
      </w:r>
      <w:r w:rsidRPr="00AC28B4">
        <w:rPr>
          <w:rFonts w:ascii="Times New Roman" w:eastAsia="Calibri" w:hAnsi="Times New Roman"/>
          <w:sz w:val="24"/>
          <w:szCs w:val="24"/>
        </w:rPr>
        <w:t>202</w:t>
      </w:r>
      <w:r w:rsidR="00A125A3" w:rsidRPr="00AC28B4">
        <w:rPr>
          <w:rFonts w:ascii="Times New Roman" w:eastAsia="Calibri" w:hAnsi="Times New Roman"/>
          <w:sz w:val="24"/>
          <w:szCs w:val="24"/>
        </w:rPr>
        <w:t>2</w:t>
      </w:r>
      <w:r w:rsidRPr="00AC28B4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AC28B4">
        <w:rPr>
          <w:rFonts w:ascii="Times New Roman" w:eastAsia="Calibri" w:hAnsi="Times New Roman"/>
          <w:sz w:val="24"/>
          <w:szCs w:val="24"/>
        </w:rPr>
        <w:t>уч.г</w:t>
      </w:r>
      <w:proofErr w:type="spellEnd"/>
      <w:r w:rsidRPr="00AC28B4">
        <w:rPr>
          <w:rFonts w:ascii="Times New Roman" w:eastAsia="Calibri" w:hAnsi="Times New Roman"/>
          <w:sz w:val="24"/>
          <w:szCs w:val="24"/>
        </w:rPr>
        <w:t>. имела</w:t>
      </w:r>
      <w:r w:rsidR="00AC4104">
        <w:rPr>
          <w:rFonts w:ascii="Times New Roman" w:eastAsia="Calibri" w:hAnsi="Times New Roman"/>
          <w:sz w:val="24"/>
          <w:szCs w:val="24"/>
        </w:rPr>
        <w:t xml:space="preserve"> </w:t>
      </w:r>
      <w:r w:rsidR="00A91431" w:rsidRPr="00AC28B4">
        <w:rPr>
          <w:rFonts w:ascii="Times New Roman" w:eastAsia="Calibri" w:hAnsi="Times New Roman"/>
          <w:sz w:val="24"/>
          <w:szCs w:val="24"/>
        </w:rPr>
        <w:t>27</w:t>
      </w:r>
      <w:r w:rsidRPr="00AC28B4">
        <w:rPr>
          <w:rFonts w:ascii="Times New Roman" w:eastAsia="Calibri" w:hAnsi="Times New Roman"/>
          <w:sz w:val="24"/>
          <w:szCs w:val="24"/>
        </w:rPr>
        <w:t xml:space="preserve">  призовых мест на  муниципальном этапе </w:t>
      </w:r>
    </w:p>
    <w:p w:rsidR="00CF134F" w:rsidRPr="00AC28B4" w:rsidRDefault="00A91431" w:rsidP="00AC28B4">
      <w:pPr>
        <w:rPr>
          <w:rFonts w:ascii="Times New Roman" w:hAnsi="Times New Roman"/>
          <w:bCs/>
          <w:sz w:val="24"/>
          <w:szCs w:val="24"/>
        </w:rPr>
      </w:pPr>
      <w:r w:rsidRPr="00AC28B4">
        <w:rPr>
          <w:rFonts w:ascii="Times New Roman" w:eastAsia="Calibri" w:hAnsi="Times New Roman"/>
          <w:sz w:val="24"/>
          <w:szCs w:val="24"/>
        </w:rPr>
        <w:t xml:space="preserve">     </w:t>
      </w:r>
      <w:r w:rsidR="00CF134F" w:rsidRPr="00AC28B4">
        <w:rPr>
          <w:rFonts w:ascii="Times New Roman" w:hAnsi="Times New Roman"/>
          <w:sz w:val="24"/>
          <w:szCs w:val="24"/>
        </w:rPr>
        <w:t xml:space="preserve">Результаты </w:t>
      </w:r>
      <w:r w:rsidR="00CF134F" w:rsidRPr="00AC28B4">
        <w:rPr>
          <w:rFonts w:ascii="Times New Roman" w:hAnsi="Times New Roman"/>
          <w:bCs/>
          <w:sz w:val="24"/>
          <w:szCs w:val="24"/>
        </w:rPr>
        <w:t>участия во втором туре Всероссийской олимпиады школьников по общеобраз</w:t>
      </w:r>
      <w:r w:rsidR="00CF134F" w:rsidRPr="00AC28B4">
        <w:rPr>
          <w:rFonts w:ascii="Times New Roman" w:hAnsi="Times New Roman"/>
          <w:bCs/>
          <w:sz w:val="24"/>
          <w:szCs w:val="24"/>
        </w:rPr>
        <w:t>о</w:t>
      </w:r>
      <w:r w:rsidR="00CF134F" w:rsidRPr="00AC28B4">
        <w:rPr>
          <w:rFonts w:ascii="Times New Roman" w:hAnsi="Times New Roman"/>
          <w:bCs/>
          <w:sz w:val="24"/>
          <w:szCs w:val="24"/>
        </w:rPr>
        <w:t xml:space="preserve">вательным предметам (город)  и  в  межрегиональной олимпиаде школьников по мордовским языкам в </w:t>
      </w:r>
      <w:r w:rsidRPr="00AC28B4">
        <w:rPr>
          <w:rFonts w:ascii="Times New Roman" w:hAnsi="Times New Roman"/>
          <w:bCs/>
          <w:sz w:val="24"/>
          <w:szCs w:val="24"/>
        </w:rPr>
        <w:t xml:space="preserve">2022  </w:t>
      </w:r>
      <w:r w:rsidR="00CF134F" w:rsidRPr="00AC28B4">
        <w:rPr>
          <w:rFonts w:ascii="Times New Roman" w:hAnsi="Times New Roman"/>
          <w:bCs/>
          <w:sz w:val="24"/>
          <w:szCs w:val="24"/>
        </w:rPr>
        <w:t xml:space="preserve"> год</w:t>
      </w:r>
      <w:r w:rsidRPr="00AC28B4">
        <w:rPr>
          <w:rFonts w:ascii="Times New Roman" w:hAnsi="Times New Roman"/>
          <w:bCs/>
          <w:sz w:val="24"/>
          <w:szCs w:val="24"/>
        </w:rPr>
        <w:t>у</w:t>
      </w:r>
      <w:r w:rsidR="00CF134F" w:rsidRPr="00AC28B4">
        <w:rPr>
          <w:rFonts w:ascii="Times New Roman" w:hAnsi="Times New Roman"/>
          <w:bCs/>
          <w:sz w:val="24"/>
          <w:szCs w:val="24"/>
        </w:rPr>
        <w:t xml:space="preserve"> таковы:</w:t>
      </w:r>
    </w:p>
    <w:tbl>
      <w:tblPr>
        <w:tblStyle w:val="af0"/>
        <w:tblW w:w="9999" w:type="dxa"/>
        <w:tblLayout w:type="fixed"/>
        <w:tblLook w:val="04A0"/>
      </w:tblPr>
      <w:tblGrid>
        <w:gridCol w:w="675"/>
        <w:gridCol w:w="2552"/>
        <w:gridCol w:w="1877"/>
        <w:gridCol w:w="1525"/>
        <w:gridCol w:w="850"/>
        <w:gridCol w:w="2520"/>
      </w:tblGrid>
      <w:tr w:rsidR="00A91431" w:rsidRPr="00AC28B4" w:rsidTr="00701F2A">
        <w:trPr>
          <w:trHeight w:val="635"/>
        </w:trPr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C28B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2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Диплом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A91431" w:rsidRPr="00AC28B4" w:rsidTr="00701F2A"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Куракин Владислав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7 кл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Запасникова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Л.В.</w:t>
            </w:r>
          </w:p>
        </w:tc>
      </w:tr>
      <w:tr w:rsidR="00A91431" w:rsidRPr="00AC28B4" w:rsidTr="00701F2A"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A91431" w:rsidRPr="00701F2A" w:rsidRDefault="00A91431" w:rsidP="001C351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color w:val="000000"/>
                <w:sz w:val="24"/>
                <w:szCs w:val="24"/>
              </w:rPr>
              <w:t>Марычева Ксения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Астрономия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Запасникова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Л.В.</w:t>
            </w:r>
          </w:p>
        </w:tc>
      </w:tr>
      <w:tr w:rsidR="00A91431" w:rsidRPr="00AC28B4" w:rsidTr="00701F2A"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Шпилев Андрей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Запасникова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Л.В.</w:t>
            </w:r>
          </w:p>
        </w:tc>
      </w:tr>
      <w:tr w:rsidR="00A91431" w:rsidRPr="00AC28B4" w:rsidTr="00701F2A"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Тюкина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8б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Федькова Н.Д.</w:t>
            </w:r>
          </w:p>
        </w:tc>
      </w:tr>
      <w:tr w:rsidR="00A91431" w:rsidRPr="00AC28B4" w:rsidTr="00701F2A"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Ивойлова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Маргарита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Краснова А.П.</w:t>
            </w:r>
          </w:p>
        </w:tc>
      </w:tr>
      <w:tr w:rsidR="00A91431" w:rsidRPr="00AC28B4" w:rsidTr="00701F2A"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Иванов Алексей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Краснова А.П.</w:t>
            </w:r>
          </w:p>
        </w:tc>
      </w:tr>
      <w:tr w:rsidR="00A91431" w:rsidRPr="00AC28B4" w:rsidTr="00701F2A"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2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Шумляк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София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Силякова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С.Н.</w:t>
            </w:r>
          </w:p>
        </w:tc>
      </w:tr>
      <w:tr w:rsidR="00A91431" w:rsidRPr="00AC28B4" w:rsidTr="00701F2A"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Ивойлова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Маргарита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Хальзова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Н.Ст.</w:t>
            </w:r>
          </w:p>
        </w:tc>
      </w:tr>
      <w:tr w:rsidR="00A91431" w:rsidRPr="00AC28B4" w:rsidTr="00701F2A"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Синикин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Андрей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Веденеев А.А.</w:t>
            </w:r>
          </w:p>
        </w:tc>
      </w:tr>
      <w:tr w:rsidR="00A91431" w:rsidRPr="00AC28B4" w:rsidTr="00701F2A"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Трофимова Алена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7б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Каледина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</w:tc>
      </w:tr>
      <w:tr w:rsidR="00A91431" w:rsidRPr="00AC28B4" w:rsidTr="00701F2A"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Климкина Софья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7б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Каледина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</w:tc>
      </w:tr>
      <w:tr w:rsidR="00A91431" w:rsidRPr="00AC28B4" w:rsidTr="00701F2A"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Погодин Даниил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8а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Сапожникова Т.А.</w:t>
            </w:r>
          </w:p>
        </w:tc>
      </w:tr>
      <w:tr w:rsidR="00A91431" w:rsidRPr="00AC28B4" w:rsidTr="00701F2A"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Тюкина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8б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Сапожникова Т.А.</w:t>
            </w:r>
          </w:p>
        </w:tc>
      </w:tr>
      <w:tr w:rsidR="00A91431" w:rsidRPr="00AC28B4" w:rsidTr="00701F2A"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Сульдина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Кира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8в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Сапожникова Т.А.</w:t>
            </w:r>
          </w:p>
        </w:tc>
      </w:tr>
      <w:tr w:rsidR="00A91431" w:rsidRPr="00AC28B4" w:rsidTr="00701F2A"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Горбунова Дарья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Хальзова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Н.Ст.</w:t>
            </w:r>
          </w:p>
        </w:tc>
      </w:tr>
      <w:tr w:rsidR="00A91431" w:rsidRPr="00AC28B4" w:rsidTr="00701F2A"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Шпилев Андрей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Каледина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</w:tc>
      </w:tr>
      <w:tr w:rsidR="00A91431" w:rsidRPr="00AC28B4" w:rsidTr="00701F2A"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Смолькина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Валерия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Каледина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</w:tc>
      </w:tr>
      <w:tr w:rsidR="00A91431" w:rsidRPr="00AC28B4" w:rsidTr="00701F2A"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Мулюгина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Каледина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</w:tc>
      </w:tr>
      <w:tr w:rsidR="00A91431" w:rsidRPr="00AC28B4" w:rsidTr="00701F2A"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Артемова Алина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Каледина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</w:tc>
      </w:tr>
      <w:tr w:rsidR="00A91431" w:rsidRPr="00AC28B4" w:rsidTr="00701F2A"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Куракин Владислав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Куршева Н.А.</w:t>
            </w:r>
          </w:p>
        </w:tc>
      </w:tr>
      <w:tr w:rsidR="00A91431" w:rsidRPr="00AC28B4" w:rsidTr="00701F2A"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52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Синикин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Андрей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Куршева Н.А.</w:t>
            </w:r>
          </w:p>
        </w:tc>
      </w:tr>
      <w:tr w:rsidR="00A91431" w:rsidRPr="00AC28B4" w:rsidTr="00701F2A"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552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Жабаева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Яна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Куршева Н.А.</w:t>
            </w:r>
          </w:p>
        </w:tc>
      </w:tr>
      <w:tr w:rsidR="00A91431" w:rsidRPr="00AC28B4" w:rsidTr="00701F2A"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552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Князева Анастасия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7а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Кадышевская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Е.А.</w:t>
            </w:r>
          </w:p>
        </w:tc>
      </w:tr>
      <w:tr w:rsidR="00A91431" w:rsidRPr="00AC28B4" w:rsidTr="00701F2A"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552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Погодин Даниил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8а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Лобанов Н.В.</w:t>
            </w:r>
          </w:p>
        </w:tc>
      </w:tr>
      <w:tr w:rsidR="00A91431" w:rsidRPr="00AC28B4" w:rsidTr="00701F2A"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552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Жабаев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Иван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8а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Лобанов Н.В.</w:t>
            </w:r>
          </w:p>
        </w:tc>
      </w:tr>
      <w:tr w:rsidR="00A91431" w:rsidRPr="00AC28B4" w:rsidTr="00701F2A"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552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Буданова Ирина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Немецкий язык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Беспалова Н.А.</w:t>
            </w:r>
          </w:p>
        </w:tc>
      </w:tr>
      <w:tr w:rsidR="00A91431" w:rsidRPr="00AC28B4" w:rsidTr="00701F2A">
        <w:tc>
          <w:tcPr>
            <w:tcW w:w="67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552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Афиногентова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Све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т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лана</w:t>
            </w:r>
          </w:p>
        </w:tc>
        <w:tc>
          <w:tcPr>
            <w:tcW w:w="1877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Мордовский язык (эрзя)</w:t>
            </w:r>
          </w:p>
        </w:tc>
        <w:tc>
          <w:tcPr>
            <w:tcW w:w="1525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85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5б</w:t>
            </w:r>
          </w:p>
        </w:tc>
        <w:tc>
          <w:tcPr>
            <w:tcW w:w="2520" w:type="dxa"/>
          </w:tcPr>
          <w:p w:rsidR="00A91431" w:rsidRPr="00AC28B4" w:rsidRDefault="00A91431" w:rsidP="001C35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Давыдкина О.Н.</w:t>
            </w:r>
          </w:p>
        </w:tc>
      </w:tr>
    </w:tbl>
    <w:p w:rsidR="00CF134F" w:rsidRPr="00AC28B4" w:rsidRDefault="00CF134F" w:rsidP="00AC28B4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 w:rsidRPr="00AC28B4">
        <w:rPr>
          <w:rFonts w:ascii="Times New Roman" w:hAnsi="Times New Roman"/>
          <w:sz w:val="24"/>
          <w:szCs w:val="24"/>
        </w:rPr>
        <w:t xml:space="preserve">    </w:t>
      </w:r>
    </w:p>
    <w:p w:rsidR="001D5F1B" w:rsidRPr="00AC28B4" w:rsidRDefault="001D5F1B" w:rsidP="00AC28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Многие наши учителя имеют  Публикации по итогам  своей инновационной работы</w:t>
      </w:r>
    </w:p>
    <w:tbl>
      <w:tblPr>
        <w:tblW w:w="7905" w:type="dxa"/>
        <w:tblLayout w:type="fixed"/>
        <w:tblLook w:val="04A0"/>
      </w:tblPr>
      <w:tblGrid>
        <w:gridCol w:w="2943"/>
        <w:gridCol w:w="1701"/>
        <w:gridCol w:w="1560"/>
        <w:gridCol w:w="1701"/>
      </w:tblGrid>
      <w:tr w:rsidR="00972750" w:rsidRPr="00AC28B4" w:rsidTr="00A9313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50" w:rsidRPr="00AC28B4" w:rsidRDefault="00972750" w:rsidP="00AC28B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431" w:rsidRPr="00AC28B4" w:rsidRDefault="00A91431" w:rsidP="00701F2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2019-2020</w:t>
            </w:r>
          </w:p>
          <w:p w:rsidR="00972750" w:rsidRPr="00AC28B4" w:rsidRDefault="00972750" w:rsidP="00701F2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учебный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431" w:rsidRPr="00AC28B4" w:rsidRDefault="00A91431" w:rsidP="00701F2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2020-2021</w:t>
            </w:r>
          </w:p>
          <w:p w:rsidR="00972750" w:rsidRPr="00AC28B4" w:rsidRDefault="00972750" w:rsidP="00701F2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учебный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431" w:rsidRPr="00AC28B4" w:rsidRDefault="00A91431" w:rsidP="00701F2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2021-2022</w:t>
            </w:r>
          </w:p>
          <w:p w:rsidR="00972750" w:rsidRPr="00AC28B4" w:rsidRDefault="00972750" w:rsidP="00701F2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учебный год</w:t>
            </w:r>
          </w:p>
        </w:tc>
      </w:tr>
      <w:tr w:rsidR="00972750" w:rsidRPr="00AC28B4" w:rsidTr="00A9313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2750" w:rsidRPr="00AC28B4" w:rsidRDefault="00972750" w:rsidP="00AC28B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Интернет публикации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50" w:rsidRPr="00AC28B4" w:rsidRDefault="00972750" w:rsidP="00A9313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50" w:rsidRPr="00AC28B4" w:rsidRDefault="00972750" w:rsidP="00A9313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50" w:rsidRPr="00AC28B4" w:rsidRDefault="00972750" w:rsidP="00A9313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</w:tr>
      <w:tr w:rsidR="00972750" w:rsidRPr="00AC28B4" w:rsidTr="00A9313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2750" w:rsidRPr="00AC28B4" w:rsidRDefault="00972750" w:rsidP="00AC28B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Публикации в сборниках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50" w:rsidRPr="00AC28B4" w:rsidRDefault="00972750" w:rsidP="00A9313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50" w:rsidRPr="00AC28B4" w:rsidRDefault="00972750" w:rsidP="00A9313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50" w:rsidRPr="00AC28B4" w:rsidRDefault="00972750" w:rsidP="00A9313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</w:tbl>
    <w:p w:rsidR="00A9694E" w:rsidRPr="00AC28B4" w:rsidRDefault="00A9694E" w:rsidP="00AC28B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307F8D" w:rsidRDefault="001D5F1B" w:rsidP="00467008">
      <w:pPr>
        <w:spacing w:after="0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    </w:t>
      </w:r>
      <w:r w:rsidR="00F302C7" w:rsidRPr="00AC28B4">
        <w:rPr>
          <w:rFonts w:ascii="Times New Roman" w:hAnsi="Times New Roman"/>
          <w:sz w:val="24"/>
          <w:szCs w:val="24"/>
        </w:rPr>
        <w:t>В настоящее время   учителя нашей школы ищут  пути и способы организации  такого пр</w:t>
      </w:r>
      <w:r w:rsidR="00F302C7" w:rsidRPr="00AC28B4">
        <w:rPr>
          <w:rFonts w:ascii="Times New Roman" w:hAnsi="Times New Roman"/>
          <w:sz w:val="24"/>
          <w:szCs w:val="24"/>
        </w:rPr>
        <w:t>о</w:t>
      </w:r>
      <w:r w:rsidR="00F302C7" w:rsidRPr="00AC28B4">
        <w:rPr>
          <w:rFonts w:ascii="Times New Roman" w:hAnsi="Times New Roman"/>
          <w:sz w:val="24"/>
          <w:szCs w:val="24"/>
        </w:rPr>
        <w:t>цесса обучения и воспитания, который позволил бы школьникам  максимально  раскрыть свои  способности и в дальнейшем  реализовать их в новом обществе.  В связи с этим проводится большая  работа по  участию  детей в заочных конкурсах, олимпиадах.</w:t>
      </w:r>
    </w:p>
    <w:p w:rsidR="00467008" w:rsidRPr="00AC28B4" w:rsidRDefault="00467008" w:rsidP="00467008">
      <w:pPr>
        <w:spacing w:after="0"/>
        <w:rPr>
          <w:rFonts w:ascii="Times New Roman" w:hAnsi="Times New Roman"/>
          <w:sz w:val="24"/>
          <w:szCs w:val="24"/>
        </w:rPr>
      </w:pPr>
    </w:p>
    <w:p w:rsidR="00307F8D" w:rsidRPr="00AC28B4" w:rsidRDefault="00307F8D" w:rsidP="00AC28B4">
      <w:pPr>
        <w:pStyle w:val="ae"/>
        <w:spacing w:before="33" w:after="33"/>
        <w:ind w:left="1440"/>
        <w:rPr>
          <w:rFonts w:ascii="Times New Roman" w:eastAsia="Times New Roman" w:hAnsi="Times New Roman"/>
          <w:sz w:val="24"/>
          <w:szCs w:val="24"/>
        </w:rPr>
      </w:pPr>
      <w:r w:rsidRPr="00AC28B4">
        <w:rPr>
          <w:rFonts w:ascii="Times New Roman" w:eastAsia="Times New Roman" w:hAnsi="Times New Roman"/>
          <w:sz w:val="24"/>
          <w:szCs w:val="24"/>
        </w:rPr>
        <w:t>5   Условия реализации основных общеобразовательных программ</w:t>
      </w:r>
    </w:p>
    <w:p w:rsidR="000E48D7" w:rsidRPr="00AC28B4" w:rsidRDefault="00307F8D" w:rsidP="00AC28B4">
      <w:pPr>
        <w:pStyle w:val="ae"/>
        <w:spacing w:before="33" w:after="33"/>
        <w:rPr>
          <w:rFonts w:ascii="Times New Roman" w:eastAsia="Times New Roman" w:hAnsi="Times New Roman"/>
          <w:sz w:val="24"/>
          <w:szCs w:val="24"/>
        </w:rPr>
      </w:pPr>
      <w:r w:rsidRPr="00AC28B4">
        <w:rPr>
          <w:rFonts w:ascii="Times New Roman" w:eastAsia="Times New Roman" w:hAnsi="Times New Roman"/>
          <w:sz w:val="24"/>
          <w:szCs w:val="24"/>
        </w:rPr>
        <w:t xml:space="preserve">5.1 </w:t>
      </w:r>
      <w:r w:rsidR="000E48D7" w:rsidRPr="00AC28B4">
        <w:rPr>
          <w:rFonts w:ascii="Times New Roman" w:eastAsia="Times New Roman" w:hAnsi="Times New Roman"/>
          <w:sz w:val="24"/>
          <w:szCs w:val="24"/>
        </w:rPr>
        <w:t>МАТЕРИАЛЬНО-ТЕХНИЧЕСКАЯ БАЗА ШКОЛЫ</w:t>
      </w:r>
      <w:r w:rsidRPr="00AC28B4">
        <w:rPr>
          <w:rFonts w:ascii="Times New Roman" w:eastAsia="Times New Roman" w:hAnsi="Times New Roman"/>
          <w:sz w:val="24"/>
          <w:szCs w:val="24"/>
        </w:rPr>
        <w:t xml:space="preserve">  </w:t>
      </w:r>
      <w:r w:rsidR="000E48D7" w:rsidRPr="00AC28B4">
        <w:rPr>
          <w:rFonts w:ascii="Times New Roman" w:eastAsia="Times New Roman" w:hAnsi="Times New Roman"/>
          <w:sz w:val="24"/>
          <w:szCs w:val="24"/>
        </w:rPr>
        <w:t>МАТЕРИАЛЬНО-ТЕХНИЧЕСКАЯ И ИНФОРМАЦИОННАЯ БАЗА</w:t>
      </w:r>
    </w:p>
    <w:p w:rsidR="000E48D7" w:rsidRPr="00AC28B4" w:rsidRDefault="000E48D7" w:rsidP="00AC28B4">
      <w:pPr>
        <w:pStyle w:val="ae"/>
        <w:spacing w:before="33" w:after="33"/>
        <w:ind w:left="786"/>
        <w:rPr>
          <w:rFonts w:ascii="Times New Roman" w:eastAsia="Times New Roman" w:hAnsi="Times New Roman"/>
          <w:sz w:val="24"/>
          <w:szCs w:val="24"/>
        </w:rPr>
      </w:pPr>
    </w:p>
    <w:p w:rsidR="00FA2727" w:rsidRPr="00AC28B4" w:rsidRDefault="00FA2727" w:rsidP="00AC28B4">
      <w:pPr>
        <w:tabs>
          <w:tab w:val="left" w:pos="588"/>
        </w:tabs>
        <w:spacing w:before="33" w:after="33"/>
        <w:ind w:left="14" w:hanging="14"/>
        <w:jc w:val="center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Характеристика информационно-технического оснащения</w:t>
      </w:r>
    </w:p>
    <w:tbl>
      <w:tblPr>
        <w:tblW w:w="4764" w:type="pct"/>
        <w:jc w:val="center"/>
        <w:tblInd w:w="-1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89"/>
        <w:gridCol w:w="1434"/>
      </w:tblGrid>
      <w:tr w:rsidR="00FA2727" w:rsidRPr="00AC28B4" w:rsidTr="006316F6">
        <w:trPr>
          <w:jc w:val="center"/>
        </w:trPr>
        <w:tc>
          <w:tcPr>
            <w:tcW w:w="4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Показатели ОУ</w:t>
            </w:r>
          </w:p>
        </w:tc>
      </w:tr>
      <w:tr w:rsidR="00FA2727" w:rsidRPr="00AC28B4" w:rsidTr="006316F6">
        <w:trPr>
          <w:jc w:val="center"/>
        </w:trPr>
        <w:tc>
          <w:tcPr>
            <w:tcW w:w="4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Обеспеченность учащихся учебной литературой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 100%</w:t>
            </w:r>
          </w:p>
        </w:tc>
      </w:tr>
      <w:tr w:rsidR="00FA2727" w:rsidRPr="00AC28B4" w:rsidTr="006316F6">
        <w:trPr>
          <w:jc w:val="center"/>
        </w:trPr>
        <w:tc>
          <w:tcPr>
            <w:tcW w:w="4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Количество компьютеров, применяемых в учебном процессе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BF2A4B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FA2727" w:rsidRPr="00AC28B4" w:rsidTr="006316F6">
        <w:trPr>
          <w:jc w:val="center"/>
        </w:trPr>
        <w:tc>
          <w:tcPr>
            <w:tcW w:w="4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Количество учащихся на 1 компьютер, применяемый в учебном процессе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BF2A4B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A2727" w:rsidRPr="00AC28B4" w:rsidTr="006316F6">
        <w:trPr>
          <w:jc w:val="center"/>
        </w:trPr>
        <w:tc>
          <w:tcPr>
            <w:tcW w:w="4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Наличие библиотеки/информационно-библиотечного центра (указать)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FA2727" w:rsidRPr="00AC28B4" w:rsidTr="006316F6">
        <w:trPr>
          <w:jc w:val="center"/>
        </w:trPr>
        <w:tc>
          <w:tcPr>
            <w:tcW w:w="4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Наличие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медиатеки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есть</w:t>
            </w:r>
            <w:proofErr w:type="gramEnd"/>
            <w:r w:rsidRPr="00AC28B4">
              <w:rPr>
                <w:rFonts w:ascii="Times New Roman" w:hAnsi="Times New Roman"/>
                <w:sz w:val="24"/>
                <w:szCs w:val="24"/>
              </w:rPr>
              <w:t>/нет)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</w:p>
        </w:tc>
      </w:tr>
      <w:tr w:rsidR="00FA2727" w:rsidRPr="00AC28B4" w:rsidTr="006316F6">
        <w:trPr>
          <w:jc w:val="center"/>
        </w:trPr>
        <w:tc>
          <w:tcPr>
            <w:tcW w:w="4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Возможность пользования сетью Интернет учащимися (да/ нет)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</w:p>
        </w:tc>
      </w:tr>
      <w:tr w:rsidR="00FA2727" w:rsidRPr="00AC28B4" w:rsidTr="006316F6">
        <w:trPr>
          <w:jc w:val="center"/>
        </w:trPr>
        <w:tc>
          <w:tcPr>
            <w:tcW w:w="4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Количество АРМ (автоматизированное рабочее место)  учителя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BF2A4B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FA2727" w:rsidRPr="00AC28B4" w:rsidTr="006316F6">
        <w:trPr>
          <w:jc w:val="center"/>
        </w:trPr>
        <w:tc>
          <w:tcPr>
            <w:tcW w:w="4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Кол-во компьютеров, применяемых в управлении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BF2A4B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A2727" w:rsidRPr="00AC28B4" w:rsidTr="006316F6">
        <w:trPr>
          <w:jc w:val="center"/>
        </w:trPr>
        <w:tc>
          <w:tcPr>
            <w:tcW w:w="4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Наличие АРМ (автоматизированное рабочее место)  администратора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A2727" w:rsidRPr="00AC28B4" w:rsidTr="006316F6">
        <w:trPr>
          <w:jc w:val="center"/>
        </w:trPr>
        <w:tc>
          <w:tcPr>
            <w:tcW w:w="4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Возможность пользования сетью Интернет педагогами (да/нет)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</w:p>
        </w:tc>
      </w:tr>
      <w:tr w:rsidR="00FA2727" w:rsidRPr="00AC28B4" w:rsidTr="006316F6">
        <w:trPr>
          <w:jc w:val="center"/>
        </w:trPr>
        <w:tc>
          <w:tcPr>
            <w:tcW w:w="4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Наличие сайта (да/ нет)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</w:p>
        </w:tc>
      </w:tr>
      <w:tr w:rsidR="00FA2727" w:rsidRPr="00AC28B4" w:rsidTr="006316F6">
        <w:trPr>
          <w:jc w:val="center"/>
        </w:trPr>
        <w:tc>
          <w:tcPr>
            <w:tcW w:w="4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Создание условий для обеспечения учащихся питанием (да/нет)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</w:p>
        </w:tc>
      </w:tr>
      <w:tr w:rsidR="00FA2727" w:rsidRPr="00AC28B4" w:rsidTr="006316F6">
        <w:trPr>
          <w:jc w:val="center"/>
        </w:trPr>
        <w:tc>
          <w:tcPr>
            <w:tcW w:w="4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Обеспеченность учащихся медицинским обслуживанием (да/ нет)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</w:p>
        </w:tc>
      </w:tr>
    </w:tbl>
    <w:p w:rsidR="00FA2727" w:rsidRPr="00AC28B4" w:rsidRDefault="00FA2727" w:rsidP="00AC28B4">
      <w:pPr>
        <w:tabs>
          <w:tab w:val="left" w:pos="588"/>
        </w:tabs>
        <w:spacing w:before="33" w:after="33"/>
        <w:jc w:val="center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Наличие оснащенных специализированных кабинетов</w:t>
      </w:r>
    </w:p>
    <w:tbl>
      <w:tblPr>
        <w:tblW w:w="4773" w:type="pct"/>
        <w:jc w:val="center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2"/>
        <w:gridCol w:w="1439"/>
      </w:tblGrid>
      <w:tr w:rsidR="00FA2727" w:rsidRPr="00AC28B4" w:rsidTr="0035578D">
        <w:trPr>
          <w:jc w:val="center"/>
        </w:trPr>
        <w:tc>
          <w:tcPr>
            <w:tcW w:w="4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</w:tr>
      <w:tr w:rsidR="00FA2727" w:rsidRPr="00AC28B4" w:rsidTr="0035578D">
        <w:trPr>
          <w:jc w:val="center"/>
        </w:trPr>
        <w:tc>
          <w:tcPr>
            <w:tcW w:w="4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Кабинет математики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A2727" w:rsidRPr="00AC28B4" w:rsidTr="0035578D">
        <w:trPr>
          <w:jc w:val="center"/>
        </w:trPr>
        <w:tc>
          <w:tcPr>
            <w:tcW w:w="4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Кабинет физики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A2727" w:rsidRPr="00AC28B4" w:rsidTr="0035578D">
        <w:trPr>
          <w:jc w:val="center"/>
        </w:trPr>
        <w:tc>
          <w:tcPr>
            <w:tcW w:w="4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A4B" w:rsidRPr="00AC28B4" w:rsidRDefault="00BF2A4B" w:rsidP="00AC28B4">
            <w:pPr>
              <w:spacing w:before="33" w:after="33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Кабинет </w:t>
            </w:r>
            <w:r w:rsidR="00FA2727" w:rsidRPr="00AC28B4">
              <w:rPr>
                <w:rFonts w:ascii="Times New Roman" w:hAnsi="Times New Roman"/>
                <w:sz w:val="24"/>
                <w:szCs w:val="24"/>
              </w:rPr>
              <w:t>биологии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F2A4B" w:rsidRPr="00AC28B4" w:rsidTr="0035578D">
        <w:trPr>
          <w:jc w:val="center"/>
        </w:trPr>
        <w:tc>
          <w:tcPr>
            <w:tcW w:w="4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A4B" w:rsidRPr="00AC28B4" w:rsidRDefault="00BF2A4B" w:rsidP="00AC28B4">
            <w:pPr>
              <w:spacing w:before="33" w:after="33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Кабинет химии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A4B" w:rsidRPr="00AC28B4" w:rsidRDefault="00BF2A4B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F2A4B" w:rsidRPr="00AC28B4" w:rsidTr="0035578D">
        <w:trPr>
          <w:jc w:val="center"/>
        </w:trPr>
        <w:tc>
          <w:tcPr>
            <w:tcW w:w="4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A4B" w:rsidRPr="00AC28B4" w:rsidRDefault="00BF2A4B" w:rsidP="00AC28B4">
            <w:pPr>
              <w:spacing w:before="33" w:after="33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Кабинет ОБЖ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A4B" w:rsidRPr="00AC28B4" w:rsidRDefault="00BF2A4B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A2727" w:rsidRPr="00AC28B4" w:rsidTr="0035578D">
        <w:trPr>
          <w:jc w:val="center"/>
        </w:trPr>
        <w:tc>
          <w:tcPr>
            <w:tcW w:w="4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BF2A4B" w:rsidP="00AC28B4">
            <w:pPr>
              <w:spacing w:before="33" w:after="33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Кабинет географии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A2727" w:rsidRPr="00AC28B4" w:rsidTr="0035578D">
        <w:trPr>
          <w:jc w:val="center"/>
        </w:trPr>
        <w:tc>
          <w:tcPr>
            <w:tcW w:w="4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Кабинет русского языка и литературы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A2727" w:rsidRPr="00AC28B4" w:rsidTr="0035578D">
        <w:trPr>
          <w:jc w:val="center"/>
        </w:trPr>
        <w:tc>
          <w:tcPr>
            <w:tcW w:w="4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BF2A4B" w:rsidP="00AC28B4">
            <w:pPr>
              <w:spacing w:before="33" w:after="33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Кабинет истории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A2727" w:rsidRPr="00AC28B4" w:rsidTr="0035578D">
        <w:trPr>
          <w:jc w:val="center"/>
        </w:trPr>
        <w:tc>
          <w:tcPr>
            <w:tcW w:w="4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Кабинет информатики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A2727" w:rsidRPr="00AC28B4" w:rsidTr="0035578D">
        <w:trPr>
          <w:jc w:val="center"/>
        </w:trPr>
        <w:tc>
          <w:tcPr>
            <w:tcW w:w="4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Кабинет </w:t>
            </w:r>
            <w:r w:rsidR="00BF2A4B" w:rsidRPr="00AC28B4">
              <w:rPr>
                <w:rFonts w:ascii="Times New Roman" w:hAnsi="Times New Roman"/>
                <w:sz w:val="24"/>
                <w:szCs w:val="24"/>
              </w:rPr>
              <w:t>английского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языка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A2727" w:rsidRPr="00AC28B4" w:rsidTr="0035578D">
        <w:trPr>
          <w:jc w:val="center"/>
        </w:trPr>
        <w:tc>
          <w:tcPr>
            <w:tcW w:w="4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Кабинет начальных классов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F2A4B" w:rsidRPr="00AC28B4" w:rsidTr="0035578D">
        <w:trPr>
          <w:jc w:val="center"/>
        </w:trPr>
        <w:tc>
          <w:tcPr>
            <w:tcW w:w="4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A4B" w:rsidRPr="00AC28B4" w:rsidRDefault="00BF2A4B" w:rsidP="00AC28B4">
            <w:pPr>
              <w:spacing w:before="33" w:after="33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Кабинет немецкого языка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A4B" w:rsidRPr="00AC28B4" w:rsidRDefault="00BF2A4B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A2727" w:rsidRPr="00AC28B4" w:rsidTr="0035578D">
        <w:trPr>
          <w:jc w:val="center"/>
        </w:trPr>
        <w:tc>
          <w:tcPr>
            <w:tcW w:w="4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Спортивный зал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F2A4B" w:rsidRPr="00AC28B4" w:rsidTr="0035578D">
        <w:trPr>
          <w:jc w:val="center"/>
        </w:trPr>
        <w:tc>
          <w:tcPr>
            <w:tcW w:w="4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A4B" w:rsidRPr="00AC28B4" w:rsidRDefault="00BF2A4B" w:rsidP="00AC28B4">
            <w:pPr>
              <w:spacing w:before="33" w:after="33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Кабинет технологии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A4B" w:rsidRPr="00AC28B4" w:rsidRDefault="00BF2A4B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F2A4B" w:rsidRPr="00AC28B4" w:rsidTr="0035578D">
        <w:trPr>
          <w:jc w:val="center"/>
        </w:trPr>
        <w:tc>
          <w:tcPr>
            <w:tcW w:w="4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A4B" w:rsidRPr="00AC28B4" w:rsidRDefault="00BF2A4B" w:rsidP="00AC28B4">
            <w:pPr>
              <w:spacing w:before="33" w:after="33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Мастерская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A4B" w:rsidRPr="00AC28B4" w:rsidRDefault="00BF2A4B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A2727" w:rsidRPr="00AC28B4" w:rsidTr="0035578D">
        <w:trPr>
          <w:jc w:val="center"/>
        </w:trPr>
        <w:tc>
          <w:tcPr>
            <w:tcW w:w="4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27" w:rsidRPr="00AC28B4" w:rsidRDefault="00FA2727" w:rsidP="00AC28B4">
            <w:pPr>
              <w:spacing w:before="33" w:after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351C4" w:rsidRPr="00AC28B4" w:rsidRDefault="00F351C4" w:rsidP="00AC28B4">
      <w:pPr>
        <w:rPr>
          <w:rFonts w:ascii="Times New Roman" w:hAnsi="Times New Roman"/>
          <w:sz w:val="24"/>
          <w:szCs w:val="24"/>
          <w:u w:val="single"/>
        </w:rPr>
      </w:pPr>
    </w:p>
    <w:p w:rsidR="00FB02C8" w:rsidRPr="00AC28B4" w:rsidRDefault="00FB02C8" w:rsidP="00AC28B4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AC28B4">
        <w:rPr>
          <w:rFonts w:ascii="Times New Roman" w:hAnsi="Times New Roman"/>
          <w:sz w:val="24"/>
          <w:szCs w:val="24"/>
          <w:u w:val="single"/>
        </w:rPr>
        <w:lastRenderedPageBreak/>
        <w:t>Техническое обеспечение образовательного процесса в ОУ</w:t>
      </w:r>
    </w:p>
    <w:tbl>
      <w:tblPr>
        <w:tblW w:w="4768" w:type="pct"/>
        <w:jc w:val="center"/>
        <w:tblInd w:w="-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45"/>
        <w:gridCol w:w="1417"/>
        <w:gridCol w:w="1842"/>
        <w:gridCol w:w="2127"/>
      </w:tblGrid>
      <w:tr w:rsidR="00FB02C8" w:rsidRPr="00AC28B4" w:rsidTr="00F40BEB">
        <w:trPr>
          <w:trHeight w:val="913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Тип и вид компьютерной техники</w:t>
            </w:r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76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Где установлен (кабинет)</w:t>
            </w:r>
          </w:p>
        </w:tc>
        <w:tc>
          <w:tcPr>
            <w:tcW w:w="214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Кем и как испол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ь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зуется</w:t>
            </w:r>
          </w:p>
        </w:tc>
      </w:tr>
      <w:tr w:rsidR="00FB02C8" w:rsidRPr="00AC28B4" w:rsidTr="00F40BEB">
        <w:trPr>
          <w:trHeight w:val="1108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Компьютер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Pentium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Принтер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I-SENSYS MF4410 Canon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Проектор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Optoma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DLP</w:t>
            </w:r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3C03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shd w:val="clear" w:color="auto" w:fill="auto"/>
          </w:tcPr>
          <w:p w:rsidR="00FB02C8" w:rsidRPr="00AC28B4" w:rsidRDefault="00FC1D14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Куликова</w:t>
            </w:r>
            <w:r w:rsidR="00555B91" w:rsidRPr="00AC28B4">
              <w:rPr>
                <w:rFonts w:ascii="Times New Roman" w:hAnsi="Times New Roman"/>
                <w:sz w:val="24"/>
                <w:szCs w:val="24"/>
              </w:rPr>
              <w:t xml:space="preserve"> А.Е.</w:t>
            </w:r>
            <w:r w:rsidR="00FB02C8" w:rsidRPr="00AC28B4">
              <w:rPr>
                <w:rFonts w:ascii="Times New Roman" w:hAnsi="Times New Roman"/>
                <w:sz w:val="24"/>
                <w:szCs w:val="24"/>
              </w:rPr>
              <w:t>., в учебном процессе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02C8" w:rsidRPr="00AC28B4" w:rsidTr="00F40BEB">
        <w:trPr>
          <w:trHeight w:val="1559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Компьютер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Pentium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Принтер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I-SENSYS  LBP6000B  Ca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on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Проектор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Optoma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DLP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Интерактив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. доска -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Smart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Board</w:t>
            </w:r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D02965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14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Мартынова Г.П., в учебном процессе</w:t>
            </w:r>
          </w:p>
        </w:tc>
      </w:tr>
      <w:tr w:rsidR="00FB02C8" w:rsidRPr="00AC28B4" w:rsidTr="00F40BEB">
        <w:trPr>
          <w:trHeight w:val="1414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Компьютер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Pentium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Принтер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I-SENSYS  LBP6000B  Ca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on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Проектор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SONY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Сканер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HP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ScanerJet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G2710</w:t>
            </w:r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14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Руженкова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Т.А. , в учебном процессе</w:t>
            </w:r>
          </w:p>
        </w:tc>
      </w:tr>
      <w:tr w:rsidR="00FB02C8" w:rsidRPr="00AC28B4" w:rsidTr="00F40BEB">
        <w:trPr>
          <w:trHeight w:val="1017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Проектор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SONY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Компьютер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Pentium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Canon</w:t>
            </w:r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1.4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Калмыкова Н.В., в учебном процессе</w:t>
            </w:r>
          </w:p>
          <w:p w:rsidR="00FB02C8" w:rsidRPr="00AC28B4" w:rsidRDefault="00FB02C8" w:rsidP="00701F2A">
            <w:pPr>
              <w:tabs>
                <w:tab w:val="left" w:pos="241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02C8" w:rsidRPr="00AC28B4" w:rsidTr="00F40BEB">
        <w:trPr>
          <w:trHeight w:val="1126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Компьютер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AMD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Phenom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IIX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4965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-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SENSYS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MF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4410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Canon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Проектор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inFocus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14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Силякова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С.Н. , в учебном процессе</w:t>
            </w:r>
          </w:p>
        </w:tc>
      </w:tr>
      <w:tr w:rsidR="00FB02C8" w:rsidRPr="00AC28B4" w:rsidTr="00F40BEB">
        <w:trPr>
          <w:trHeight w:val="915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Принтер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HP LaserJet P2035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Компьютер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-Intel Core i3-2100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проектор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283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14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Гладышева М.П. , в учебном пр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цессе</w:t>
            </w:r>
          </w:p>
        </w:tc>
      </w:tr>
      <w:tr w:rsidR="00FB02C8" w:rsidRPr="00AC28B4" w:rsidTr="00F40BEB">
        <w:trPr>
          <w:trHeight w:val="999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Принтер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HP LaserJet P2035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компьютер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-Intel Core i3-2100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проектор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Optoma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DLP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214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Павлова Л.В. , в учебном процессе</w:t>
            </w:r>
          </w:p>
        </w:tc>
      </w:tr>
      <w:tr w:rsidR="00FB02C8" w:rsidRPr="00AC28B4" w:rsidTr="00F40BEB">
        <w:trPr>
          <w:trHeight w:val="887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принтер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I-SENSYS MF4410 Canon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компьютер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Intel Celeron CPU</w:t>
            </w:r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F40B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2" w:type="dxa"/>
            <w:shd w:val="clear" w:color="auto" w:fill="auto"/>
          </w:tcPr>
          <w:p w:rsidR="00F40BEB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Кабинет 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логопеда</w:t>
            </w:r>
          </w:p>
        </w:tc>
        <w:tc>
          <w:tcPr>
            <w:tcW w:w="214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Дрянцева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Т.Н. , в учебном процессе</w:t>
            </w:r>
          </w:p>
        </w:tc>
      </w:tr>
      <w:tr w:rsidR="00FB02C8" w:rsidRPr="00AC28B4" w:rsidTr="00F40BEB">
        <w:trPr>
          <w:trHeight w:val="988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Проектор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Компьютер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Pentium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LaserJet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2035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14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Квачадзе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С.А. , в учебном процессе</w:t>
            </w:r>
          </w:p>
        </w:tc>
      </w:tr>
      <w:tr w:rsidR="00FB02C8" w:rsidRPr="00AC28B4" w:rsidTr="00F40BEB">
        <w:trPr>
          <w:trHeight w:val="1000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Проектор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Компьютер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Pentium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LaserJet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2035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14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Максимова Н.Н. , в учебном пр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цессе</w:t>
            </w:r>
          </w:p>
        </w:tc>
      </w:tr>
      <w:tr w:rsidR="00FB02C8" w:rsidRPr="00AC28B4" w:rsidTr="00F40BEB">
        <w:trPr>
          <w:trHeight w:val="992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Проектор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SONY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Компьютер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Pentium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Canon</w:t>
            </w:r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142" w:type="dxa"/>
            <w:shd w:val="clear" w:color="auto" w:fill="auto"/>
          </w:tcPr>
          <w:p w:rsidR="00FB02C8" w:rsidRPr="00AC28B4" w:rsidRDefault="00A406FC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Киселева Н.А.</w:t>
            </w:r>
            <w:r w:rsidR="00FB02C8" w:rsidRPr="00AC28B4">
              <w:rPr>
                <w:rFonts w:ascii="Times New Roman" w:hAnsi="Times New Roman"/>
                <w:sz w:val="24"/>
                <w:szCs w:val="24"/>
              </w:rPr>
              <w:t>. , в учебном процессе</w:t>
            </w:r>
          </w:p>
        </w:tc>
      </w:tr>
      <w:tr w:rsidR="00FB02C8" w:rsidRPr="00AC28B4" w:rsidTr="00F40BEB">
        <w:trPr>
          <w:trHeight w:val="1003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Проектор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Компьютер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Pentium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-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SENSYS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MF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4410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Canon</w:t>
            </w:r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14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Куршева Н.А. , в учебном процессе</w:t>
            </w:r>
          </w:p>
        </w:tc>
      </w:tr>
      <w:tr w:rsidR="00FB02C8" w:rsidRPr="00AC28B4" w:rsidTr="00F40BEB">
        <w:trPr>
          <w:trHeight w:val="1600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Проектор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SONY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Компьютер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Pentium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LaserJet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2035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Интер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. доска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Smart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Board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Сканер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ScanerJet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3010</w:t>
            </w:r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142" w:type="dxa"/>
            <w:shd w:val="clear" w:color="auto" w:fill="auto"/>
          </w:tcPr>
          <w:p w:rsidR="00FB02C8" w:rsidRPr="00AC28B4" w:rsidRDefault="00CB1CB2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Запасникова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Л.В.</w:t>
            </w:r>
            <w:r w:rsidR="00FB02C8" w:rsidRPr="00AC28B4">
              <w:rPr>
                <w:rFonts w:ascii="Times New Roman" w:hAnsi="Times New Roman"/>
                <w:sz w:val="24"/>
                <w:szCs w:val="24"/>
              </w:rPr>
              <w:t xml:space="preserve"> , в учебном пр</w:t>
            </w:r>
            <w:r w:rsidR="00FB02C8" w:rsidRPr="00AC28B4">
              <w:rPr>
                <w:rFonts w:ascii="Times New Roman" w:hAnsi="Times New Roman"/>
                <w:sz w:val="24"/>
                <w:szCs w:val="24"/>
              </w:rPr>
              <w:t>о</w:t>
            </w:r>
            <w:r w:rsidR="00FB02C8" w:rsidRPr="00AC28B4">
              <w:rPr>
                <w:rFonts w:ascii="Times New Roman" w:hAnsi="Times New Roman"/>
                <w:sz w:val="24"/>
                <w:szCs w:val="24"/>
              </w:rPr>
              <w:t>цессе</w:t>
            </w:r>
          </w:p>
        </w:tc>
      </w:tr>
      <w:tr w:rsidR="00FB02C8" w:rsidRPr="00AC28B4" w:rsidTr="00F40BEB">
        <w:trPr>
          <w:trHeight w:val="1059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Проектор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Компьютер 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Pentium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LaserJet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2035</w:t>
            </w:r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214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Беспалова Н.Н. , в учебном процессе</w:t>
            </w:r>
          </w:p>
        </w:tc>
      </w:tr>
      <w:tr w:rsidR="00FB02C8" w:rsidRPr="00AC28B4" w:rsidTr="00F40BEB">
        <w:trPr>
          <w:trHeight w:val="1417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Проектор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NEC NP115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Комп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Intel Core i3-2100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Принтер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HP LaserJet P2035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Интерактивная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доска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TRACE BOARD</w:t>
            </w:r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02965" w:rsidRPr="00AC28B4" w:rsidRDefault="00D02965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14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Хальзова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Н.С. , в учебном процессе</w:t>
            </w:r>
          </w:p>
        </w:tc>
      </w:tr>
      <w:tr w:rsidR="00FB02C8" w:rsidRPr="00AC28B4" w:rsidTr="00F40BEB">
        <w:trPr>
          <w:trHeight w:val="1155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Сканер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HP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ScanerJet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G2710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Проектор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View Sonic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Принтер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HP LaserJet P2035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Компьютер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Pentium</w:t>
            </w:r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14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Каледина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Н.В. , в учебном процессе</w:t>
            </w:r>
          </w:p>
        </w:tc>
      </w:tr>
      <w:tr w:rsidR="00FB02C8" w:rsidRPr="00AC28B4" w:rsidTr="00F40BEB">
        <w:trPr>
          <w:trHeight w:val="951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Проектор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Компьютер-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Pentium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LaserJet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2035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142" w:type="dxa"/>
            <w:shd w:val="clear" w:color="auto" w:fill="auto"/>
          </w:tcPr>
          <w:p w:rsidR="00FB02C8" w:rsidRPr="00AC28B4" w:rsidRDefault="00D02965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Кузнец</w:t>
            </w:r>
            <w:r w:rsidR="00546E64" w:rsidRPr="00AC28B4">
              <w:rPr>
                <w:rFonts w:ascii="Times New Roman" w:hAnsi="Times New Roman"/>
                <w:sz w:val="24"/>
                <w:szCs w:val="24"/>
              </w:rPr>
              <w:t>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ва Н.А.</w:t>
            </w:r>
            <w:r w:rsidR="00FB02C8" w:rsidRPr="00AC28B4">
              <w:rPr>
                <w:rFonts w:ascii="Times New Roman" w:hAnsi="Times New Roman"/>
                <w:sz w:val="24"/>
                <w:szCs w:val="24"/>
              </w:rPr>
              <w:t xml:space="preserve"> , в учебном процессе</w:t>
            </w:r>
          </w:p>
        </w:tc>
      </w:tr>
      <w:tr w:rsidR="00FB02C8" w:rsidRPr="00AC28B4" w:rsidTr="00F40BEB">
        <w:trPr>
          <w:trHeight w:val="1414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Интерактивный комплект – доска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Smart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Board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680  и мультимедиа пр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ектор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EPSON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Принтер –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LaserJet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2035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Сканер -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ScanerJet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2400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Компьютеров  -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Intel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Core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3-2100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Компьютера -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AMD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Phenom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IIX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4965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Модем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ASUS</w:t>
            </w:r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0BEB" w:rsidRDefault="00F40BEB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142" w:type="dxa"/>
            <w:shd w:val="clear" w:color="auto" w:fill="auto"/>
          </w:tcPr>
          <w:p w:rsidR="00FB02C8" w:rsidRPr="00AC28B4" w:rsidRDefault="00D32C39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Бутырина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  <w:r w:rsidR="00FB02C8" w:rsidRPr="00AC28B4">
              <w:rPr>
                <w:rFonts w:ascii="Times New Roman" w:hAnsi="Times New Roman"/>
                <w:sz w:val="24"/>
                <w:szCs w:val="24"/>
              </w:rPr>
              <w:t xml:space="preserve"> , в учебном процессе</w:t>
            </w:r>
          </w:p>
        </w:tc>
      </w:tr>
      <w:tr w:rsidR="00FB02C8" w:rsidRPr="00AC28B4" w:rsidTr="00F40BEB">
        <w:trPr>
          <w:trHeight w:val="939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LaserJet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2035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Компьютер 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Pentium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Проектор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Toshiba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TLP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3.5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Краснова А.П. , в учебном процессе</w:t>
            </w:r>
          </w:p>
          <w:p w:rsidR="00FB02C8" w:rsidRPr="00AC28B4" w:rsidRDefault="00FB02C8" w:rsidP="00701F2A">
            <w:pPr>
              <w:tabs>
                <w:tab w:val="left" w:pos="11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02C8" w:rsidRPr="00AC28B4" w:rsidTr="00F40BEB">
        <w:trPr>
          <w:trHeight w:val="699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Компьютер</w:t>
            </w:r>
            <w:r w:rsidRPr="00D32C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Pentium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214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Альшина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Л.В. , в учебном процессе</w:t>
            </w:r>
          </w:p>
        </w:tc>
      </w:tr>
      <w:tr w:rsidR="00FB02C8" w:rsidRPr="00AC28B4" w:rsidTr="00F40BEB">
        <w:trPr>
          <w:trHeight w:val="1207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Компьютер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Pentium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Canon</w:t>
            </w:r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Кабинет зам. директора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701F2A">
            <w:pPr>
              <w:tabs>
                <w:tab w:val="left" w:pos="1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Алексина Е.В., для оформления документации школы</w:t>
            </w:r>
          </w:p>
        </w:tc>
      </w:tr>
      <w:tr w:rsidR="00FB02C8" w:rsidRPr="00AC28B4" w:rsidTr="00F40BEB">
        <w:trPr>
          <w:trHeight w:val="1125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Компьютер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Pentium</w:t>
            </w:r>
            <w:proofErr w:type="gramEnd"/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-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SENSYS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MF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4410 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Проектор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Optoma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DLP</w:t>
            </w:r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2142" w:type="dxa"/>
            <w:shd w:val="clear" w:color="auto" w:fill="auto"/>
          </w:tcPr>
          <w:p w:rsidR="00FB02C8" w:rsidRPr="00AC28B4" w:rsidRDefault="00A91431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Федькова Н.Дм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.</w:t>
            </w:r>
            <w:r w:rsidR="00FB02C8" w:rsidRPr="00AC28B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End"/>
            <w:r w:rsidR="00FB02C8" w:rsidRPr="00AC28B4">
              <w:rPr>
                <w:rFonts w:ascii="Times New Roman" w:hAnsi="Times New Roman"/>
                <w:sz w:val="24"/>
                <w:szCs w:val="24"/>
              </w:rPr>
              <w:t>в учебном процессе</w:t>
            </w:r>
          </w:p>
        </w:tc>
      </w:tr>
      <w:tr w:rsidR="00FB02C8" w:rsidRPr="00AC28B4" w:rsidTr="00F40BEB">
        <w:trPr>
          <w:trHeight w:val="1126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Ксерокс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FG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208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Принтер –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LaserJet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2035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Компьютер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AMD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Phenom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tm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IIX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4 965</w:t>
            </w:r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shd w:val="clear" w:color="auto" w:fill="auto"/>
          </w:tcPr>
          <w:p w:rsidR="00FB02C8" w:rsidRPr="00AC28B4" w:rsidRDefault="00A406FC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Алексина Е.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B02C8"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FB02C8" w:rsidRPr="00AC28B4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="00FB02C8" w:rsidRPr="00AC28B4">
              <w:rPr>
                <w:rFonts w:ascii="Times New Roman" w:hAnsi="Times New Roman"/>
                <w:sz w:val="24"/>
                <w:szCs w:val="24"/>
              </w:rPr>
              <w:t xml:space="preserve"> оформления школьной док</w:t>
            </w:r>
            <w:r w:rsidR="00FB02C8" w:rsidRPr="00AC28B4">
              <w:rPr>
                <w:rFonts w:ascii="Times New Roman" w:hAnsi="Times New Roman"/>
                <w:sz w:val="24"/>
                <w:szCs w:val="24"/>
              </w:rPr>
              <w:t>у</w:t>
            </w:r>
            <w:r w:rsidR="00FB02C8" w:rsidRPr="00AC28B4">
              <w:rPr>
                <w:rFonts w:ascii="Times New Roman" w:hAnsi="Times New Roman"/>
                <w:sz w:val="24"/>
                <w:szCs w:val="24"/>
              </w:rPr>
              <w:t>ментации</w:t>
            </w:r>
          </w:p>
        </w:tc>
      </w:tr>
      <w:tr w:rsidR="00FB02C8" w:rsidRPr="00AC28B4" w:rsidTr="00F40BEB">
        <w:trPr>
          <w:trHeight w:val="1414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Ксерокс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IR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2016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Принтер -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LaserJet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2035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Цветной принтер –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Color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Laser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Jet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3600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Компьютер –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Pentium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(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 4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CPU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3.00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GHz</w:t>
            </w:r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</w:tcPr>
          <w:p w:rsidR="00F40BEB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Кабинет 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секретаря</w:t>
            </w:r>
          </w:p>
        </w:tc>
        <w:tc>
          <w:tcPr>
            <w:tcW w:w="2142" w:type="dxa"/>
            <w:shd w:val="clear" w:color="auto" w:fill="auto"/>
          </w:tcPr>
          <w:p w:rsidR="00A406FC" w:rsidRPr="00AC28B4" w:rsidRDefault="00A91431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Куликова А.С.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для оформления школьной док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ментации</w:t>
            </w:r>
          </w:p>
        </w:tc>
      </w:tr>
      <w:tr w:rsidR="00FB02C8" w:rsidRPr="00AC28B4" w:rsidTr="00F40BEB">
        <w:trPr>
          <w:trHeight w:val="1414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-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SENSYS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LBP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2900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Сканер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ScanerJet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2410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Компьютер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Pentium(R) Dual-Core CPU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Компьютер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Pentium(R) 4CPU 3.00GHz</w:t>
            </w:r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62" w:type="dxa"/>
            <w:shd w:val="clear" w:color="auto" w:fill="auto"/>
          </w:tcPr>
          <w:p w:rsidR="00F40BEB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Кабинет 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бухгалтера</w:t>
            </w:r>
          </w:p>
        </w:tc>
        <w:tc>
          <w:tcPr>
            <w:tcW w:w="2142" w:type="dxa"/>
            <w:shd w:val="clear" w:color="auto" w:fill="auto"/>
          </w:tcPr>
          <w:p w:rsidR="00FB02C8" w:rsidRPr="00AC28B4" w:rsidRDefault="00A91431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Скворцова О.В.</w:t>
            </w:r>
            <w:r w:rsidR="00FB02C8" w:rsidRPr="00AC28B4">
              <w:rPr>
                <w:rFonts w:ascii="Times New Roman" w:hAnsi="Times New Roman"/>
                <w:sz w:val="24"/>
                <w:szCs w:val="24"/>
              </w:rPr>
              <w:t>., для оформления школьной док</w:t>
            </w:r>
            <w:r w:rsidR="00FB02C8" w:rsidRPr="00AC28B4">
              <w:rPr>
                <w:rFonts w:ascii="Times New Roman" w:hAnsi="Times New Roman"/>
                <w:sz w:val="24"/>
                <w:szCs w:val="24"/>
              </w:rPr>
              <w:t>у</w:t>
            </w:r>
            <w:r w:rsidR="00FB02C8" w:rsidRPr="00AC28B4">
              <w:rPr>
                <w:rFonts w:ascii="Times New Roman" w:hAnsi="Times New Roman"/>
                <w:sz w:val="24"/>
                <w:szCs w:val="24"/>
              </w:rPr>
              <w:t>ментации</w:t>
            </w:r>
          </w:p>
        </w:tc>
      </w:tr>
      <w:tr w:rsidR="00FB02C8" w:rsidRPr="00AC28B4" w:rsidTr="00F40BEB">
        <w:trPr>
          <w:trHeight w:val="1414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Компьютер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Pentium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(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 4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CPU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3.00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GHz</w:t>
            </w:r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2" w:type="dxa"/>
            <w:shd w:val="clear" w:color="auto" w:fill="auto"/>
          </w:tcPr>
          <w:p w:rsidR="00F40BEB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Кабинет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директора</w:t>
            </w:r>
          </w:p>
        </w:tc>
        <w:tc>
          <w:tcPr>
            <w:tcW w:w="2142" w:type="dxa"/>
            <w:shd w:val="clear" w:color="auto" w:fill="auto"/>
          </w:tcPr>
          <w:p w:rsidR="00FB02C8" w:rsidRPr="00AC28B4" w:rsidRDefault="00A406FC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Михайлова О.С.</w:t>
            </w:r>
            <w:r w:rsidR="00FB02C8" w:rsidRPr="00AC28B4">
              <w:rPr>
                <w:rFonts w:ascii="Times New Roman" w:hAnsi="Times New Roman"/>
                <w:sz w:val="24"/>
                <w:szCs w:val="24"/>
              </w:rPr>
              <w:t xml:space="preserve"> , для оформления школьной док</w:t>
            </w:r>
            <w:r w:rsidR="00FB02C8" w:rsidRPr="00AC28B4">
              <w:rPr>
                <w:rFonts w:ascii="Times New Roman" w:hAnsi="Times New Roman"/>
                <w:sz w:val="24"/>
                <w:szCs w:val="24"/>
              </w:rPr>
              <w:t>у</w:t>
            </w:r>
            <w:r w:rsidR="00FB02C8" w:rsidRPr="00AC28B4">
              <w:rPr>
                <w:rFonts w:ascii="Times New Roman" w:hAnsi="Times New Roman"/>
                <w:sz w:val="24"/>
                <w:szCs w:val="24"/>
              </w:rPr>
              <w:t>ментации</w:t>
            </w:r>
          </w:p>
        </w:tc>
      </w:tr>
      <w:tr w:rsidR="00FB02C8" w:rsidRPr="00AC28B4" w:rsidTr="00F40BEB">
        <w:trPr>
          <w:trHeight w:val="1414"/>
          <w:jc w:val="center"/>
        </w:trPr>
        <w:tc>
          <w:tcPr>
            <w:tcW w:w="4210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Принтер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HP LaserJet P2035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Компьютеров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-Intel Core i3-2100</w:t>
            </w:r>
          </w:p>
          <w:p w:rsidR="00FB02C8" w:rsidRPr="00AC28B4" w:rsidRDefault="00FB02C8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2" w:type="dxa"/>
            <w:shd w:val="clear" w:color="auto" w:fill="auto"/>
          </w:tcPr>
          <w:p w:rsidR="00FB02C8" w:rsidRPr="00AC28B4" w:rsidRDefault="00FB02C8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Кабинет за</w:t>
            </w:r>
            <w:r w:rsidR="00A406FC" w:rsidRPr="00AC28B4">
              <w:rPr>
                <w:rFonts w:ascii="Times New Roman" w:hAnsi="Times New Roman"/>
                <w:sz w:val="24"/>
                <w:szCs w:val="24"/>
              </w:rPr>
              <w:t>м. директора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по воспитательной работе</w:t>
            </w:r>
          </w:p>
        </w:tc>
        <w:tc>
          <w:tcPr>
            <w:tcW w:w="2142" w:type="dxa"/>
            <w:shd w:val="clear" w:color="auto" w:fill="auto"/>
          </w:tcPr>
          <w:p w:rsidR="00FB02C8" w:rsidRPr="00AC28B4" w:rsidRDefault="00FC1D14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Бердяйкина Е.С</w:t>
            </w:r>
            <w:r w:rsidR="00FB02C8" w:rsidRPr="00AC28B4">
              <w:rPr>
                <w:rFonts w:ascii="Times New Roman" w:hAnsi="Times New Roman"/>
                <w:sz w:val="24"/>
                <w:szCs w:val="24"/>
              </w:rPr>
              <w:t>., для оформления школьной док</w:t>
            </w:r>
            <w:r w:rsidR="00FB02C8" w:rsidRPr="00AC28B4">
              <w:rPr>
                <w:rFonts w:ascii="Times New Roman" w:hAnsi="Times New Roman"/>
                <w:sz w:val="24"/>
                <w:szCs w:val="24"/>
              </w:rPr>
              <w:t>у</w:t>
            </w:r>
            <w:r w:rsidR="00FB02C8" w:rsidRPr="00AC28B4">
              <w:rPr>
                <w:rFonts w:ascii="Times New Roman" w:hAnsi="Times New Roman"/>
                <w:sz w:val="24"/>
                <w:szCs w:val="24"/>
              </w:rPr>
              <w:t>ментации</w:t>
            </w:r>
          </w:p>
        </w:tc>
      </w:tr>
      <w:tr w:rsidR="00A406FC" w:rsidRPr="00AC28B4" w:rsidTr="00F40BEB">
        <w:trPr>
          <w:trHeight w:val="850"/>
          <w:jc w:val="center"/>
        </w:trPr>
        <w:tc>
          <w:tcPr>
            <w:tcW w:w="4210" w:type="dxa"/>
            <w:shd w:val="clear" w:color="auto" w:fill="auto"/>
          </w:tcPr>
          <w:p w:rsidR="00A406FC" w:rsidRPr="00AC28B4" w:rsidRDefault="00A406FC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Комплект оборудования для  сенсо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р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ной комнаты</w:t>
            </w:r>
          </w:p>
        </w:tc>
        <w:tc>
          <w:tcPr>
            <w:tcW w:w="1417" w:type="dxa"/>
            <w:shd w:val="clear" w:color="auto" w:fill="auto"/>
          </w:tcPr>
          <w:p w:rsidR="00A406FC" w:rsidRPr="00AC28B4" w:rsidRDefault="00A406FC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2" w:type="dxa"/>
            <w:shd w:val="clear" w:color="auto" w:fill="auto"/>
          </w:tcPr>
          <w:p w:rsidR="00A406FC" w:rsidRPr="00AC28B4" w:rsidRDefault="00A406FC" w:rsidP="00701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Сенсорная комната</w:t>
            </w:r>
          </w:p>
        </w:tc>
        <w:tc>
          <w:tcPr>
            <w:tcW w:w="2142" w:type="dxa"/>
            <w:shd w:val="clear" w:color="auto" w:fill="auto"/>
          </w:tcPr>
          <w:p w:rsidR="00A406FC" w:rsidRPr="00AC28B4" w:rsidRDefault="00754150" w:rsidP="0070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Романова О.М.</w:t>
            </w:r>
          </w:p>
        </w:tc>
      </w:tr>
    </w:tbl>
    <w:p w:rsidR="00FB02C8" w:rsidRPr="00AC28B4" w:rsidRDefault="00FB02C8" w:rsidP="00AC28B4">
      <w:pPr>
        <w:spacing w:after="0"/>
        <w:rPr>
          <w:rFonts w:ascii="Times New Roman" w:hAnsi="Times New Roman"/>
          <w:sz w:val="24"/>
          <w:szCs w:val="24"/>
        </w:rPr>
      </w:pPr>
    </w:p>
    <w:p w:rsidR="00FB02C8" w:rsidRPr="00AC28B4" w:rsidRDefault="00307F8D" w:rsidP="00AC28B4">
      <w:pPr>
        <w:shd w:val="clear" w:color="auto" w:fill="FFFFFF"/>
        <w:spacing w:before="130"/>
        <w:ind w:right="-1" w:hanging="993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AC28B4">
        <w:rPr>
          <w:rFonts w:ascii="Times New Roman" w:hAnsi="Times New Roman"/>
          <w:spacing w:val="-1"/>
          <w:sz w:val="24"/>
          <w:szCs w:val="24"/>
        </w:rPr>
        <w:t xml:space="preserve">                            5.2 </w:t>
      </w:r>
      <w:r w:rsidR="00FB02C8" w:rsidRPr="00AC28B4">
        <w:rPr>
          <w:rFonts w:ascii="Times New Roman" w:hAnsi="Times New Roman"/>
          <w:spacing w:val="-1"/>
          <w:sz w:val="24"/>
          <w:szCs w:val="24"/>
        </w:rPr>
        <w:t>Обеспечение образовательного процесса библиотечно-информационными</w:t>
      </w:r>
      <w:r w:rsidRPr="00AC28B4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FB02C8" w:rsidRPr="00AC28B4">
        <w:rPr>
          <w:rFonts w:ascii="Times New Roman" w:hAnsi="Times New Roman"/>
          <w:spacing w:val="-2"/>
          <w:sz w:val="24"/>
          <w:szCs w:val="24"/>
        </w:rPr>
        <w:t>ресурсами и средствами обеспечения образовательного процесса</w:t>
      </w:r>
    </w:p>
    <w:tbl>
      <w:tblPr>
        <w:tblpPr w:leftFromText="181" w:rightFromText="181" w:vertAnchor="text" w:horzAnchor="margin" w:tblpXSpec="center" w:tblpY="1"/>
        <w:tblOverlap w:val="never"/>
        <w:tblW w:w="10554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49"/>
        <w:gridCol w:w="2977"/>
        <w:gridCol w:w="5670"/>
        <w:gridCol w:w="1158"/>
      </w:tblGrid>
      <w:tr w:rsidR="00FB02C8" w:rsidRPr="00AC28B4" w:rsidTr="00307F8D">
        <w:trPr>
          <w:trHeight w:hRule="exact" w:val="3413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02C8" w:rsidRPr="00AC28B4" w:rsidRDefault="00FB02C8" w:rsidP="00AC28B4">
            <w:pPr>
              <w:shd w:val="clear" w:color="auto" w:fill="FFFFFF"/>
              <w:ind w:left="139" w:right="3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C28B4">
              <w:rPr>
                <w:rFonts w:ascii="Times New Roman" w:hAnsi="Times New Roman"/>
                <w:spacing w:val="-6"/>
                <w:sz w:val="24"/>
                <w:szCs w:val="24"/>
              </w:rPr>
              <w:t>п</w:t>
            </w:r>
            <w:proofErr w:type="spellEnd"/>
            <w:proofErr w:type="gramEnd"/>
            <w:r w:rsidRPr="00AC28B4">
              <w:rPr>
                <w:rFonts w:ascii="Times New Roman" w:hAnsi="Times New Roman"/>
                <w:spacing w:val="-6"/>
                <w:sz w:val="24"/>
                <w:szCs w:val="24"/>
              </w:rPr>
              <w:t>/</w:t>
            </w:r>
            <w:proofErr w:type="spellStart"/>
            <w:r w:rsidRPr="00AC28B4">
              <w:rPr>
                <w:rFonts w:ascii="Times New Roman" w:hAnsi="Times New Roman"/>
                <w:spacing w:val="-6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ind w:left="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pacing w:val="-3"/>
                <w:sz w:val="24"/>
                <w:szCs w:val="24"/>
              </w:rPr>
              <w:t>Уровень, ступень образов</w:t>
            </w:r>
            <w:r w:rsidRPr="00AC28B4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ния, вид </w:t>
            </w:r>
            <w:proofErr w:type="gramStart"/>
            <w:r w:rsidRPr="00AC28B4">
              <w:rPr>
                <w:rFonts w:ascii="Times New Roman" w:hAnsi="Times New Roman"/>
                <w:spacing w:val="-3"/>
                <w:sz w:val="24"/>
                <w:szCs w:val="24"/>
              </w:rPr>
              <w:t>образовательной</w:t>
            </w:r>
            <w:proofErr w:type="gramEnd"/>
          </w:p>
          <w:p w:rsidR="00FB02C8" w:rsidRPr="00AC28B4" w:rsidRDefault="00FB02C8" w:rsidP="00AC28B4">
            <w:pPr>
              <w:shd w:val="clear" w:color="auto" w:fill="FFFFFF"/>
              <w:ind w:left="5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программы, </w:t>
            </w:r>
          </w:p>
          <w:p w:rsidR="00FB02C8" w:rsidRPr="00AC28B4" w:rsidRDefault="00FB02C8" w:rsidP="00AC28B4">
            <w:pPr>
              <w:shd w:val="clear" w:color="auto" w:fill="FFFFFF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наименование предмета </w:t>
            </w:r>
          </w:p>
          <w:p w:rsidR="00FB02C8" w:rsidRPr="00AC28B4" w:rsidRDefault="00FB02C8" w:rsidP="00AC28B4">
            <w:pPr>
              <w:shd w:val="clear" w:color="auto" w:fill="FFFFFF"/>
              <w:ind w:left="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02C8" w:rsidRPr="00AC28B4" w:rsidRDefault="00FB02C8" w:rsidP="00AC28B4">
            <w:pPr>
              <w:shd w:val="clear" w:color="auto" w:fill="FFFFFF"/>
              <w:ind w:left="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pacing w:val="-3"/>
                <w:sz w:val="24"/>
                <w:szCs w:val="24"/>
              </w:rPr>
              <w:t>Наименование и краткая характеристика библиотечно-</w:t>
            </w:r>
            <w:r w:rsidRPr="00AC28B4">
              <w:rPr>
                <w:rFonts w:ascii="Times New Roman" w:hAnsi="Times New Roman"/>
                <w:spacing w:val="-1"/>
                <w:sz w:val="24"/>
                <w:szCs w:val="24"/>
              </w:rPr>
              <w:t>информационных ресурсов и средств обеспечения образовательного процесса, в том числе электронно-</w:t>
            </w:r>
            <w:r w:rsidRPr="00AC28B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библиотечных систем и электронных образовательных ресурсов (электронных изданий и информационных баз 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данных)</w:t>
            </w:r>
          </w:p>
          <w:p w:rsidR="00FB02C8" w:rsidRPr="00AC28B4" w:rsidRDefault="00FB02C8" w:rsidP="00AC28B4">
            <w:pPr>
              <w:shd w:val="clear" w:color="auto" w:fill="FFFFFF"/>
              <w:ind w:left="5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02C8" w:rsidRPr="00AC28B4" w:rsidRDefault="00FB02C8" w:rsidP="00AC28B4">
            <w:pPr>
              <w:shd w:val="clear" w:color="auto" w:fill="FFFFFF"/>
              <w:ind w:left="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pacing w:val="-2"/>
                <w:sz w:val="24"/>
                <w:szCs w:val="24"/>
              </w:rPr>
              <w:t>Колич</w:t>
            </w:r>
            <w:r w:rsidRPr="00AC28B4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pacing w:val="-2"/>
                <w:sz w:val="24"/>
                <w:szCs w:val="24"/>
              </w:rPr>
              <w:t>ство э</w:t>
            </w:r>
            <w:r w:rsidRPr="00AC28B4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AC28B4">
              <w:rPr>
                <w:rFonts w:ascii="Times New Roman" w:hAnsi="Times New Roman"/>
                <w:spacing w:val="-2"/>
                <w:sz w:val="24"/>
                <w:szCs w:val="24"/>
              </w:rPr>
              <w:t>земпл</w:t>
            </w:r>
            <w:r w:rsidRPr="00AC28B4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AC28B4">
              <w:rPr>
                <w:rFonts w:ascii="Times New Roman" w:hAnsi="Times New Roman"/>
                <w:spacing w:val="-2"/>
                <w:sz w:val="24"/>
                <w:szCs w:val="24"/>
              </w:rPr>
              <w:t>ров</w:t>
            </w:r>
          </w:p>
        </w:tc>
      </w:tr>
      <w:tr w:rsidR="00FB02C8" w:rsidRPr="00AC28B4" w:rsidTr="00FB02C8">
        <w:trPr>
          <w:trHeight w:hRule="exact" w:val="7251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tabs>
                <w:tab w:val="left" w:pos="3133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Вторая  ступень</w:t>
            </w:r>
          </w:p>
          <w:p w:rsidR="00FB02C8" w:rsidRPr="00AC28B4" w:rsidRDefault="00FB02C8" w:rsidP="00AC28B4">
            <w:pPr>
              <w:shd w:val="clear" w:color="auto" w:fill="FFFFFF"/>
              <w:tabs>
                <w:tab w:val="left" w:pos="3133"/>
              </w:tabs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(5-9 кл)</w:t>
            </w:r>
          </w:p>
          <w:p w:rsidR="00FB02C8" w:rsidRPr="00AC28B4" w:rsidRDefault="00FB02C8" w:rsidP="00AC28B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shd w:val="clear" w:color="auto" w:fill="FFFFFF"/>
              <w:ind w:left="5" w:right="67"/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Основное общее образов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 Приоритетный национальный проект «Образов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ние»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Обеспечение лицензионной поддержки стандартного базового пакета программног</w:t>
            </w:r>
            <w:r w:rsidR="00FC1D14" w:rsidRPr="00AC28B4">
              <w:rPr>
                <w:rFonts w:ascii="Times New Roman" w:hAnsi="Times New Roman"/>
                <w:sz w:val="24"/>
                <w:szCs w:val="24"/>
              </w:rPr>
              <w:t>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обеспечения для 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б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щеобразовательных учреждений. Первая помощь 1.0.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1) Антивирус Касперского 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–э</w:t>
            </w:r>
            <w:proofErr w:type="gram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то централизованная защита рабочих станции в корпоративной сети от всех видов современных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интернет-угроз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2)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Win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RAR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-это 32-разрядная версия архиватора и управления ими.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3) Система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контентной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фильтрации Интернет-ресурсов.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4)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XP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2 –настольная операционная сист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ма для повседневной работы с компьютером.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2000 –операционная система для разве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р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тывания серверных приложений.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6)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Front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Page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2003-предназначен для создания фун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к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ционально насыщенных и профессионально офор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м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ленных интернет 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 w:rsidRPr="00AC28B4">
              <w:rPr>
                <w:rFonts w:ascii="Times New Roman" w:hAnsi="Times New Roman"/>
                <w:sz w:val="24"/>
                <w:szCs w:val="24"/>
              </w:rPr>
              <w:t>траниц.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7)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ABBYY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Fine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Reader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предназначена</w:t>
            </w:r>
            <w:proofErr w:type="gram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как для авт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матического ввода печатных документов в компь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ю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тер. Так и для конвертирования документов и фот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графии в редактируемые форматы.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8)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Adobe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Creative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Suite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2.3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Premium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представляет с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бой набор профессиональных инструментов для р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боты с графическими и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ве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контентом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9) «1С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:П</w:t>
            </w:r>
            <w:proofErr w:type="gramEnd"/>
            <w:r w:rsidRPr="00AC28B4">
              <w:rPr>
                <w:rFonts w:ascii="Times New Roman" w:hAnsi="Times New Roman"/>
                <w:sz w:val="24"/>
                <w:szCs w:val="24"/>
              </w:rPr>
              <w:t>редприятие 8 . Версия для обучения пр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граммированию – это доступная возможность освоить приемы программирования на современной технол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гической платформе.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10) «Персональный поиск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Яндекса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>» осуществляет полнотекстовый поиск неструктурированной инфо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р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мации, содержащейся на персональном компьютере и на съемных и сетевых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дисках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,и</w:t>
            </w:r>
            <w:proofErr w:type="spellEnd"/>
            <w:proofErr w:type="gram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с учетом морфологии русского языка.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11) 1С: Управление школой Комплекс программ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 Приоритетный национальный проект «Образов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ние»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Обеспечение лицензионной поддержки стандартного базового пакета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программног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обеспечения для общ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образовательных учреждений. Первая помощь 2.0.(антивирусы, операционная система, офисный п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кет, графика и дизайн, программирование, управл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ние школой)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3. ИНТЕРНЕТ ресурсы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B02C8" w:rsidRPr="00AC28B4" w:rsidTr="00FB02C8">
        <w:trPr>
          <w:trHeight w:hRule="exact" w:val="305"/>
        </w:trPr>
        <w:tc>
          <w:tcPr>
            <w:tcW w:w="105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Предметы, дисциплины (модули):</w:t>
            </w:r>
          </w:p>
        </w:tc>
      </w:tr>
      <w:tr w:rsidR="00FB02C8" w:rsidRPr="00AC28B4" w:rsidTr="00FB02C8">
        <w:trPr>
          <w:trHeight w:hRule="exact" w:val="1415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02C8" w:rsidRPr="00AC28B4" w:rsidRDefault="00FB02C8" w:rsidP="00AC28B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1. Виртуальная школа Кирилла и 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. Уроки Русского языка и литературы Кирилла и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(5-11классы). (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-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 Приоритетный национальный проект «Образов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ние»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Обеспечение лицензионной поддержки стандартного базового пакета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программног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обеспечения для общ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образовательных учреждений. Первая помощь 1.0.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B02C8" w:rsidRPr="00AC28B4" w:rsidTr="00FB02C8">
        <w:trPr>
          <w:trHeight w:hRule="exact" w:val="1407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02C8" w:rsidRPr="00AC28B4" w:rsidRDefault="00FB02C8" w:rsidP="00AC28B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1. Виртуальная школа Кирилла и 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AC28B4">
              <w:rPr>
                <w:rFonts w:ascii="Times New Roman" w:hAnsi="Times New Roman"/>
                <w:sz w:val="24"/>
                <w:szCs w:val="24"/>
              </w:rPr>
              <w:t>роки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Русского языка и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литературыКирилла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(5-11классы). (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-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 Приоритетный национальный проект «Образов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ние»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Обеспечение лицензионной поддержки стандартного базового пакета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программног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обеспечения для общ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образовательных учреждений. Первая помощь 1.0.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B02C8" w:rsidRPr="00AC28B4" w:rsidTr="00FB02C8">
        <w:trPr>
          <w:trHeight w:hRule="exact" w:val="1994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02C8" w:rsidRPr="00AC28B4" w:rsidRDefault="00FB02C8" w:rsidP="00AC28B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Мультимедийная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обучающая программа «Профе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с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сор Хиггинс». Английский без акце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та!»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AC28B4">
              <w:rPr>
                <w:rFonts w:ascii="Times New Roman" w:hAnsi="Times New Roman"/>
                <w:sz w:val="24"/>
                <w:szCs w:val="24"/>
              </w:rPr>
              <w:t>собенность обучения – возможность сравнения собственного произношения с эталонным не только на слух, но и визуально, по специально разработа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ной системе графического отображения звука на э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к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ране монитора.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 Приоритетный национальный проект «Образов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ние»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Обеспечение лицензионной поддержки стандартного базового пакета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программног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обеспечения для общ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образовательных учреждений. Первая помощь 1.0.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B02C8" w:rsidRPr="00AC28B4" w:rsidTr="00FB02C8">
        <w:trPr>
          <w:trHeight w:hRule="exact" w:val="2548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02C8" w:rsidRPr="00AC28B4" w:rsidRDefault="00FB02C8" w:rsidP="00AC28B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1. Виртуальная школа Кирилла и 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AC28B4">
              <w:rPr>
                <w:rFonts w:ascii="Times New Roman" w:hAnsi="Times New Roman"/>
                <w:sz w:val="24"/>
                <w:szCs w:val="24"/>
              </w:rPr>
              <w:t>роки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  истории  Кирилла и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(5-11кл)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 Приоритетный национальный проект «Образов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ние»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Обеспечение лицензионной поддержки стандартного базового пакета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программног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обеспечения для общ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образовательных учреждений. Первая помощь 1.0.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3.Большая энциклопедия Кирилла и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(10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 -2008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4.Мультимедийное учебное пособие. История 5кл.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5. Учебное электронное издание. Всеобщая история. 5-6 класс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6. Учебное электронное издание. Всеобщая история. 7-8 класс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7. Учебное электронное издание. Всеобщая история. 8-9 класс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02C8" w:rsidRPr="00AC28B4" w:rsidTr="00FB02C8">
        <w:trPr>
          <w:trHeight w:hRule="exact" w:val="2290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5.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02C8" w:rsidRPr="00AC28B4" w:rsidRDefault="00FB02C8" w:rsidP="00AC28B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 Математика (5-6кл). База дифференцированных з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даний, формирование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разноуровневых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карточек, мн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говариантные проверочные работы. Данный компакт-диск позволит учителям самостоятельно готовить раздаточный материал для проведения контрольных, самостоятельных, итоговых и других проверочных работ.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 Приоритетный национальный проект «Образов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ние»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Обеспечение лицензионной поддержки стандартного базового пакета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программног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обеспечения для общ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образовательных учреждений. Первая помощь 1.0.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3. Интерактивная математика – 5-9 класс 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02C8" w:rsidRPr="00AC28B4" w:rsidTr="00FB02C8">
        <w:trPr>
          <w:trHeight w:hRule="exact" w:val="4945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02C8" w:rsidRPr="00AC28B4" w:rsidRDefault="00FB02C8" w:rsidP="00AC28B4">
            <w:pPr>
              <w:pStyle w:val="7"/>
              <w:spacing w:line="276" w:lineRule="auto"/>
              <w:rPr>
                <w:b w:val="0"/>
                <w:sz w:val="24"/>
              </w:rPr>
            </w:pPr>
            <w:r w:rsidRPr="00AC28B4">
              <w:rPr>
                <w:b w:val="0"/>
                <w:sz w:val="24"/>
              </w:rPr>
              <w:t>Информатика и ИКТ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 Серия «Практические курсы» по информационным технологиям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C28B4">
              <w:rPr>
                <w:rFonts w:ascii="Times New Roman" w:hAnsi="Times New Roman"/>
                <w:sz w:val="24"/>
                <w:szCs w:val="24"/>
              </w:rPr>
              <w:t>Операционная система, редактор те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к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стов, Электронные таблицы, базы данных, подготовка презентации, электронная почта, окно в интернет, планирование событий, работа с графикой, графич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ский редактор,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Web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дизайн.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 Электронный каталог учебных изданий для нач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и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нающих и опытных пользователей, 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подготовленное</w:t>
            </w:r>
            <w:proofErr w:type="gram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компанией Демос. Энциклопедия содержит разделы: история ИНТЕРНЕТ, устройство интернет, основные виды подключения к интернет, работа с интернет сервисами,. поиск информации в интернет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AC28B4">
              <w:rPr>
                <w:rFonts w:ascii="Times New Roman" w:hAnsi="Times New Roman"/>
                <w:sz w:val="24"/>
                <w:szCs w:val="24"/>
              </w:rPr>
              <w:t>истанц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и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онное обучение.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MAPK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-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SQL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версия для школьных библиотек обе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с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печивает комплексную автоматизацию основных 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библиотечных  процессов</w:t>
            </w:r>
            <w:proofErr w:type="gramEnd"/>
            <w:r w:rsidRPr="00AC28B4">
              <w:rPr>
                <w:rFonts w:ascii="Times New Roman" w:hAnsi="Times New Roman"/>
                <w:sz w:val="24"/>
                <w:szCs w:val="24"/>
              </w:rPr>
              <w:t>: комплектование литерат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ры, научную и техническую обработку поступающих изданий, справочно-информационное обслуживание, обслуживание читателей,  учет библиотечного фонда.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4. Приоритетный национальный проект «Образов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ние»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Обеспечение лицензионной поддержки стандартного базового пакета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программног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обеспечения для общ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образовательных учреждений. Первая помощь 1.0.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5. Приоритетный национальный проект «Образов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ние»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Обеспечение лицензионной поддержки стандартного базового пакета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программног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обеспечения для общ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образовательных учреждений. Первая помощь 2.0.(антивирусы, операционная система, офисный п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кет, графика и дизайн, программирование, управл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ние школой)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02C8" w:rsidRPr="00AC28B4" w:rsidTr="00FB02C8">
        <w:trPr>
          <w:trHeight w:hRule="exact" w:val="840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02C8" w:rsidRPr="00AC28B4" w:rsidRDefault="00FB02C8" w:rsidP="00AC28B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Приоритетный национальный проект «Образование»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Обеспечение лицензионной поддержки стандартного базового пакета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программног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обеспечения для общ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образовательных учреждений. Первая помощь 1.0.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02C8" w:rsidRPr="00AC28B4" w:rsidTr="00FB02C8">
        <w:trPr>
          <w:trHeight w:hRule="exact" w:val="872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02C8" w:rsidRPr="00AC28B4" w:rsidRDefault="00FB02C8" w:rsidP="00AC28B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Природоведение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 Приоритетный национальный проект «Образов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ние»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Обеспечение лицензионной поддержки стандартного базового пакета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программног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обеспечения для общ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образовательных учреждений. Первая помощь 1.0.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02C8" w:rsidRPr="00AC28B4" w:rsidTr="00FB02C8">
        <w:trPr>
          <w:trHeight w:hRule="exact" w:val="2289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02C8" w:rsidRPr="00AC28B4" w:rsidRDefault="00FB02C8" w:rsidP="00AC28B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1. Виртуальная школа Кирилла и 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AC28B4">
              <w:rPr>
                <w:rFonts w:ascii="Times New Roman" w:hAnsi="Times New Roman"/>
                <w:sz w:val="24"/>
                <w:szCs w:val="24"/>
              </w:rPr>
              <w:t>роки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  биологии  Кирилла и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(5-11кл)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 Приоритетный национальный проект «Образов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ние»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Обеспечение лицензионной поддержки стандартного базового пакета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программног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обеспечения для общ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образовательных учреждений. Первая помощь 1.0.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3. Большая энциклопедия Кирилла и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(10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 - 2008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4. Биология.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Мультимедийное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пособие нового обра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з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ца. Анатомия и физиология человека.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5. Лабораторный практикум. Биология. 6-7 класс.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6. Библиотека электронных наглядных пособий. Би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логия. 6-9 класс.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02C8" w:rsidRPr="00AC28B4" w:rsidTr="00FB02C8">
        <w:trPr>
          <w:trHeight w:hRule="exact" w:val="3683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02C8" w:rsidRPr="00AC28B4" w:rsidRDefault="00FB02C8" w:rsidP="00AC28B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1. Виртуальная школа Кирилла и 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Уроки географии  Кирилла и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(6-11классы)</w:t>
            </w:r>
          </w:p>
          <w:p w:rsidR="00FB02C8" w:rsidRPr="00AC28B4" w:rsidRDefault="00FB02C8" w:rsidP="00AC28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(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-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 Приоритетный национальный проект «Образов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ние»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Обеспечение лицензионной поддержки стандартного базового пакета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программног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обеспечения для общ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образовательных учреждений. Первая помощь 1.0.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3. Начальный курс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географии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AC28B4">
              <w:rPr>
                <w:rFonts w:ascii="Times New Roman" w:hAnsi="Times New Roman"/>
                <w:sz w:val="24"/>
                <w:szCs w:val="24"/>
              </w:rPr>
              <w:t>чебное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электронное издание по географии для учащихся 6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класов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общ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образовательных учебных заведений. Автор учебного материала: Петрова Н.Н.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4. Учебное электронное издание. География России. Природа и население. Для учащихся 8классов общ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образовательных учебных заведений. Авторы: Др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нов В.П., Савельева Л.Е. и др.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5. Учебное электронное издание. География. Наш дом – Земля. Материки, океаны, народы и страны. Мул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ь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тимедиа учебник по географии для учащихся 7классов общеобразовательных учебных заведений. Авторы: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Душина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И.В., Летягин А.А. и др.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Мультимедийное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учебное пособие. Экономика и право. 9-11 класс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B02C8" w:rsidRPr="00AC28B4" w:rsidTr="00FB02C8">
        <w:trPr>
          <w:trHeight w:hRule="exact" w:val="4699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11.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02C8" w:rsidRPr="00AC28B4" w:rsidRDefault="00FB02C8" w:rsidP="00AC28B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 Сборник демонстрационных опытов для средней общеобразовательной школы ШКОЛЬНЫЙ ФИЗ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И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ЧЕСКИЙ ЭКСПЕРИМЕНТ (по всем темам курса ф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и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зики за среднюю школу) (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-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B02C8" w:rsidRPr="00AC28B4" w:rsidRDefault="00FB02C8" w:rsidP="00AC28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2. Открытая физика под редакцией профессора МФТИ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С.М.Козела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Полный интерактивный курс ф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и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зики (более 80 компьютерных экспериментов, уче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б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ное пособие, видеозаписи экспериментов, звуковые пояснения (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-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  <w:p w:rsidR="00FB02C8" w:rsidRPr="00AC28B4" w:rsidRDefault="00FB02C8" w:rsidP="00AC28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3. Виртуальная школа Кирилла и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. Уроки физики Кирилла и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(7 -11кл.) (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-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B02C8" w:rsidRPr="00AC28B4" w:rsidRDefault="00FB02C8" w:rsidP="00AC28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4. Живая физика (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-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  5..Большая энциклопедия Кирилла и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(10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 - 2008</w:t>
            </w:r>
          </w:p>
          <w:p w:rsidR="00FB02C8" w:rsidRPr="00AC28B4" w:rsidRDefault="00FB02C8" w:rsidP="00AC28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6. Курс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видеоуроков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по отдельным разделам физики (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B02C8" w:rsidRPr="00AC28B4" w:rsidRDefault="00FB02C8" w:rsidP="00AC28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7. Физика. Библиотека наглядных пособий (7-11кл.). Представляет собой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мультимедиаобъекты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снабже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ную</w:t>
            </w:r>
            <w:proofErr w:type="gram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системой поиска. </w:t>
            </w:r>
          </w:p>
          <w:p w:rsidR="00FB02C8" w:rsidRPr="00AC28B4" w:rsidRDefault="00FB02C8" w:rsidP="00AC28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8. Учебное электронное издание ФИЗИКА (7-11кл.) Интерактивный курс физики, позволяет изучить ра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з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ные разделы физики и астрономии.</w:t>
            </w:r>
          </w:p>
          <w:p w:rsidR="00FB02C8" w:rsidRPr="00AC28B4" w:rsidRDefault="00FB02C8" w:rsidP="00AC28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9. Интерактивная энциклопедия – Открытая дверь в мир науки и техники.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10. Приоритетный национальный проект «Образов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ние»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Обеспечение лицензионной поддержки стандартного базового пакета программного обеспечения для 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б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щеобразовательных учреждений. Первая помощь 1.0.</w:t>
            </w:r>
          </w:p>
          <w:p w:rsidR="00FB02C8" w:rsidRPr="00AC28B4" w:rsidRDefault="00FB02C8" w:rsidP="00AC28B4">
            <w:pPr>
              <w:ind w:left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B02C8" w:rsidRPr="00AC28B4" w:rsidTr="00FB02C8">
        <w:trPr>
          <w:trHeight w:hRule="exact" w:val="843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02C8" w:rsidRPr="00AC28B4" w:rsidRDefault="00FB02C8" w:rsidP="00AC28B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История и культура мо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р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довского края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Приоритетный национальный проект «Образование»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Обеспечение лицензионной поддержки стандартного базового пакета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программног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обеспечения для общ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образовательных учреждений. Первая помощь 1.0.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02C8" w:rsidRPr="00AC28B4" w:rsidTr="00FB02C8">
        <w:trPr>
          <w:trHeight w:hRule="exact" w:val="856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02C8" w:rsidRPr="00AC28B4" w:rsidRDefault="00FB02C8" w:rsidP="00AC28B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Валеология</w:t>
            </w:r>
            <w:proofErr w:type="spellEnd"/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Приоритетный национальный проект «Образование»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Обеспечение лицензионной поддержки стандартного базового пакета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программног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обеспечения для общ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образовательных учреждений. Первая помощь 1.0.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02C8" w:rsidRPr="00AC28B4" w:rsidTr="00FB02C8">
        <w:trPr>
          <w:trHeight w:hRule="exact" w:val="853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02C8" w:rsidRPr="00AC28B4" w:rsidRDefault="00FB02C8" w:rsidP="00AC28B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Риторика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Приоритетный национальный проект «Образование»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Обеспечение лицензионной поддержки стандартного базового пакета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программног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обеспечения для общ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образовательных учреждений. Первая помощь 1.0.</w:t>
            </w:r>
          </w:p>
          <w:p w:rsidR="00FB02C8" w:rsidRPr="00AC28B4" w:rsidRDefault="00FB02C8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02C8" w:rsidRPr="00AC28B4" w:rsidRDefault="00FB02C8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D318D" w:rsidRPr="00AC28B4" w:rsidTr="002D318D">
        <w:trPr>
          <w:trHeight w:hRule="exact" w:val="4080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318D" w:rsidRPr="00AC28B4" w:rsidRDefault="002D318D" w:rsidP="00AC28B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Занимательная физика               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 Сборник демонстрационных опытов для средней общеобразовательной школы ШКОЛЬНЫЙ ФИЗ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И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ЧЕСКИЙ ЭКСПЕРИМЕНТ (по всем темам курса ф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и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зики за среднюю школу) (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-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D318D" w:rsidRPr="00AC28B4" w:rsidRDefault="002D318D" w:rsidP="00AC28B4">
            <w:pPr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2. Открытая физика под редакцией профессора МФТИ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С.М.Козела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Полный интерактивный курс ф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и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зики (более 80 компьютерных экспериментов, уче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б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ное пособие, видеозаписи экспериментов, звуковые пояснения (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-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  <w:p w:rsidR="002D318D" w:rsidRPr="00AC28B4" w:rsidRDefault="002D318D" w:rsidP="00AC28B4">
            <w:pPr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3. Виртуальная школа Кирилла и 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. Уроки физики Кирилла и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(7 -11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>.)  (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-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D318D" w:rsidRPr="00AC28B4" w:rsidRDefault="002D318D" w:rsidP="00AC28B4">
            <w:pPr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4. Живая физика (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-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D318D" w:rsidRPr="00AC28B4" w:rsidRDefault="002D318D" w:rsidP="00AC28B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5. Большая энциклопедия Кирилла и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(10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 - 2008</w:t>
            </w:r>
          </w:p>
          <w:p w:rsidR="002D318D" w:rsidRPr="00AC28B4" w:rsidRDefault="002D318D" w:rsidP="00AC28B4">
            <w:pPr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6. Курс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видеоуроков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по отдельным разделам физики (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D318D" w:rsidRPr="00AC28B4" w:rsidRDefault="002D318D" w:rsidP="00AC28B4">
            <w:pPr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7. Физика. Библиотека наглядных пособий (7-11 кл.). Представляет собой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мультимедиаобъекты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снабже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ную</w:t>
            </w:r>
            <w:proofErr w:type="gram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системой поиска. </w:t>
            </w:r>
          </w:p>
          <w:p w:rsidR="002D318D" w:rsidRPr="00AC28B4" w:rsidRDefault="002D318D" w:rsidP="00AC28B4">
            <w:pPr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8. Учебное электронное издание ФИЗИКА (7-11 кл.). Интерактивный курс физики, позволяет изучить ра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з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ные разделы физики и астрономии.</w:t>
            </w:r>
          </w:p>
          <w:p w:rsidR="002D318D" w:rsidRPr="00AC28B4" w:rsidRDefault="002D318D" w:rsidP="00AC28B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9. Приоритетный национальный проект «Образов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ние»</w:t>
            </w:r>
          </w:p>
          <w:p w:rsidR="002D318D" w:rsidRPr="00AC28B4" w:rsidRDefault="002D318D" w:rsidP="00AC28B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Обеспечение лицензионной поддержки стандартного базового пакета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программног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обеспечения для общ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образовательных учреждений. Первая помощь 1.0.</w:t>
            </w:r>
          </w:p>
          <w:p w:rsidR="002D318D" w:rsidRPr="00AC28B4" w:rsidRDefault="002D318D" w:rsidP="00AC28B4">
            <w:pPr>
              <w:ind w:left="140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318D" w:rsidRPr="00AC28B4" w:rsidRDefault="002D318D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D318D" w:rsidRPr="00AC28B4" w:rsidTr="00FB02C8">
        <w:trPr>
          <w:trHeight w:hRule="exact" w:val="840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318D" w:rsidRPr="00AC28B4" w:rsidRDefault="002D318D" w:rsidP="00AC28B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Приоритетный национальный проект «Образование»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Обеспечение лицензионной поддержки стандартного базового пакета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программног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обеспечения для общ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образовательных учреждений. Первая помощь 1.0.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318D" w:rsidRPr="00AC28B4" w:rsidRDefault="002D318D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D318D" w:rsidRPr="00AC28B4" w:rsidTr="00FB02C8">
        <w:trPr>
          <w:trHeight w:hRule="exact" w:val="3424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17.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318D" w:rsidRPr="00AC28B4" w:rsidRDefault="002D318D" w:rsidP="00AC28B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География (краеведческий курс)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1. Виртуальная школа Кирилла и 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Уроки географии  Кирилла и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(6-11классы)</w:t>
            </w:r>
          </w:p>
          <w:p w:rsidR="002D318D" w:rsidRPr="00AC28B4" w:rsidRDefault="002D318D" w:rsidP="00AC28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(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-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 Приоритетный национальный проект «Образов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ние»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Обеспечение лицензионной поддержки стандартного базового пакета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программног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обеспечения для общ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образовательных учреждений. Первая помощь 1.0.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3. Начальный курс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географии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AC28B4">
              <w:rPr>
                <w:rFonts w:ascii="Times New Roman" w:hAnsi="Times New Roman"/>
                <w:sz w:val="24"/>
                <w:szCs w:val="24"/>
              </w:rPr>
              <w:t>чебное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электронное издание по географии для учащихся 6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класов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общ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образовательных учебных заведений. Автор учебного материала Петрова Н.Н.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4. Учебное электронное издание. География России. Природа и население. Для учащихся 8классов общ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образовательных учебных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заведений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AC28B4">
              <w:rPr>
                <w:rFonts w:ascii="Times New Roman" w:hAnsi="Times New Roman"/>
                <w:sz w:val="24"/>
                <w:szCs w:val="24"/>
              </w:rPr>
              <w:t>вторы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>: Дронов В.П., Савельева Л.Е. и др.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5. Учебное электронное издание. География. Наш дом – Земля. Материки, океаны, народы и страны. Мул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ь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тимедиа учебник по географии для учащихся 7классов общеобразовательных учебных заведений. Авторы: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Душина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И.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AC28B4">
              <w:rPr>
                <w:rFonts w:ascii="Times New Roman" w:hAnsi="Times New Roman"/>
                <w:sz w:val="24"/>
                <w:szCs w:val="24"/>
              </w:rPr>
              <w:t>, Летягин А.А. и др.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D318D" w:rsidRPr="00AC28B4" w:rsidTr="00FB02C8">
        <w:trPr>
          <w:trHeight w:hRule="exact" w:val="1155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318D" w:rsidRPr="00AC28B4" w:rsidRDefault="002D318D" w:rsidP="00AC28B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Биология (краеведческий курс)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1. Виртуальная школа Кирилла и 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. Уроки  биологии Кирилла и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(5-11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>.)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 Приоритетный национальный проект «Образов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ние»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Обеспечение лицензионной поддержки стандартного базового пакета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программног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обеспечения для общ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образовательных учреждений. Первая помощь 1.0.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D318D" w:rsidRPr="00AC28B4" w:rsidTr="00955627">
        <w:trPr>
          <w:trHeight w:hRule="exact" w:val="1809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318D" w:rsidRPr="00AC28B4" w:rsidRDefault="002D318D" w:rsidP="00AC28B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1. Виртуальная школа Кирилла и 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Уроки  алгебры и геометрии Кирилла и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(7-11 кл.) (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-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 Приоритетный национальный проект «Образов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ние»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Обеспечение лицензионной поддержки стандартного базового пакета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программног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обеспечения для общ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образовательных учреждений. Первая помощь 1.0.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D318D" w:rsidRPr="00AC28B4" w:rsidTr="00FB02C8">
        <w:trPr>
          <w:trHeight w:hRule="exact" w:val="1404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318D" w:rsidRPr="00AC28B4" w:rsidRDefault="002D318D" w:rsidP="00AC28B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Геометрия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1. Виртуальная школа Кирилла и 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Уроки  алгебры и геометрии Кирилла и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(7-11 кл.) (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-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 Приоритетный национальный проект «Образов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ние»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Обеспечение лицензионной поддержки стандартного базового пакета программного обеспечения для 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б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щеобразовательных учреждений. Первая помощь 1.0.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D318D" w:rsidRPr="00AC28B4" w:rsidTr="00FB02C8">
        <w:trPr>
          <w:trHeight w:hRule="exact" w:val="858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318D" w:rsidRPr="00AC28B4" w:rsidRDefault="002D318D" w:rsidP="00AC28B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Основы безопасности жи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з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недеятельности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Приоритетный национальный проект «Образование»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Обеспечение лицензионной поддержки стандартного базового пакета программного обеспечения для 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б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щеобразовательных учреждений. Первая помощь 1.0.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318D" w:rsidRPr="00AC28B4" w:rsidRDefault="002D318D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D318D" w:rsidRPr="00AC28B4" w:rsidTr="00FB02C8">
        <w:trPr>
          <w:trHeight w:hRule="exact" w:val="841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318D" w:rsidRPr="00AC28B4" w:rsidRDefault="002D318D" w:rsidP="00AC28B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История православной культуры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Приоритетный национальный проект «Образование»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Обеспечение лицензионной поддержки стандартного базового пакета программного обеспечения для 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б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щеобразовательных учреждений. Первая помощь 1.0.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318D" w:rsidRPr="00AC28B4" w:rsidRDefault="002D318D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D318D" w:rsidRPr="00AC28B4" w:rsidTr="00FB02C8">
        <w:trPr>
          <w:trHeight w:hRule="exact" w:val="854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318D" w:rsidRPr="00AC28B4" w:rsidRDefault="002D318D" w:rsidP="00AC28B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История исламской культ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ры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Приоритетный национальный проект «Образование»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Обеспечение лицензионной поддержки стандартного базового пакета программного обеспечения для 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б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щеобразовательных учреждений. Первая помощь 1.0.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318D" w:rsidRPr="00AC28B4" w:rsidRDefault="002D318D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D318D" w:rsidRPr="00AC28B4" w:rsidTr="00FB02C8">
        <w:trPr>
          <w:trHeight w:hRule="exact" w:val="851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318D" w:rsidRPr="00AC28B4" w:rsidRDefault="002D318D" w:rsidP="00AC28B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Черчение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Приоритетный национальный проект «Образование»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Обеспечение лицензионной поддержки стандартного базового пакета программного обеспечения для 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б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щеобразовательных учреждений. Первая помощь 1.0.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318D" w:rsidRPr="00AC28B4" w:rsidRDefault="002D318D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D318D" w:rsidRPr="00AC28B4" w:rsidTr="00FB02C8">
        <w:trPr>
          <w:trHeight w:hRule="exact" w:val="851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318D" w:rsidRPr="00AC28B4" w:rsidRDefault="002D318D" w:rsidP="00AC28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Мировая художественная культура </w:t>
            </w:r>
          </w:p>
          <w:p w:rsidR="002D318D" w:rsidRPr="00AC28B4" w:rsidRDefault="002D318D" w:rsidP="00AC28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 Приоритетный национальный проект «Образов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ние»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Обеспечение лицензионной поддержки стандартного базового пакета программного обеспечения для 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б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щеобразовательных учреждений. Первая помощь 1.0.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 Электронное средство учебного назначения. Ист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рия искусства.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318D" w:rsidRPr="00AC28B4" w:rsidRDefault="002D318D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D318D" w:rsidRPr="00AC28B4" w:rsidTr="00307F8D">
        <w:trPr>
          <w:trHeight w:hRule="exact" w:val="1545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318D" w:rsidRPr="00AC28B4" w:rsidRDefault="002D318D" w:rsidP="00AC28B4">
            <w:pPr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Физика. Физические вел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и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чины и их измерение</w:t>
            </w:r>
          </w:p>
          <w:p w:rsidR="00EF75AF" w:rsidRPr="00AC28B4" w:rsidRDefault="00EF75AF" w:rsidP="00AC28B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75AF" w:rsidRPr="00AC28B4" w:rsidRDefault="00EF75AF" w:rsidP="00AC28B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 Сборник демонстрационных опытов для средней общеобразовательной школы ШКОЛЬНЫЙ ФИЗ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И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ЧЕСКИЙ ЭКСПЕРИМЕНТ (по всем темам курса ф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и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зики за среднюю школу) (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-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D318D" w:rsidRPr="00AC28B4" w:rsidRDefault="002D318D" w:rsidP="00AC28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2. Открытая физика под редакцией профессора МФТИ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С.М.Козела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Полный интерактивный курс ф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и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зики (более 80 компьютерных экспериментов, уче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б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ное пособие, видеозаписи экспериментов, звуковые пояснения (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-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  <w:p w:rsidR="002D318D" w:rsidRPr="00AC28B4" w:rsidRDefault="002D318D" w:rsidP="00AC28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3. Виртуальная школа Кирилла и 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AC28B4">
              <w:rPr>
                <w:rFonts w:ascii="Times New Roman" w:hAnsi="Times New Roman"/>
                <w:sz w:val="24"/>
                <w:szCs w:val="24"/>
              </w:rPr>
              <w:t>роки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физики Кирилла и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(7 -11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>.) (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-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D318D" w:rsidRPr="00AC28B4" w:rsidRDefault="002D318D" w:rsidP="00AC28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4. Живая физика (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-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  5. Большая энциклопедия Кирилла и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(10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 -2008</w:t>
            </w:r>
          </w:p>
          <w:p w:rsidR="002D318D" w:rsidRPr="00AC28B4" w:rsidRDefault="002D318D" w:rsidP="00AC28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6. Курс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видеоуроков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по отдельным разделам физики (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D318D" w:rsidRPr="00AC28B4" w:rsidRDefault="002D318D" w:rsidP="00AC28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7. Физика. Библиотека наглядных пособий (7-11кл.). Представляет собой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мультимедиаобъекты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снабже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ную</w:t>
            </w:r>
            <w:proofErr w:type="gram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системой поиска. </w:t>
            </w:r>
          </w:p>
          <w:p w:rsidR="002D318D" w:rsidRPr="00AC28B4" w:rsidRDefault="002D318D" w:rsidP="00AC28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8. Учебное электронное издание ФИЗИКА (7-11 кл.) Интерактивный курс физики, позволяет изучить ра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з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ные разделы физики и астрономии.</w:t>
            </w:r>
          </w:p>
          <w:p w:rsidR="002D318D" w:rsidRPr="00AC28B4" w:rsidRDefault="002D318D" w:rsidP="00AC28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9. Интерактивная энциклопедия – Открытая дверь в мир науки и техники.</w:t>
            </w:r>
          </w:p>
          <w:p w:rsidR="002D318D" w:rsidRPr="00AC28B4" w:rsidRDefault="002D318D" w:rsidP="00AC28B4">
            <w:pPr>
              <w:ind w:left="1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318D" w:rsidRPr="00AC28B4" w:rsidRDefault="002D318D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D318D" w:rsidRPr="00AC28B4" w:rsidTr="00FB02C8">
        <w:trPr>
          <w:trHeight w:hRule="exact" w:val="4699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27.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318D" w:rsidRPr="00AC28B4" w:rsidRDefault="002D318D" w:rsidP="00AC28B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1. Виртуальная школа Кирилла и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Уроки  химии  Кирилла и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(8-11кл.) (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-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 Химия общая и неорганическая (10-11 кл.)</w:t>
            </w: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Лаб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ратория систем мультимедиа.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«Химия» с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держит углубленный курс школьной программы «Общая и неорганическая химия»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3. Мультимедиа комплекс для средней школы «Орг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ническая химия» (10-11 класс) (Основные разделы: теоретические основы, как решать задачи, тесты).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4. Приоритетный национальный проект «Образов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ние»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Обеспечение лицензионной поддержки стандартного базового пакета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программног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обеспечения для общ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образовательных учреждений. Первая помощь 1.0.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5. Учебное электронное издание. Химия. 8-11 классы. Виртуальная лаборатория.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6. Химия.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Мультимедийное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учебное пособие нового образца. 8класс.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7. Электронная библиотека. Просвещение. «Химия. 8класс».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Мультимедийное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пособие нового образца.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Видеоэнциклопедия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для народного образования. М.Ломоносов, Д. Менделеев. 2 видеофильма.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Видеокурс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для 8 класса по базовому уровню об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чения. «Химия-8». 2 кассеты.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10.Лаборатория систем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мультимедио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МарГТУ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«Х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и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мия общая и неорганическая. 10-11класс»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11.Просвещение «Химия 8 класс»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Мультимедийное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пособие.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12. Образовательная коллекция 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SPLINT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.Самоучитель. «Химия для всех -21в.» Решение задач.</w:t>
            </w: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18D" w:rsidRPr="00AC28B4" w:rsidRDefault="002D318D" w:rsidP="00AC28B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318D" w:rsidRPr="00AC28B4" w:rsidRDefault="002D318D" w:rsidP="00AC28B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045F63" w:rsidRPr="00AC28B4" w:rsidRDefault="00045F63" w:rsidP="00AC28B4">
      <w:pPr>
        <w:spacing w:before="33" w:after="33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i/>
          <w:sz w:val="24"/>
          <w:szCs w:val="24"/>
        </w:rPr>
        <w:t xml:space="preserve">Вывод: </w:t>
      </w:r>
      <w:r w:rsidRPr="00AC28B4">
        <w:rPr>
          <w:rFonts w:ascii="Times New Roman" w:hAnsi="Times New Roman"/>
          <w:sz w:val="24"/>
          <w:szCs w:val="24"/>
        </w:rPr>
        <w:t xml:space="preserve"> Материально-техническая  база  ОУ соответствует действующим санитарным, стро</w:t>
      </w:r>
      <w:r w:rsidRPr="00AC28B4">
        <w:rPr>
          <w:rFonts w:ascii="Times New Roman" w:hAnsi="Times New Roman"/>
          <w:sz w:val="24"/>
          <w:szCs w:val="24"/>
        </w:rPr>
        <w:t>и</w:t>
      </w:r>
      <w:r w:rsidRPr="00AC28B4">
        <w:rPr>
          <w:rFonts w:ascii="Times New Roman" w:hAnsi="Times New Roman"/>
          <w:sz w:val="24"/>
          <w:szCs w:val="24"/>
        </w:rPr>
        <w:t>тельным,  противопожарным нормам и правилам;</w:t>
      </w:r>
    </w:p>
    <w:p w:rsidR="00045F63" w:rsidRPr="00AC28B4" w:rsidRDefault="00344463" w:rsidP="00AC28B4">
      <w:pPr>
        <w:spacing w:before="33" w:after="33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- </w:t>
      </w:r>
      <w:r w:rsidR="00045F63" w:rsidRPr="00AC28B4">
        <w:rPr>
          <w:rFonts w:ascii="Times New Roman" w:hAnsi="Times New Roman"/>
          <w:sz w:val="24"/>
          <w:szCs w:val="24"/>
        </w:rPr>
        <w:t>Материально-техническое обеспечение образовательного процесса позволяет реализовать в ОУ образовательные программы, определяющие его статус;</w:t>
      </w:r>
    </w:p>
    <w:p w:rsidR="00200728" w:rsidRPr="00AC28B4" w:rsidRDefault="00045F63" w:rsidP="00AC28B4">
      <w:pPr>
        <w:spacing w:before="33" w:after="33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-  В ОУ создана материально-техническая база, позволяющая сохранять и поддерживать зд</w:t>
      </w:r>
      <w:r w:rsidRPr="00AC28B4">
        <w:rPr>
          <w:rFonts w:ascii="Times New Roman" w:hAnsi="Times New Roman"/>
          <w:sz w:val="24"/>
          <w:szCs w:val="24"/>
        </w:rPr>
        <w:t>о</w:t>
      </w:r>
      <w:r w:rsidRPr="00AC28B4">
        <w:rPr>
          <w:rFonts w:ascii="Times New Roman" w:hAnsi="Times New Roman"/>
          <w:sz w:val="24"/>
          <w:szCs w:val="24"/>
        </w:rPr>
        <w:t>ровье учащихся, проводить диагностику и коррекцию физического и психического здоровья детей</w:t>
      </w:r>
    </w:p>
    <w:p w:rsidR="00FA2727" w:rsidRPr="00AC28B4" w:rsidRDefault="00FA2727" w:rsidP="00AC28B4">
      <w:pPr>
        <w:spacing w:before="33" w:after="33"/>
        <w:rPr>
          <w:rFonts w:ascii="Times New Roman" w:hAnsi="Times New Roman"/>
          <w:sz w:val="24"/>
          <w:szCs w:val="24"/>
        </w:rPr>
      </w:pPr>
    </w:p>
    <w:p w:rsidR="00FA2727" w:rsidRPr="00AC28B4" w:rsidRDefault="00FA2727" w:rsidP="00AC28B4">
      <w:pPr>
        <w:pStyle w:val="ae"/>
        <w:numPr>
          <w:ilvl w:val="0"/>
          <w:numId w:val="18"/>
        </w:numPr>
        <w:spacing w:before="33" w:after="33"/>
        <w:jc w:val="center"/>
        <w:rPr>
          <w:rFonts w:ascii="Times New Roman" w:eastAsia="Times New Roman" w:hAnsi="Times New Roman"/>
          <w:sz w:val="24"/>
          <w:szCs w:val="24"/>
        </w:rPr>
      </w:pPr>
      <w:r w:rsidRPr="00AC28B4">
        <w:rPr>
          <w:rFonts w:ascii="Times New Roman" w:eastAsia="Times New Roman" w:hAnsi="Times New Roman"/>
          <w:sz w:val="24"/>
          <w:szCs w:val="24"/>
        </w:rPr>
        <w:t>ФИНАНСОВО-ХОЗЯЙСТВЕННАЯ ДЕЯТЕЛЬНОСТЬ</w:t>
      </w:r>
    </w:p>
    <w:p w:rsidR="00FA2727" w:rsidRPr="00AC28B4" w:rsidRDefault="00FA2727" w:rsidP="00AC28B4">
      <w:pPr>
        <w:shd w:val="clear" w:color="auto" w:fill="FFFFFF"/>
        <w:spacing w:after="0"/>
        <w:contextualSpacing/>
        <w:rPr>
          <w:rFonts w:ascii="Times New Roman" w:hAnsi="Times New Roman"/>
          <w:sz w:val="24"/>
          <w:szCs w:val="24"/>
        </w:rPr>
      </w:pPr>
    </w:p>
    <w:p w:rsidR="001A42D5" w:rsidRPr="00AC28B4" w:rsidRDefault="001A42D5" w:rsidP="00AC28B4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      </w:t>
      </w:r>
      <w:r w:rsidR="00C76D3D" w:rsidRPr="00AC28B4">
        <w:rPr>
          <w:rFonts w:ascii="Times New Roman" w:hAnsi="Times New Roman"/>
          <w:sz w:val="24"/>
          <w:szCs w:val="24"/>
        </w:rPr>
        <w:t xml:space="preserve">В </w:t>
      </w:r>
      <w:r w:rsidR="00FA2727" w:rsidRPr="00AC28B4">
        <w:rPr>
          <w:rFonts w:ascii="Times New Roman" w:hAnsi="Times New Roman"/>
          <w:sz w:val="24"/>
          <w:szCs w:val="24"/>
        </w:rPr>
        <w:t>20</w:t>
      </w:r>
      <w:r w:rsidR="00F302C7" w:rsidRPr="00AC28B4">
        <w:rPr>
          <w:rFonts w:ascii="Times New Roman" w:hAnsi="Times New Roman"/>
          <w:sz w:val="24"/>
          <w:szCs w:val="24"/>
        </w:rPr>
        <w:t>2</w:t>
      </w:r>
      <w:r w:rsidR="00C76D3D" w:rsidRPr="00AC28B4">
        <w:rPr>
          <w:rFonts w:ascii="Times New Roman" w:hAnsi="Times New Roman"/>
          <w:sz w:val="24"/>
          <w:szCs w:val="24"/>
        </w:rPr>
        <w:t>1</w:t>
      </w:r>
      <w:r w:rsidR="00F302C7" w:rsidRPr="00AC28B4">
        <w:rPr>
          <w:rFonts w:ascii="Times New Roman" w:hAnsi="Times New Roman"/>
          <w:sz w:val="24"/>
          <w:szCs w:val="24"/>
        </w:rPr>
        <w:t xml:space="preserve"> </w:t>
      </w:r>
      <w:r w:rsidR="00FA2727" w:rsidRPr="00AC28B4">
        <w:rPr>
          <w:rFonts w:ascii="Times New Roman" w:hAnsi="Times New Roman"/>
          <w:sz w:val="24"/>
          <w:szCs w:val="24"/>
        </w:rPr>
        <w:t xml:space="preserve"> году финансово-хозяйственная деятельность была направлена на создание безопасных комфортных условий для всех участников образовательного процесса, повышение качества знаний обучающихся, профессионального мастерства педагогов. За отчетный период финансирование складывалось из бюджетных и внебюджетных средств. </w:t>
      </w:r>
    </w:p>
    <w:p w:rsidR="00FA2727" w:rsidRPr="00AC28B4" w:rsidRDefault="00FA2727" w:rsidP="00AC28B4">
      <w:pPr>
        <w:widowControl w:val="0"/>
        <w:numPr>
          <w:ilvl w:val="0"/>
          <w:numId w:val="4"/>
        </w:numPr>
        <w:tabs>
          <w:tab w:val="left" w:pos="709"/>
        </w:tabs>
        <w:suppressAutoHyphens/>
        <w:spacing w:after="0"/>
        <w:ind w:left="709" w:hanging="142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Фонд заработной платы за 20</w:t>
      </w:r>
      <w:r w:rsidR="00B748FC" w:rsidRPr="00AC28B4">
        <w:rPr>
          <w:rFonts w:ascii="Times New Roman" w:hAnsi="Times New Roman"/>
          <w:sz w:val="24"/>
          <w:szCs w:val="24"/>
        </w:rPr>
        <w:t>2</w:t>
      </w:r>
      <w:r w:rsidR="00A57CB2" w:rsidRPr="00AC28B4">
        <w:rPr>
          <w:rFonts w:ascii="Times New Roman" w:hAnsi="Times New Roman"/>
          <w:sz w:val="24"/>
          <w:szCs w:val="24"/>
        </w:rPr>
        <w:t xml:space="preserve">2 </w:t>
      </w:r>
      <w:r w:rsidRPr="00AC28B4">
        <w:rPr>
          <w:rFonts w:ascii="Times New Roman" w:hAnsi="Times New Roman"/>
          <w:sz w:val="24"/>
          <w:szCs w:val="24"/>
        </w:rPr>
        <w:t xml:space="preserve">год составил </w:t>
      </w:r>
      <w:r w:rsidR="00A57CB2" w:rsidRPr="00AC28B4">
        <w:rPr>
          <w:rFonts w:ascii="Times New Roman" w:hAnsi="Times New Roman"/>
          <w:sz w:val="24"/>
          <w:szCs w:val="24"/>
        </w:rPr>
        <w:t>18178101,78</w:t>
      </w:r>
      <w:r w:rsidR="00B748FC" w:rsidRPr="00AC28B4">
        <w:rPr>
          <w:rFonts w:ascii="Times New Roman" w:hAnsi="Times New Roman"/>
          <w:sz w:val="24"/>
          <w:szCs w:val="24"/>
        </w:rPr>
        <w:t xml:space="preserve"> </w:t>
      </w:r>
      <w:r w:rsidR="00965C2B" w:rsidRPr="00AC28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5C2B" w:rsidRPr="00AC28B4">
        <w:rPr>
          <w:rFonts w:ascii="Times New Roman" w:hAnsi="Times New Roman"/>
          <w:sz w:val="24"/>
          <w:szCs w:val="24"/>
        </w:rPr>
        <w:t>руб</w:t>
      </w:r>
      <w:proofErr w:type="spellEnd"/>
      <w:r w:rsidRPr="00AC28B4">
        <w:rPr>
          <w:rFonts w:ascii="Times New Roman" w:hAnsi="Times New Roman"/>
          <w:sz w:val="24"/>
          <w:szCs w:val="24"/>
        </w:rPr>
        <w:t xml:space="preserve">, стимулирующий фонд составил </w:t>
      </w:r>
      <w:r w:rsidR="00A57CB2" w:rsidRPr="00AC28B4">
        <w:rPr>
          <w:rFonts w:ascii="Times New Roman" w:hAnsi="Times New Roman"/>
          <w:bCs/>
          <w:sz w:val="24"/>
          <w:szCs w:val="24"/>
        </w:rPr>
        <w:t>7442642,92</w:t>
      </w:r>
      <w:r w:rsidRPr="00AC28B4">
        <w:rPr>
          <w:rFonts w:ascii="Times New Roman" w:hAnsi="Times New Roman"/>
          <w:sz w:val="24"/>
          <w:szCs w:val="24"/>
        </w:rPr>
        <w:t xml:space="preserve"> рублей, средняя заработная плата учителей составила  </w:t>
      </w:r>
      <w:r w:rsidR="00B748FC" w:rsidRPr="00AC28B4">
        <w:rPr>
          <w:rFonts w:ascii="Times New Roman" w:hAnsi="Times New Roman"/>
          <w:sz w:val="24"/>
          <w:szCs w:val="24"/>
        </w:rPr>
        <w:t>2</w:t>
      </w:r>
      <w:r w:rsidR="0023784A" w:rsidRPr="00AC28B4">
        <w:rPr>
          <w:rFonts w:ascii="Times New Roman" w:hAnsi="Times New Roman"/>
          <w:sz w:val="24"/>
          <w:szCs w:val="24"/>
        </w:rPr>
        <w:t>7</w:t>
      </w:r>
      <w:r w:rsidR="00A57CB2" w:rsidRPr="00AC28B4">
        <w:rPr>
          <w:rFonts w:ascii="Times New Roman" w:hAnsi="Times New Roman"/>
          <w:sz w:val="24"/>
          <w:szCs w:val="24"/>
        </w:rPr>
        <w:t>094</w:t>
      </w:r>
      <w:r w:rsidR="0023784A" w:rsidRPr="00AC28B4">
        <w:rPr>
          <w:rFonts w:ascii="Times New Roman" w:hAnsi="Times New Roman"/>
          <w:sz w:val="24"/>
          <w:szCs w:val="24"/>
        </w:rPr>
        <w:t>,</w:t>
      </w:r>
      <w:r w:rsidR="00A57CB2" w:rsidRPr="00AC28B4">
        <w:rPr>
          <w:rFonts w:ascii="Times New Roman" w:hAnsi="Times New Roman"/>
          <w:sz w:val="24"/>
          <w:szCs w:val="24"/>
        </w:rPr>
        <w:t>29</w:t>
      </w:r>
      <w:r w:rsidR="002A71D5">
        <w:rPr>
          <w:rFonts w:ascii="Times New Roman" w:hAnsi="Times New Roman"/>
          <w:sz w:val="24"/>
          <w:szCs w:val="24"/>
        </w:rPr>
        <w:t xml:space="preserve"> </w:t>
      </w:r>
      <w:r w:rsidR="00CF5FEB" w:rsidRPr="00AC28B4">
        <w:rPr>
          <w:rFonts w:ascii="Times New Roman" w:hAnsi="Times New Roman"/>
          <w:sz w:val="24"/>
          <w:szCs w:val="24"/>
        </w:rPr>
        <w:t xml:space="preserve">руб. </w:t>
      </w:r>
    </w:p>
    <w:p w:rsidR="00FA2727" w:rsidRPr="00AC28B4" w:rsidRDefault="00FA2727" w:rsidP="00AC28B4">
      <w:pPr>
        <w:widowControl w:val="0"/>
        <w:numPr>
          <w:ilvl w:val="0"/>
          <w:numId w:val="4"/>
        </w:numPr>
        <w:tabs>
          <w:tab w:val="num" w:pos="709"/>
        </w:tabs>
        <w:suppressAutoHyphens/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Расход внебюджетных средств – </w:t>
      </w:r>
      <w:r w:rsidR="00A57CB2" w:rsidRPr="00AC28B4">
        <w:rPr>
          <w:rFonts w:ascii="Times New Roman" w:hAnsi="Times New Roman"/>
          <w:sz w:val="24"/>
          <w:szCs w:val="24"/>
        </w:rPr>
        <w:t>142937,45</w:t>
      </w:r>
      <w:r w:rsidR="00CF5FEB" w:rsidRPr="00AC28B4">
        <w:rPr>
          <w:rFonts w:ascii="Times New Roman" w:hAnsi="Times New Roman"/>
          <w:sz w:val="24"/>
          <w:szCs w:val="24"/>
        </w:rPr>
        <w:t xml:space="preserve"> руб.- </w:t>
      </w:r>
      <w:r w:rsidRPr="00AC28B4">
        <w:rPr>
          <w:rFonts w:ascii="Times New Roman" w:hAnsi="Times New Roman"/>
          <w:sz w:val="24"/>
          <w:szCs w:val="24"/>
        </w:rPr>
        <w:t>организаци</w:t>
      </w:r>
      <w:r w:rsidR="00D02965" w:rsidRPr="00AC28B4">
        <w:rPr>
          <w:rFonts w:ascii="Times New Roman" w:hAnsi="Times New Roman"/>
          <w:sz w:val="24"/>
          <w:szCs w:val="24"/>
        </w:rPr>
        <w:t>я платных образовательных услуг.</w:t>
      </w:r>
    </w:p>
    <w:p w:rsidR="00FA2727" w:rsidRPr="00AC28B4" w:rsidRDefault="00FA2727" w:rsidP="00AC28B4">
      <w:pPr>
        <w:pStyle w:val="ae"/>
        <w:spacing w:before="33" w:after="33"/>
        <w:ind w:left="0"/>
        <w:rPr>
          <w:rFonts w:ascii="Times New Roman" w:eastAsia="Times New Roman" w:hAnsi="Times New Roman"/>
          <w:sz w:val="24"/>
          <w:szCs w:val="24"/>
        </w:rPr>
      </w:pPr>
    </w:p>
    <w:p w:rsidR="00FA2727" w:rsidRPr="00AC28B4" w:rsidRDefault="00FA2727" w:rsidP="00AC28B4">
      <w:pPr>
        <w:pStyle w:val="ae"/>
        <w:numPr>
          <w:ilvl w:val="0"/>
          <w:numId w:val="18"/>
        </w:numPr>
        <w:spacing w:before="33" w:after="33"/>
        <w:jc w:val="center"/>
        <w:rPr>
          <w:rFonts w:ascii="Times New Roman" w:eastAsia="Times New Roman" w:hAnsi="Times New Roman"/>
          <w:sz w:val="24"/>
          <w:szCs w:val="24"/>
        </w:rPr>
      </w:pPr>
      <w:r w:rsidRPr="00AC28B4">
        <w:rPr>
          <w:rFonts w:ascii="Times New Roman" w:eastAsia="Times New Roman" w:hAnsi="Times New Roman"/>
          <w:sz w:val="24"/>
          <w:szCs w:val="24"/>
        </w:rPr>
        <w:t>ПОКАЗАТЕЛИ ДЕЯТЕЛЬНОСТИ ШКОЛЫ</w:t>
      </w:r>
      <w:r w:rsidR="005A70D8" w:rsidRPr="00AC28B4">
        <w:rPr>
          <w:rFonts w:ascii="Times New Roman" w:eastAsia="Times New Roman" w:hAnsi="Times New Roman"/>
          <w:sz w:val="24"/>
          <w:szCs w:val="24"/>
        </w:rPr>
        <w:t>,</w:t>
      </w:r>
      <w:r w:rsidRPr="00AC28B4">
        <w:rPr>
          <w:rFonts w:ascii="Times New Roman" w:eastAsia="Times New Roman" w:hAnsi="Times New Roman"/>
          <w:sz w:val="24"/>
          <w:szCs w:val="24"/>
        </w:rPr>
        <w:t xml:space="preserve"> ПОДЛЕЖАЩЕЙ САМ</w:t>
      </w:r>
      <w:r w:rsidRPr="00AC28B4">
        <w:rPr>
          <w:rFonts w:ascii="Times New Roman" w:eastAsia="Times New Roman" w:hAnsi="Times New Roman"/>
          <w:sz w:val="24"/>
          <w:szCs w:val="24"/>
        </w:rPr>
        <w:t>О</w:t>
      </w:r>
      <w:r w:rsidRPr="00AC28B4">
        <w:rPr>
          <w:rFonts w:ascii="Times New Roman" w:eastAsia="Times New Roman" w:hAnsi="Times New Roman"/>
          <w:sz w:val="24"/>
          <w:szCs w:val="24"/>
        </w:rPr>
        <w:t>ОБСЛЕДОВАНИЮ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6"/>
        <w:gridCol w:w="6947"/>
        <w:gridCol w:w="2090"/>
      </w:tblGrid>
      <w:tr w:rsidR="00045F63" w:rsidRPr="00AC28B4" w:rsidTr="00A663FB">
        <w:tc>
          <w:tcPr>
            <w:tcW w:w="816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№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/</w:t>
            </w: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090" w:type="dxa"/>
          </w:tcPr>
          <w:p w:rsidR="00045F63" w:rsidRPr="00AC28B4" w:rsidRDefault="00045F63" w:rsidP="00701F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Единица измер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</w:tr>
      <w:tr w:rsidR="00045F63" w:rsidRPr="00AC28B4" w:rsidTr="00A663FB">
        <w:tc>
          <w:tcPr>
            <w:tcW w:w="816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Общеобразовательная деятельность</w:t>
            </w:r>
          </w:p>
        </w:tc>
        <w:tc>
          <w:tcPr>
            <w:tcW w:w="2090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F63" w:rsidRPr="00AC28B4" w:rsidTr="00A663FB">
        <w:tc>
          <w:tcPr>
            <w:tcW w:w="816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1.1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Общая численность учащихся</w:t>
            </w:r>
          </w:p>
        </w:tc>
        <w:tc>
          <w:tcPr>
            <w:tcW w:w="2090" w:type="dxa"/>
          </w:tcPr>
          <w:p w:rsidR="00045F63" w:rsidRPr="00AC28B4" w:rsidRDefault="003C44D3" w:rsidP="00F843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5</w:t>
            </w:r>
            <w:r w:rsidR="00F84395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</w:tr>
      <w:tr w:rsidR="00045F63" w:rsidRPr="00AC28B4" w:rsidTr="00A663FB">
        <w:trPr>
          <w:trHeight w:val="458"/>
        </w:trPr>
        <w:tc>
          <w:tcPr>
            <w:tcW w:w="816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1.2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Численность учащихся по образовательной программе начальн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го общего образования</w:t>
            </w:r>
          </w:p>
        </w:tc>
        <w:tc>
          <w:tcPr>
            <w:tcW w:w="2090" w:type="dxa"/>
          </w:tcPr>
          <w:p w:rsidR="00045F63" w:rsidRPr="00AC28B4" w:rsidRDefault="00F84395" w:rsidP="00F843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</w:t>
            </w:r>
            <w:r w:rsidR="00B10D6E"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045F63" w:rsidRPr="00AC28B4" w:rsidTr="00A663FB">
        <w:trPr>
          <w:trHeight w:val="512"/>
        </w:trPr>
        <w:tc>
          <w:tcPr>
            <w:tcW w:w="816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1.3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Численность учащихся по образовательной программе основн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lastRenderedPageBreak/>
              <w:t>го общего образования</w:t>
            </w:r>
          </w:p>
        </w:tc>
        <w:tc>
          <w:tcPr>
            <w:tcW w:w="2090" w:type="dxa"/>
          </w:tcPr>
          <w:p w:rsidR="00045F63" w:rsidRPr="00AC28B4" w:rsidRDefault="005A70D8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3C44D3" w:rsidRPr="00AC28B4">
              <w:rPr>
                <w:rFonts w:ascii="Times New Roman" w:hAnsi="Times New Roman"/>
                <w:sz w:val="24"/>
                <w:szCs w:val="24"/>
              </w:rPr>
              <w:t>9</w:t>
            </w:r>
            <w:r w:rsidR="00B10D6E" w:rsidRPr="00AC28B4">
              <w:rPr>
                <w:rFonts w:ascii="Times New Roman" w:hAnsi="Times New Roman"/>
                <w:sz w:val="24"/>
                <w:szCs w:val="24"/>
              </w:rPr>
              <w:t>9</w:t>
            </w:r>
            <w:r w:rsidR="00712795"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0D6E"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</w:tr>
      <w:tr w:rsidR="00045F63" w:rsidRPr="00AC28B4" w:rsidTr="00A663FB">
        <w:tc>
          <w:tcPr>
            <w:tcW w:w="816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1.4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2090" w:type="dxa"/>
          </w:tcPr>
          <w:p w:rsidR="00045F63" w:rsidRPr="00AC28B4" w:rsidRDefault="003C44D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40</w:t>
            </w:r>
            <w:r w:rsidR="00CB1CB2"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</w:tr>
      <w:tr w:rsidR="00045F63" w:rsidRPr="00AC28B4" w:rsidTr="00A663FB">
        <w:tc>
          <w:tcPr>
            <w:tcW w:w="816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1.5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Численность/удельный вес  численности учащихся, успевающих на «4» и на «5» по результатам промежуточной аттестации, в общей численности учащихся</w:t>
            </w:r>
          </w:p>
        </w:tc>
        <w:tc>
          <w:tcPr>
            <w:tcW w:w="2090" w:type="dxa"/>
          </w:tcPr>
          <w:p w:rsidR="009E2FDD" w:rsidRPr="00AC28B4" w:rsidRDefault="005A70D8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289</w:t>
            </w:r>
            <w:r w:rsidR="00654B97"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>человек</w:t>
            </w:r>
            <w:r w:rsidR="00045F63" w:rsidRPr="00AC28B4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45F63" w:rsidRPr="00AC28B4" w:rsidRDefault="00B10D6E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42,3</w:t>
            </w:r>
            <w:r w:rsidR="009E2FDD"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045F63" w:rsidRPr="00AC28B4" w:rsidTr="00A663FB">
        <w:tc>
          <w:tcPr>
            <w:tcW w:w="816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28B4">
              <w:rPr>
                <w:rFonts w:ascii="Times New Roman" w:hAnsi="Times New Roman"/>
                <w:sz w:val="24"/>
                <w:szCs w:val="24"/>
                <w:lang w:val="en-US"/>
              </w:rPr>
              <w:t>1.6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Средний бал государственной итоговой аттестации выпускн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и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ков 9 класса по русскому языку</w:t>
            </w:r>
          </w:p>
        </w:tc>
        <w:tc>
          <w:tcPr>
            <w:tcW w:w="2090" w:type="dxa"/>
          </w:tcPr>
          <w:p w:rsidR="00045F63" w:rsidRPr="00AC28B4" w:rsidRDefault="005A70D8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3,9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Средний балл государственной итоговой аттестации выпускн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и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ков 9 класса по математике </w:t>
            </w:r>
          </w:p>
        </w:tc>
        <w:tc>
          <w:tcPr>
            <w:tcW w:w="2090" w:type="dxa"/>
          </w:tcPr>
          <w:p w:rsidR="00045F63" w:rsidRPr="00AC28B4" w:rsidRDefault="006D083D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3,</w:t>
            </w:r>
            <w:r w:rsidR="005A70D8" w:rsidRPr="00AC28B4">
              <w:rPr>
                <w:rFonts w:ascii="Times New Roman" w:hAnsi="Times New Roman"/>
                <w:sz w:val="24"/>
                <w:szCs w:val="24"/>
              </w:rPr>
              <w:t>4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2090" w:type="dxa"/>
          </w:tcPr>
          <w:p w:rsidR="00045F63" w:rsidRPr="00AC28B4" w:rsidRDefault="00712795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58 </w:t>
            </w:r>
            <w:r w:rsidR="005A70D8"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Средний балл единого государственного экзамена выпускников 11 класса по математике </w:t>
            </w:r>
          </w:p>
        </w:tc>
        <w:tc>
          <w:tcPr>
            <w:tcW w:w="2090" w:type="dxa"/>
          </w:tcPr>
          <w:p w:rsidR="00045F63" w:rsidRPr="00AC28B4" w:rsidRDefault="005A70D8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59</w:t>
            </w:r>
            <w:r w:rsidR="00712795" w:rsidRPr="00AC28B4">
              <w:rPr>
                <w:rFonts w:ascii="Times New Roman" w:hAnsi="Times New Roman"/>
                <w:sz w:val="24"/>
                <w:szCs w:val="24"/>
              </w:rPr>
              <w:t>,3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Численность/удельный вес  численности  выпускников  9  кла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с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са, получивших неудовлетворительные результаты на государс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т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венной итоговой аттестации по русскому языку, в общей чи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с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ленности выпускников 9 класса </w:t>
            </w:r>
          </w:p>
        </w:tc>
        <w:tc>
          <w:tcPr>
            <w:tcW w:w="2090" w:type="dxa"/>
          </w:tcPr>
          <w:p w:rsidR="00045F63" w:rsidRPr="00AC28B4" w:rsidRDefault="006D083D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 9  класса, получивших неудовлетворительные результаты на государс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т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венной итоговой аттестации по математик</w:t>
            </w:r>
            <w:r w:rsidR="00BC51BF"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, в общей численн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сти выпускников  9  класса</w:t>
            </w:r>
          </w:p>
        </w:tc>
        <w:tc>
          <w:tcPr>
            <w:tcW w:w="2090" w:type="dxa"/>
          </w:tcPr>
          <w:p w:rsidR="00045F63" w:rsidRPr="00AC28B4" w:rsidRDefault="00BD7821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 11  кла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с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са, получивших результаты ниже установленного минимального количества баллов единого государственного экзамена по ру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с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скому языку, в общей численности выпускников 11 классов </w:t>
            </w:r>
          </w:p>
        </w:tc>
        <w:tc>
          <w:tcPr>
            <w:tcW w:w="2090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1.13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 11  кла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с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са, получивших результаты ниже установленного минимального количества баллов единого государственного экзамена по мат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матике, в общей численности выпускников</w:t>
            </w:r>
          </w:p>
        </w:tc>
        <w:tc>
          <w:tcPr>
            <w:tcW w:w="2090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 9 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2090" w:type="dxa"/>
          </w:tcPr>
          <w:p w:rsidR="00045F63" w:rsidRPr="00AC28B4" w:rsidRDefault="00BD7821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1.15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 11  кла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с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2090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 9  класса,  получивших аттестаты об основном общем образовании с отл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и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чием, в общей численности выпускников 9 класса</w:t>
            </w:r>
          </w:p>
        </w:tc>
        <w:tc>
          <w:tcPr>
            <w:tcW w:w="2090" w:type="dxa"/>
          </w:tcPr>
          <w:p w:rsidR="00045F63" w:rsidRPr="00AC28B4" w:rsidRDefault="00F50FCA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>/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4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1.17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 11  кла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с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са, получивших аттестаты о среднем общем образовании с отл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и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чием, в общей численности выпускников 11 класса</w:t>
            </w:r>
          </w:p>
        </w:tc>
        <w:tc>
          <w:tcPr>
            <w:tcW w:w="2090" w:type="dxa"/>
          </w:tcPr>
          <w:p w:rsidR="00045F63" w:rsidRPr="00AC28B4" w:rsidRDefault="00F50FCA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1/6,2%</w:t>
            </w:r>
          </w:p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lastRenderedPageBreak/>
              <w:t>1.18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Численность/удельный вес 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2090" w:type="dxa"/>
          </w:tcPr>
          <w:p w:rsidR="00045F63" w:rsidRPr="00AC28B4" w:rsidRDefault="003B4967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201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 xml:space="preserve"> человек/   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50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2A71D5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1D5">
              <w:rPr>
                <w:rFonts w:ascii="Times New Roman" w:hAnsi="Times New Roman"/>
                <w:sz w:val="24"/>
                <w:szCs w:val="24"/>
              </w:rPr>
              <w:t>1.19</w:t>
            </w:r>
          </w:p>
        </w:tc>
        <w:tc>
          <w:tcPr>
            <w:tcW w:w="6947" w:type="dxa"/>
          </w:tcPr>
          <w:p w:rsidR="00045F63" w:rsidRPr="002A71D5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1D5">
              <w:rPr>
                <w:rFonts w:ascii="Times New Roman" w:hAnsi="Times New Roman"/>
                <w:sz w:val="24"/>
                <w:szCs w:val="24"/>
              </w:rPr>
              <w:t>Численность/удельный вес  численности учащихся-победителей и призеров олимпиад, смотрах, конкурсах, в общей численности учащихся, в том числе:</w:t>
            </w:r>
          </w:p>
        </w:tc>
        <w:tc>
          <w:tcPr>
            <w:tcW w:w="2090" w:type="dxa"/>
          </w:tcPr>
          <w:p w:rsidR="00045F63" w:rsidRPr="00AC28B4" w:rsidRDefault="002D311A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70</w:t>
            </w:r>
            <w:r w:rsidR="009E2FDD" w:rsidRPr="00AC28B4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="00E27C9B" w:rsidRPr="00AC28B4">
              <w:rPr>
                <w:rFonts w:ascii="Times New Roman" w:hAnsi="Times New Roman"/>
                <w:sz w:val="24"/>
                <w:szCs w:val="24"/>
              </w:rPr>
              <w:t>15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2A71D5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1D5">
              <w:rPr>
                <w:rFonts w:ascii="Times New Roman" w:hAnsi="Times New Roman"/>
                <w:sz w:val="24"/>
                <w:szCs w:val="24"/>
              </w:rPr>
              <w:t>1.19.1</w:t>
            </w:r>
          </w:p>
        </w:tc>
        <w:tc>
          <w:tcPr>
            <w:tcW w:w="6947" w:type="dxa"/>
          </w:tcPr>
          <w:p w:rsidR="00045F63" w:rsidRPr="002A71D5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1D5">
              <w:rPr>
                <w:rFonts w:ascii="Times New Roman" w:hAnsi="Times New Roman"/>
                <w:sz w:val="24"/>
                <w:szCs w:val="24"/>
              </w:rPr>
              <w:t>Регионального уровня</w:t>
            </w:r>
          </w:p>
        </w:tc>
        <w:tc>
          <w:tcPr>
            <w:tcW w:w="2090" w:type="dxa"/>
          </w:tcPr>
          <w:p w:rsidR="00045F63" w:rsidRPr="00AC28B4" w:rsidRDefault="00D61CAA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8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 xml:space="preserve"> человек/ 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2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2A71D5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1D5">
              <w:rPr>
                <w:rFonts w:ascii="Times New Roman" w:hAnsi="Times New Roman"/>
                <w:sz w:val="24"/>
                <w:szCs w:val="24"/>
              </w:rPr>
              <w:t>1.19.2</w:t>
            </w:r>
          </w:p>
        </w:tc>
        <w:tc>
          <w:tcPr>
            <w:tcW w:w="6947" w:type="dxa"/>
          </w:tcPr>
          <w:p w:rsidR="00045F63" w:rsidRPr="002A71D5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1D5">
              <w:rPr>
                <w:rFonts w:ascii="Times New Roman" w:hAnsi="Times New Roman"/>
                <w:sz w:val="24"/>
                <w:szCs w:val="24"/>
              </w:rPr>
              <w:t>Федерального уровня</w:t>
            </w:r>
          </w:p>
        </w:tc>
        <w:tc>
          <w:tcPr>
            <w:tcW w:w="2090" w:type="dxa"/>
          </w:tcPr>
          <w:p w:rsidR="00045F63" w:rsidRPr="00AC28B4" w:rsidRDefault="006D083D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2A71D5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1D5">
              <w:rPr>
                <w:rFonts w:ascii="Times New Roman" w:hAnsi="Times New Roman"/>
                <w:sz w:val="24"/>
                <w:szCs w:val="24"/>
              </w:rPr>
              <w:t>1.19.3</w:t>
            </w:r>
          </w:p>
        </w:tc>
        <w:tc>
          <w:tcPr>
            <w:tcW w:w="6947" w:type="dxa"/>
          </w:tcPr>
          <w:p w:rsidR="00045F63" w:rsidRPr="002A71D5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1D5">
              <w:rPr>
                <w:rFonts w:ascii="Times New Roman" w:hAnsi="Times New Roman"/>
                <w:sz w:val="24"/>
                <w:szCs w:val="24"/>
              </w:rPr>
              <w:t>Международного уровня</w:t>
            </w:r>
          </w:p>
        </w:tc>
        <w:tc>
          <w:tcPr>
            <w:tcW w:w="2090" w:type="dxa"/>
          </w:tcPr>
          <w:p w:rsidR="00045F63" w:rsidRPr="00AC28B4" w:rsidRDefault="00BD7821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3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  <w:r w:rsidR="009E2FDD"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>/ 0,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6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1.20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Численность/удельный вес  численности учащихся, получающих образование с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углубленым</w:t>
            </w:r>
            <w:proofErr w:type="spellEnd"/>
            <w:r w:rsidRPr="00AC28B4">
              <w:rPr>
                <w:rFonts w:ascii="Times New Roman" w:hAnsi="Times New Roman"/>
                <w:sz w:val="24"/>
                <w:szCs w:val="24"/>
              </w:rPr>
              <w:t xml:space="preserve"> изучением отдельных учебных пре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д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метов, в общей численности учащихся</w:t>
            </w:r>
          </w:p>
        </w:tc>
        <w:tc>
          <w:tcPr>
            <w:tcW w:w="2090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1.21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учащихся, получающих образование в рамках профильного обучения, в общей численн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сти учащихся</w:t>
            </w:r>
          </w:p>
        </w:tc>
        <w:tc>
          <w:tcPr>
            <w:tcW w:w="2090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1.22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обучающихся с прим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нением дистанционных образовательных технологий, электро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ного обучения, в общей численности учащихся</w:t>
            </w:r>
          </w:p>
        </w:tc>
        <w:tc>
          <w:tcPr>
            <w:tcW w:w="2090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1.23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учащихся в рамках с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тевой формы реализации  образовательных программ, в общей численности учащихся</w:t>
            </w:r>
          </w:p>
        </w:tc>
        <w:tc>
          <w:tcPr>
            <w:tcW w:w="2090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1.24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2090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6D083D" w:rsidRPr="00AC28B4">
              <w:rPr>
                <w:rFonts w:ascii="Times New Roman" w:hAnsi="Times New Roman"/>
                <w:sz w:val="24"/>
                <w:szCs w:val="24"/>
              </w:rPr>
              <w:t>5</w:t>
            </w:r>
            <w:r w:rsidR="009E2FDD"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1.25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т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ников, имеющих высшее образование, в общей численности п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дагогических работников</w:t>
            </w:r>
          </w:p>
        </w:tc>
        <w:tc>
          <w:tcPr>
            <w:tcW w:w="2090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3</w:t>
            </w:r>
            <w:r w:rsidR="006D083D" w:rsidRPr="00AC28B4">
              <w:rPr>
                <w:rFonts w:ascii="Times New Roman" w:hAnsi="Times New Roman"/>
                <w:sz w:val="24"/>
                <w:szCs w:val="24"/>
              </w:rPr>
              <w:t>3</w:t>
            </w:r>
            <w:r w:rsidR="002A71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человек/ 9</w:t>
            </w:r>
            <w:r w:rsidR="00E27C9B" w:rsidRPr="00AC28B4">
              <w:rPr>
                <w:rFonts w:ascii="Times New Roman" w:hAnsi="Times New Roman"/>
                <w:sz w:val="24"/>
                <w:szCs w:val="24"/>
              </w:rPr>
              <w:t>5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1.26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т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ников, имеющих высшее образование педагогической напра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в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ленности (профиля), в общей численности педагогических р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ботников</w:t>
            </w:r>
          </w:p>
        </w:tc>
        <w:tc>
          <w:tcPr>
            <w:tcW w:w="2090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3</w:t>
            </w:r>
            <w:r w:rsidR="006D083D" w:rsidRPr="00AC28B4">
              <w:rPr>
                <w:rFonts w:ascii="Times New Roman" w:hAnsi="Times New Roman"/>
                <w:sz w:val="24"/>
                <w:szCs w:val="24"/>
              </w:rPr>
              <w:t>3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человек/ 9</w:t>
            </w:r>
            <w:r w:rsidR="00E27C9B" w:rsidRPr="00AC28B4">
              <w:rPr>
                <w:rFonts w:ascii="Times New Roman" w:hAnsi="Times New Roman"/>
                <w:sz w:val="24"/>
                <w:szCs w:val="24"/>
              </w:rPr>
              <w:t>5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1.27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т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ников, имеющих среднее профессиональное образование, в 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б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щей численности педагогических работников</w:t>
            </w:r>
          </w:p>
        </w:tc>
        <w:tc>
          <w:tcPr>
            <w:tcW w:w="2090" w:type="dxa"/>
          </w:tcPr>
          <w:p w:rsidR="00045F63" w:rsidRPr="00AC28B4" w:rsidRDefault="002526C8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>/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5%</w:t>
            </w:r>
          </w:p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1.28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т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ников, имеющих среднее профессиональное образование педаг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гической направленности (профиля), в общей численности пед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гогических работников</w:t>
            </w:r>
          </w:p>
        </w:tc>
        <w:tc>
          <w:tcPr>
            <w:tcW w:w="2090" w:type="dxa"/>
          </w:tcPr>
          <w:p w:rsidR="00045F63" w:rsidRPr="00AC28B4" w:rsidRDefault="002526C8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2/5%</w:t>
            </w:r>
          </w:p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1.29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т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ников, которым по результатам аттестации присвоена квалиф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и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кационная категория в общей численности педагогических р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ботников, в том числе:</w:t>
            </w:r>
          </w:p>
        </w:tc>
        <w:tc>
          <w:tcPr>
            <w:tcW w:w="2090" w:type="dxa"/>
          </w:tcPr>
          <w:p w:rsidR="00045F63" w:rsidRPr="00AC28B4" w:rsidRDefault="00BD7821" w:rsidP="00AC485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3</w:t>
            </w:r>
            <w:r w:rsidR="00AC4859">
              <w:rPr>
                <w:rFonts w:ascii="Times New Roman" w:hAnsi="Times New Roman"/>
                <w:sz w:val="24"/>
                <w:szCs w:val="24"/>
              </w:rPr>
              <w:t>4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>человек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а</w:t>
            </w:r>
            <w:r w:rsidR="002526C8" w:rsidRPr="00AC28B4">
              <w:rPr>
                <w:rFonts w:ascii="Times New Roman" w:hAnsi="Times New Roman"/>
                <w:sz w:val="24"/>
                <w:szCs w:val="24"/>
              </w:rPr>
              <w:t xml:space="preserve"> /8</w:t>
            </w:r>
            <w:r w:rsidR="003F619F" w:rsidRPr="00AC28B4">
              <w:rPr>
                <w:rFonts w:ascii="Times New Roman" w:hAnsi="Times New Roman"/>
                <w:sz w:val="24"/>
                <w:szCs w:val="24"/>
              </w:rPr>
              <w:t>4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1.29.1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2090" w:type="dxa"/>
          </w:tcPr>
          <w:p w:rsidR="00045F63" w:rsidRPr="00AC28B4" w:rsidRDefault="002526C8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</w:t>
            </w:r>
            <w:r w:rsidR="00F140E6" w:rsidRPr="00AC28B4">
              <w:rPr>
                <w:rFonts w:ascii="Times New Roman" w:hAnsi="Times New Roman"/>
                <w:sz w:val="24"/>
                <w:szCs w:val="24"/>
              </w:rPr>
              <w:t>0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 xml:space="preserve"> человек/ </w:t>
            </w:r>
            <w:r w:rsidR="00F140E6" w:rsidRPr="00AC28B4">
              <w:rPr>
                <w:rFonts w:ascii="Times New Roman" w:hAnsi="Times New Roman"/>
                <w:sz w:val="24"/>
                <w:szCs w:val="24"/>
              </w:rPr>
              <w:t>57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lastRenderedPageBreak/>
              <w:t>1.29.2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Первая</w:t>
            </w:r>
          </w:p>
        </w:tc>
        <w:tc>
          <w:tcPr>
            <w:tcW w:w="2090" w:type="dxa"/>
          </w:tcPr>
          <w:p w:rsidR="00045F63" w:rsidRPr="00AC28B4" w:rsidRDefault="00F140E6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9</w:t>
            </w:r>
            <w:r w:rsidR="00933BF9" w:rsidRPr="00AC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 xml:space="preserve">человек/ 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26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F140E6" w:rsidRPr="00AC28B4" w:rsidTr="00A663FB">
        <w:tc>
          <w:tcPr>
            <w:tcW w:w="0" w:type="auto"/>
          </w:tcPr>
          <w:p w:rsidR="00F140E6" w:rsidRPr="00AC28B4" w:rsidRDefault="00F140E6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1.29.3</w:t>
            </w:r>
          </w:p>
        </w:tc>
        <w:tc>
          <w:tcPr>
            <w:tcW w:w="6947" w:type="dxa"/>
          </w:tcPr>
          <w:p w:rsidR="00F140E6" w:rsidRPr="00AC28B4" w:rsidRDefault="00F140E6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Соответствие</w:t>
            </w:r>
          </w:p>
        </w:tc>
        <w:tc>
          <w:tcPr>
            <w:tcW w:w="2090" w:type="dxa"/>
          </w:tcPr>
          <w:p w:rsidR="00F140E6" w:rsidRPr="00AC28B4" w:rsidRDefault="00F140E6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5 человек/14%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1.30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т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ников в общей численности педагогических работников, педаг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гический стаж работы которых составляет:</w:t>
            </w:r>
          </w:p>
        </w:tc>
        <w:tc>
          <w:tcPr>
            <w:tcW w:w="2090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1.30.1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До 5 лет</w:t>
            </w:r>
          </w:p>
        </w:tc>
        <w:tc>
          <w:tcPr>
            <w:tcW w:w="2090" w:type="dxa"/>
          </w:tcPr>
          <w:p w:rsidR="00045F63" w:rsidRPr="00AC28B4" w:rsidRDefault="003F619F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 xml:space="preserve">человек/ 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1.30.2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Свыше 30 лет</w:t>
            </w:r>
          </w:p>
        </w:tc>
        <w:tc>
          <w:tcPr>
            <w:tcW w:w="2090" w:type="dxa"/>
          </w:tcPr>
          <w:p w:rsidR="00045F63" w:rsidRPr="00AC28B4" w:rsidRDefault="008F122B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11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 xml:space="preserve">человек/ 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34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1.31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т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ников в общей численности педагогических работников в во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з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расте до 30 лет</w:t>
            </w:r>
          </w:p>
        </w:tc>
        <w:tc>
          <w:tcPr>
            <w:tcW w:w="2090" w:type="dxa"/>
          </w:tcPr>
          <w:p w:rsidR="00045F63" w:rsidRPr="00AC28B4" w:rsidRDefault="008F122B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9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 xml:space="preserve"> человек/ 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28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1.32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т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ников в общей численности педагогических работников в во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з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расте от 55 лет</w:t>
            </w:r>
          </w:p>
        </w:tc>
        <w:tc>
          <w:tcPr>
            <w:tcW w:w="2090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9 человек/ </w:t>
            </w:r>
            <w:r w:rsidR="008F122B" w:rsidRPr="00AC28B4">
              <w:rPr>
                <w:rFonts w:ascii="Times New Roman" w:hAnsi="Times New Roman"/>
                <w:sz w:val="24"/>
                <w:szCs w:val="24"/>
              </w:rPr>
              <w:t>28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1.33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C28B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и адм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и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нистративно-хозяйственных работников, прошедших за после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д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ние 5 лет повышение квалификации/профессиональную  пер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2090" w:type="dxa"/>
          </w:tcPr>
          <w:p w:rsidR="00045F63" w:rsidRPr="00AC28B4" w:rsidRDefault="00F140E6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30</w:t>
            </w:r>
            <w:r w:rsidR="003F619F" w:rsidRPr="00AC28B4">
              <w:rPr>
                <w:rFonts w:ascii="Times New Roman" w:hAnsi="Times New Roman"/>
                <w:sz w:val="24"/>
                <w:szCs w:val="24"/>
              </w:rPr>
              <w:t xml:space="preserve"> человек/ 69 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1.34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и адм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и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нистративно-хозяйственных работников, прошедших повышение квалификации по применению в образовательном процессе ф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деральных государственных образовательных стандартов, в 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б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щей численности педагогических и административно-хозяйственных работников</w:t>
            </w:r>
          </w:p>
        </w:tc>
        <w:tc>
          <w:tcPr>
            <w:tcW w:w="2090" w:type="dxa"/>
          </w:tcPr>
          <w:p w:rsidR="00045F63" w:rsidRPr="00AC28B4" w:rsidRDefault="003F619F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12 человек/ 37 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2090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Количество компьютеров в расчете на одного учащегося</w:t>
            </w:r>
          </w:p>
        </w:tc>
        <w:tc>
          <w:tcPr>
            <w:tcW w:w="2090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0,0</w:t>
            </w:r>
            <w:r w:rsidR="00BD2999" w:rsidRPr="00AC28B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Количество экземпляров учебной и учебно-методической лит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2090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2090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Наличие читального зала библиотеки, в том числе:</w:t>
            </w:r>
          </w:p>
        </w:tc>
        <w:tc>
          <w:tcPr>
            <w:tcW w:w="2090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2.4.1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С обеспечением возможности работы на стационарных компь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ю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терах или использования переносных компьютеров</w:t>
            </w:r>
          </w:p>
        </w:tc>
        <w:tc>
          <w:tcPr>
            <w:tcW w:w="2090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2.4.2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AC28B4">
              <w:rPr>
                <w:rFonts w:ascii="Times New Roman" w:hAnsi="Times New Roman"/>
                <w:sz w:val="24"/>
                <w:szCs w:val="24"/>
              </w:rPr>
              <w:t>медиатекой</w:t>
            </w:r>
            <w:proofErr w:type="spellEnd"/>
          </w:p>
        </w:tc>
        <w:tc>
          <w:tcPr>
            <w:tcW w:w="2090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2.4.3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Оснащенного средствами сканирования и распознавания текстов</w:t>
            </w:r>
          </w:p>
        </w:tc>
        <w:tc>
          <w:tcPr>
            <w:tcW w:w="2090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2.4.4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С выходом в Интернет с компьютеров, расположенных в пом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щении библиотеки</w:t>
            </w:r>
          </w:p>
        </w:tc>
        <w:tc>
          <w:tcPr>
            <w:tcW w:w="2090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lastRenderedPageBreak/>
              <w:t>2.4.5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С контролируемой распечаткой бумажных материалов</w:t>
            </w:r>
          </w:p>
        </w:tc>
        <w:tc>
          <w:tcPr>
            <w:tcW w:w="2090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учащихся, которым обеспечена возможность пользоваться широкополосным Инте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р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нетом (не менее 2  Мб/с), в общей численности учащихся</w:t>
            </w:r>
          </w:p>
        </w:tc>
        <w:tc>
          <w:tcPr>
            <w:tcW w:w="2090" w:type="dxa"/>
          </w:tcPr>
          <w:p w:rsidR="00045F63" w:rsidRPr="00AC28B4" w:rsidRDefault="00BD2999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100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045F63" w:rsidRPr="00AC28B4" w:rsidTr="00A663FB">
        <w:tc>
          <w:tcPr>
            <w:tcW w:w="0" w:type="auto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6947" w:type="dxa"/>
          </w:tcPr>
          <w:p w:rsidR="00045F63" w:rsidRPr="00AC28B4" w:rsidRDefault="00045F63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Общая площадь помещений, в которых осуществляется образ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о</w:t>
            </w:r>
            <w:r w:rsidRPr="00AC28B4">
              <w:rPr>
                <w:rFonts w:ascii="Times New Roman" w:hAnsi="Times New Roman"/>
                <w:sz w:val="24"/>
                <w:szCs w:val="24"/>
              </w:rPr>
              <w:t>вательная деятельность, в расчете на одного учащегося</w:t>
            </w:r>
          </w:p>
        </w:tc>
        <w:tc>
          <w:tcPr>
            <w:tcW w:w="2090" w:type="dxa"/>
          </w:tcPr>
          <w:p w:rsidR="00045F63" w:rsidRPr="00AC28B4" w:rsidRDefault="00BD2999" w:rsidP="00701F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8B4">
              <w:rPr>
                <w:rFonts w:ascii="Times New Roman" w:hAnsi="Times New Roman"/>
                <w:sz w:val="24"/>
                <w:szCs w:val="24"/>
              </w:rPr>
              <w:t>9</w:t>
            </w:r>
            <w:r w:rsidR="00045F63" w:rsidRPr="00AC28B4">
              <w:rPr>
                <w:rFonts w:ascii="Times New Roman" w:hAnsi="Times New Roman"/>
                <w:sz w:val="24"/>
                <w:szCs w:val="24"/>
              </w:rPr>
              <w:t xml:space="preserve"> кв</w:t>
            </w:r>
            <w:proofErr w:type="gramStart"/>
            <w:r w:rsidR="00045F63" w:rsidRPr="00AC28B4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</w:tr>
    </w:tbl>
    <w:p w:rsidR="001A42D5" w:rsidRPr="00AC28B4" w:rsidRDefault="001A42D5" w:rsidP="00AC28B4">
      <w:pPr>
        <w:pStyle w:val="ae"/>
        <w:spacing w:before="33" w:after="33"/>
        <w:ind w:left="0"/>
        <w:rPr>
          <w:rFonts w:ascii="Times New Roman" w:eastAsia="Times New Roman" w:hAnsi="Times New Roman"/>
          <w:sz w:val="24"/>
          <w:szCs w:val="24"/>
        </w:rPr>
      </w:pPr>
    </w:p>
    <w:p w:rsidR="00FA2727" w:rsidRPr="00AC28B4" w:rsidRDefault="005E441C" w:rsidP="00AC28B4">
      <w:pPr>
        <w:pStyle w:val="ae"/>
        <w:numPr>
          <w:ilvl w:val="0"/>
          <w:numId w:val="6"/>
        </w:numPr>
        <w:spacing w:before="33" w:after="33"/>
        <w:jc w:val="center"/>
        <w:rPr>
          <w:rFonts w:ascii="Times New Roman" w:eastAsia="Times New Roman" w:hAnsi="Times New Roman"/>
          <w:sz w:val="24"/>
          <w:szCs w:val="24"/>
        </w:rPr>
      </w:pPr>
      <w:r w:rsidRPr="00AC28B4">
        <w:rPr>
          <w:rFonts w:ascii="Times New Roman" w:eastAsia="Times New Roman" w:hAnsi="Times New Roman"/>
          <w:sz w:val="24"/>
          <w:szCs w:val="24"/>
        </w:rPr>
        <w:t xml:space="preserve">Выявленные в процессе </w:t>
      </w:r>
      <w:proofErr w:type="spellStart"/>
      <w:r w:rsidRPr="00AC28B4">
        <w:rPr>
          <w:rFonts w:ascii="Times New Roman" w:eastAsia="Times New Roman" w:hAnsi="Times New Roman"/>
          <w:sz w:val="24"/>
          <w:szCs w:val="24"/>
        </w:rPr>
        <w:t>самообследования</w:t>
      </w:r>
      <w:proofErr w:type="spellEnd"/>
      <w:r w:rsidRPr="00AC28B4">
        <w:rPr>
          <w:rFonts w:ascii="Times New Roman" w:eastAsia="Times New Roman" w:hAnsi="Times New Roman"/>
          <w:sz w:val="24"/>
          <w:szCs w:val="24"/>
        </w:rPr>
        <w:t xml:space="preserve"> проблемы и предложения по их решению</w:t>
      </w:r>
    </w:p>
    <w:p w:rsidR="00045F63" w:rsidRPr="00AC28B4" w:rsidRDefault="00045F63" w:rsidP="00AC28B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AC28B4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Pr="00AC28B4">
        <w:rPr>
          <w:rFonts w:ascii="Times New Roman" w:hAnsi="Times New Roman"/>
          <w:sz w:val="24"/>
          <w:szCs w:val="24"/>
        </w:rPr>
        <w:t xml:space="preserve"> получают образование в соответствии с государственными образов</w:t>
      </w:r>
      <w:r w:rsidRPr="00AC28B4">
        <w:rPr>
          <w:rFonts w:ascii="Times New Roman" w:hAnsi="Times New Roman"/>
          <w:sz w:val="24"/>
          <w:szCs w:val="24"/>
        </w:rPr>
        <w:t>а</w:t>
      </w:r>
      <w:r w:rsidRPr="00AC28B4">
        <w:rPr>
          <w:rFonts w:ascii="Times New Roman" w:hAnsi="Times New Roman"/>
          <w:sz w:val="24"/>
          <w:szCs w:val="24"/>
        </w:rPr>
        <w:t xml:space="preserve">тельными стандартами. </w:t>
      </w:r>
    </w:p>
    <w:p w:rsidR="00045F63" w:rsidRPr="00AC28B4" w:rsidRDefault="007C45A1" w:rsidP="00AC2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         </w:t>
      </w:r>
      <w:r w:rsidR="00045F63" w:rsidRPr="00AC28B4">
        <w:rPr>
          <w:rFonts w:ascii="Times New Roman" w:hAnsi="Times New Roman"/>
          <w:sz w:val="24"/>
          <w:szCs w:val="24"/>
        </w:rPr>
        <w:t xml:space="preserve">Все обучающиеся пользуются  библиотечно - информационными ресурсами школьной библиотеки. Обучающимся школы предоставляется право  принимать участие в управлении образовательным учреждением, входят в состав школьного  Совета. </w:t>
      </w:r>
    </w:p>
    <w:p w:rsidR="00045F63" w:rsidRPr="00AC28B4" w:rsidRDefault="00045F63" w:rsidP="00AC28B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Образовательное учреждение создает условия, гарантирующие охрану и укрепление здоровья </w:t>
      </w:r>
      <w:proofErr w:type="gramStart"/>
      <w:r w:rsidRPr="00AC28B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C28B4">
        <w:rPr>
          <w:rFonts w:ascii="Times New Roman" w:hAnsi="Times New Roman"/>
          <w:sz w:val="24"/>
          <w:szCs w:val="24"/>
        </w:rPr>
        <w:t xml:space="preserve">. </w:t>
      </w:r>
    </w:p>
    <w:p w:rsidR="00045F63" w:rsidRPr="00AC28B4" w:rsidRDefault="00045F63" w:rsidP="00AC28B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Обеспечено медицинское обслуживание </w:t>
      </w:r>
      <w:proofErr w:type="gramStart"/>
      <w:r w:rsidRPr="00AC28B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C28B4">
        <w:rPr>
          <w:rFonts w:ascii="Times New Roman" w:hAnsi="Times New Roman"/>
          <w:sz w:val="24"/>
          <w:szCs w:val="24"/>
        </w:rPr>
        <w:t>. В школе и</w:t>
      </w:r>
      <w:r w:rsidR="00C51B2A" w:rsidRPr="00AC28B4">
        <w:rPr>
          <w:rFonts w:ascii="Times New Roman" w:hAnsi="Times New Roman"/>
          <w:sz w:val="24"/>
          <w:szCs w:val="24"/>
        </w:rPr>
        <w:t>меются медицинский  кабинет</w:t>
      </w:r>
      <w:r w:rsidRPr="00AC28B4">
        <w:rPr>
          <w:rFonts w:ascii="Times New Roman" w:hAnsi="Times New Roman"/>
          <w:sz w:val="24"/>
          <w:szCs w:val="24"/>
        </w:rPr>
        <w:t>. Дети проходят плановое медицинское обследование, получают неотложную мед</w:t>
      </w:r>
      <w:r w:rsidRPr="00AC28B4">
        <w:rPr>
          <w:rFonts w:ascii="Times New Roman" w:hAnsi="Times New Roman"/>
          <w:sz w:val="24"/>
          <w:szCs w:val="24"/>
        </w:rPr>
        <w:t>и</w:t>
      </w:r>
      <w:r w:rsidRPr="00AC28B4">
        <w:rPr>
          <w:rFonts w:ascii="Times New Roman" w:hAnsi="Times New Roman"/>
          <w:sz w:val="24"/>
          <w:szCs w:val="24"/>
        </w:rPr>
        <w:t xml:space="preserve">цинскую помощь. </w:t>
      </w:r>
    </w:p>
    <w:p w:rsidR="00045F63" w:rsidRPr="00AC28B4" w:rsidRDefault="00045F63" w:rsidP="00AC28B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Для питания обучающихся функционирует столовый зал на </w:t>
      </w:r>
      <w:r w:rsidR="00C51B2A" w:rsidRPr="00AC28B4">
        <w:rPr>
          <w:rFonts w:ascii="Times New Roman" w:hAnsi="Times New Roman"/>
          <w:sz w:val="24"/>
          <w:szCs w:val="24"/>
        </w:rPr>
        <w:t>10</w:t>
      </w:r>
      <w:r w:rsidRPr="00AC28B4">
        <w:rPr>
          <w:rFonts w:ascii="Times New Roman" w:hAnsi="Times New Roman"/>
          <w:sz w:val="24"/>
          <w:szCs w:val="24"/>
        </w:rPr>
        <w:t xml:space="preserve">0 посадочных мест, где созданы благоприятные условия для приема горячей, вкусной и полезной пищи. </w:t>
      </w:r>
    </w:p>
    <w:p w:rsidR="00045F63" w:rsidRPr="00AC28B4" w:rsidRDefault="007C45A1" w:rsidP="00AC28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         </w:t>
      </w:r>
      <w:r w:rsidR="00045F63" w:rsidRPr="00AC28B4">
        <w:rPr>
          <w:rFonts w:ascii="Times New Roman" w:hAnsi="Times New Roman"/>
          <w:sz w:val="24"/>
          <w:szCs w:val="24"/>
        </w:rPr>
        <w:t>Сформировано позитивное отношение  учителей к непрерывному образованию и сам</w:t>
      </w:r>
      <w:r w:rsidR="00045F63" w:rsidRPr="00AC28B4">
        <w:rPr>
          <w:rFonts w:ascii="Times New Roman" w:hAnsi="Times New Roman"/>
          <w:sz w:val="24"/>
          <w:szCs w:val="24"/>
        </w:rPr>
        <w:t>о</w:t>
      </w:r>
      <w:r w:rsidR="00045F63" w:rsidRPr="00AC28B4">
        <w:rPr>
          <w:rFonts w:ascii="Times New Roman" w:hAnsi="Times New Roman"/>
          <w:sz w:val="24"/>
          <w:szCs w:val="24"/>
        </w:rPr>
        <w:t xml:space="preserve">образованию. </w:t>
      </w:r>
    </w:p>
    <w:p w:rsidR="00045F63" w:rsidRPr="00AC28B4" w:rsidRDefault="00045F63" w:rsidP="00AC28B4">
      <w:pPr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Сохранён контингент </w:t>
      </w:r>
      <w:proofErr w:type="gramStart"/>
      <w:r w:rsidRPr="00AC28B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C28B4">
        <w:rPr>
          <w:rFonts w:ascii="Times New Roman" w:hAnsi="Times New Roman"/>
          <w:sz w:val="24"/>
          <w:szCs w:val="24"/>
        </w:rPr>
        <w:t>. Повысилась познавательная активность и мотив</w:t>
      </w:r>
      <w:r w:rsidRPr="00AC28B4">
        <w:rPr>
          <w:rFonts w:ascii="Times New Roman" w:hAnsi="Times New Roman"/>
          <w:sz w:val="24"/>
          <w:szCs w:val="24"/>
        </w:rPr>
        <w:t>а</w:t>
      </w:r>
      <w:r w:rsidRPr="00AC28B4">
        <w:rPr>
          <w:rFonts w:ascii="Times New Roman" w:hAnsi="Times New Roman"/>
          <w:sz w:val="24"/>
          <w:szCs w:val="24"/>
        </w:rPr>
        <w:t xml:space="preserve">ция  школьников на продолжение образования, что способствовало стабилизации, а в ряде случаев – росту успеваемости и качественного уровня знаний и умений учащихся. </w:t>
      </w:r>
    </w:p>
    <w:p w:rsidR="00045F63" w:rsidRPr="00AC28B4" w:rsidRDefault="00045F63" w:rsidP="00AC28B4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 </w:t>
      </w:r>
      <w:r w:rsidR="007C45A1" w:rsidRPr="00AC28B4">
        <w:rPr>
          <w:rFonts w:ascii="Times New Roman" w:hAnsi="Times New Roman"/>
          <w:sz w:val="24"/>
          <w:szCs w:val="24"/>
        </w:rPr>
        <w:t xml:space="preserve">       </w:t>
      </w:r>
      <w:r w:rsidRPr="00AC28B4">
        <w:rPr>
          <w:rFonts w:ascii="Times New Roman" w:hAnsi="Times New Roman"/>
          <w:sz w:val="24"/>
          <w:szCs w:val="24"/>
        </w:rPr>
        <w:t xml:space="preserve">  На основании результатов </w:t>
      </w:r>
      <w:proofErr w:type="spellStart"/>
      <w:r w:rsidRPr="00AC28B4">
        <w:rPr>
          <w:rFonts w:ascii="Times New Roman" w:hAnsi="Times New Roman"/>
          <w:sz w:val="24"/>
          <w:szCs w:val="24"/>
        </w:rPr>
        <w:t>самообследования</w:t>
      </w:r>
      <w:proofErr w:type="spellEnd"/>
      <w:r w:rsidRPr="00AC28B4">
        <w:rPr>
          <w:rFonts w:ascii="Times New Roman" w:hAnsi="Times New Roman"/>
          <w:sz w:val="24"/>
          <w:szCs w:val="24"/>
        </w:rPr>
        <w:t xml:space="preserve">  можно сделать вывод о том, что содерж</w:t>
      </w:r>
      <w:r w:rsidRPr="00AC28B4">
        <w:rPr>
          <w:rFonts w:ascii="Times New Roman" w:hAnsi="Times New Roman"/>
          <w:sz w:val="24"/>
          <w:szCs w:val="24"/>
        </w:rPr>
        <w:t>а</w:t>
      </w:r>
      <w:r w:rsidRPr="00AC28B4">
        <w:rPr>
          <w:rFonts w:ascii="Times New Roman" w:hAnsi="Times New Roman"/>
          <w:sz w:val="24"/>
          <w:szCs w:val="24"/>
        </w:rPr>
        <w:t>ние и качество подготовки обучающихся и выпускников по заявленным образовательным программам полностью соответствует федеральным государственным образовательным ста</w:t>
      </w:r>
      <w:r w:rsidRPr="00AC28B4">
        <w:rPr>
          <w:rFonts w:ascii="Times New Roman" w:hAnsi="Times New Roman"/>
          <w:sz w:val="24"/>
          <w:szCs w:val="24"/>
        </w:rPr>
        <w:t>н</w:t>
      </w:r>
      <w:r w:rsidRPr="00AC28B4">
        <w:rPr>
          <w:rFonts w:ascii="Times New Roman" w:hAnsi="Times New Roman"/>
          <w:sz w:val="24"/>
          <w:szCs w:val="24"/>
        </w:rPr>
        <w:t>дартам и федеральным государственным требованиям.</w:t>
      </w:r>
    </w:p>
    <w:p w:rsidR="00FA2727" w:rsidRPr="00AC28B4" w:rsidRDefault="007C45A1" w:rsidP="00AC28B4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         </w:t>
      </w:r>
      <w:r w:rsidR="00045F63" w:rsidRPr="00AC28B4">
        <w:rPr>
          <w:rFonts w:ascii="Times New Roman" w:hAnsi="Times New Roman"/>
          <w:sz w:val="24"/>
          <w:szCs w:val="24"/>
        </w:rPr>
        <w:t>Муниципальное общеобразовательное учреждение «</w:t>
      </w:r>
      <w:r w:rsidR="00C51B2A" w:rsidRPr="00AC28B4">
        <w:rPr>
          <w:rFonts w:ascii="Times New Roman" w:hAnsi="Times New Roman"/>
          <w:sz w:val="24"/>
          <w:szCs w:val="24"/>
        </w:rPr>
        <w:t>Ялгинская средняя общеобразов</w:t>
      </w:r>
      <w:r w:rsidR="00C51B2A" w:rsidRPr="00AC28B4">
        <w:rPr>
          <w:rFonts w:ascii="Times New Roman" w:hAnsi="Times New Roman"/>
          <w:sz w:val="24"/>
          <w:szCs w:val="24"/>
        </w:rPr>
        <w:t>а</w:t>
      </w:r>
      <w:r w:rsidR="00C51B2A" w:rsidRPr="00AC28B4">
        <w:rPr>
          <w:rFonts w:ascii="Times New Roman" w:hAnsi="Times New Roman"/>
          <w:sz w:val="24"/>
          <w:szCs w:val="24"/>
        </w:rPr>
        <w:t>тельная школа</w:t>
      </w:r>
      <w:r w:rsidR="00045F63" w:rsidRPr="00AC28B4">
        <w:rPr>
          <w:rFonts w:ascii="Times New Roman" w:hAnsi="Times New Roman"/>
          <w:sz w:val="24"/>
          <w:szCs w:val="24"/>
        </w:rPr>
        <w:t>» соответствует типу ОУ «общеобразовательное учреждение».</w:t>
      </w:r>
    </w:p>
    <w:p w:rsidR="007C45A1" w:rsidRPr="00AC28B4" w:rsidRDefault="00FA2727" w:rsidP="00AC28B4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Перспектив</w:t>
      </w:r>
      <w:r w:rsidR="007C45A1" w:rsidRPr="00AC28B4">
        <w:rPr>
          <w:rFonts w:ascii="Times New Roman" w:hAnsi="Times New Roman"/>
          <w:sz w:val="24"/>
          <w:szCs w:val="24"/>
        </w:rPr>
        <w:t>ы</w:t>
      </w:r>
      <w:r w:rsidRPr="00AC28B4">
        <w:rPr>
          <w:rFonts w:ascii="Times New Roman" w:hAnsi="Times New Roman"/>
          <w:sz w:val="24"/>
          <w:szCs w:val="24"/>
        </w:rPr>
        <w:t xml:space="preserve"> развития </w:t>
      </w:r>
      <w:r w:rsidR="007C45A1" w:rsidRPr="00AC28B4">
        <w:rPr>
          <w:rFonts w:ascii="Times New Roman" w:hAnsi="Times New Roman"/>
          <w:sz w:val="24"/>
          <w:szCs w:val="24"/>
        </w:rPr>
        <w:t>школы</w:t>
      </w:r>
      <w:r w:rsidRPr="00AC28B4">
        <w:rPr>
          <w:rFonts w:ascii="Times New Roman" w:hAnsi="Times New Roman"/>
          <w:sz w:val="24"/>
          <w:szCs w:val="24"/>
        </w:rPr>
        <w:t>:</w:t>
      </w:r>
    </w:p>
    <w:p w:rsidR="00FA2727" w:rsidRPr="00AC28B4" w:rsidRDefault="007C45A1" w:rsidP="00AC28B4">
      <w:pPr>
        <w:widowControl w:val="0"/>
        <w:numPr>
          <w:ilvl w:val="0"/>
          <w:numId w:val="5"/>
        </w:numPr>
        <w:tabs>
          <w:tab w:val="num" w:pos="0"/>
        </w:tabs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Вовлечение коллектива в </w:t>
      </w:r>
      <w:r w:rsidR="00FA2727" w:rsidRPr="00AC28B4">
        <w:rPr>
          <w:rFonts w:ascii="Times New Roman" w:hAnsi="Times New Roman"/>
          <w:sz w:val="24"/>
          <w:szCs w:val="24"/>
        </w:rPr>
        <w:t xml:space="preserve"> инновационн</w:t>
      </w:r>
      <w:r w:rsidRPr="00AC28B4">
        <w:rPr>
          <w:rFonts w:ascii="Times New Roman" w:hAnsi="Times New Roman"/>
          <w:sz w:val="24"/>
          <w:szCs w:val="24"/>
        </w:rPr>
        <w:t xml:space="preserve">ую </w:t>
      </w:r>
      <w:r w:rsidR="00FA2727" w:rsidRPr="00AC28B4">
        <w:rPr>
          <w:rFonts w:ascii="Times New Roman" w:hAnsi="Times New Roman"/>
          <w:sz w:val="24"/>
          <w:szCs w:val="24"/>
        </w:rPr>
        <w:t>и экспериментальн</w:t>
      </w:r>
      <w:r w:rsidRPr="00AC28B4">
        <w:rPr>
          <w:rFonts w:ascii="Times New Roman" w:hAnsi="Times New Roman"/>
          <w:sz w:val="24"/>
          <w:szCs w:val="24"/>
        </w:rPr>
        <w:t>ую</w:t>
      </w:r>
      <w:r w:rsidR="00FA2727" w:rsidRPr="00AC28B4">
        <w:rPr>
          <w:rFonts w:ascii="Times New Roman" w:hAnsi="Times New Roman"/>
          <w:sz w:val="24"/>
          <w:szCs w:val="24"/>
        </w:rPr>
        <w:t xml:space="preserve"> работы, отражающей стратегию развития образования в регионе и Российской Федерации; </w:t>
      </w:r>
    </w:p>
    <w:p w:rsidR="00FA2727" w:rsidRPr="00AC28B4" w:rsidRDefault="00FA2727" w:rsidP="00AC28B4">
      <w:pPr>
        <w:widowControl w:val="0"/>
        <w:numPr>
          <w:ilvl w:val="0"/>
          <w:numId w:val="5"/>
        </w:numPr>
        <w:tabs>
          <w:tab w:val="num" w:pos="0"/>
        </w:tabs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вариативное, гибкое планирование образовательного процесса, направленного на ра</w:t>
      </w:r>
      <w:r w:rsidRPr="00AC28B4">
        <w:rPr>
          <w:rFonts w:ascii="Times New Roman" w:hAnsi="Times New Roman"/>
          <w:sz w:val="24"/>
          <w:szCs w:val="24"/>
        </w:rPr>
        <w:t>з</w:t>
      </w:r>
      <w:r w:rsidRPr="00AC28B4">
        <w:rPr>
          <w:rFonts w:ascii="Times New Roman" w:hAnsi="Times New Roman"/>
          <w:sz w:val="24"/>
          <w:szCs w:val="24"/>
        </w:rPr>
        <w:t xml:space="preserve">витие </w:t>
      </w:r>
      <w:r w:rsidR="007C45A1" w:rsidRPr="00AC28B4">
        <w:rPr>
          <w:rFonts w:ascii="Times New Roman" w:hAnsi="Times New Roman"/>
          <w:sz w:val="24"/>
          <w:szCs w:val="24"/>
        </w:rPr>
        <w:t>социально-адаптированной личности</w:t>
      </w:r>
      <w:r w:rsidRPr="00AC28B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C28B4">
        <w:rPr>
          <w:rFonts w:ascii="Times New Roman" w:hAnsi="Times New Roman"/>
          <w:sz w:val="24"/>
          <w:szCs w:val="24"/>
        </w:rPr>
        <w:t>личности</w:t>
      </w:r>
      <w:proofErr w:type="spellEnd"/>
      <w:proofErr w:type="gramEnd"/>
      <w:r w:rsidRPr="00AC28B4">
        <w:rPr>
          <w:rFonts w:ascii="Times New Roman" w:hAnsi="Times New Roman"/>
          <w:sz w:val="24"/>
          <w:szCs w:val="24"/>
        </w:rPr>
        <w:t>;</w:t>
      </w:r>
    </w:p>
    <w:p w:rsidR="00FA2727" w:rsidRPr="00AC28B4" w:rsidRDefault="00FA2727" w:rsidP="00AC28B4">
      <w:pPr>
        <w:widowControl w:val="0"/>
        <w:numPr>
          <w:ilvl w:val="0"/>
          <w:numId w:val="5"/>
        </w:numPr>
        <w:tabs>
          <w:tab w:val="num" w:pos="0"/>
        </w:tabs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развитие информационно-образовательной среды как составляющей модернизации образовательного процесса и процесса управления;</w:t>
      </w:r>
    </w:p>
    <w:p w:rsidR="00FA2727" w:rsidRPr="00AC28B4" w:rsidRDefault="00FA2727" w:rsidP="00AC28B4">
      <w:pPr>
        <w:widowControl w:val="0"/>
        <w:numPr>
          <w:ilvl w:val="0"/>
          <w:numId w:val="5"/>
        </w:numPr>
        <w:tabs>
          <w:tab w:val="num" w:pos="0"/>
        </w:tabs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обновление программно-методического и технологического обеспечения учебно-воспитательного процесса; </w:t>
      </w:r>
    </w:p>
    <w:p w:rsidR="00FA2727" w:rsidRPr="00AC28B4" w:rsidRDefault="00FA2727" w:rsidP="00AC28B4">
      <w:pPr>
        <w:widowControl w:val="0"/>
        <w:numPr>
          <w:ilvl w:val="0"/>
          <w:numId w:val="5"/>
        </w:numPr>
        <w:tabs>
          <w:tab w:val="num" w:pos="0"/>
        </w:tabs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мотивация профессионального роста педагогических кадров, стимулирование их и</w:t>
      </w:r>
      <w:r w:rsidRPr="00AC28B4">
        <w:rPr>
          <w:rFonts w:ascii="Times New Roman" w:hAnsi="Times New Roman"/>
          <w:sz w:val="24"/>
          <w:szCs w:val="24"/>
        </w:rPr>
        <w:t>н</w:t>
      </w:r>
      <w:r w:rsidRPr="00AC28B4">
        <w:rPr>
          <w:rFonts w:ascii="Times New Roman" w:hAnsi="Times New Roman"/>
          <w:sz w:val="24"/>
          <w:szCs w:val="24"/>
        </w:rPr>
        <w:t>новационной деятельности в условиях перехода на новую систему оплаты труда, направле</w:t>
      </w:r>
      <w:r w:rsidRPr="00AC28B4">
        <w:rPr>
          <w:rFonts w:ascii="Times New Roman" w:hAnsi="Times New Roman"/>
          <w:sz w:val="24"/>
          <w:szCs w:val="24"/>
        </w:rPr>
        <w:t>н</w:t>
      </w:r>
      <w:r w:rsidRPr="00AC28B4">
        <w:rPr>
          <w:rFonts w:ascii="Times New Roman" w:hAnsi="Times New Roman"/>
          <w:sz w:val="24"/>
          <w:szCs w:val="24"/>
        </w:rPr>
        <w:t xml:space="preserve">ность на результативность образовательного процесса; </w:t>
      </w:r>
    </w:p>
    <w:p w:rsidR="00FA2727" w:rsidRPr="00AC28B4" w:rsidRDefault="00FA2727" w:rsidP="00AC28B4">
      <w:pPr>
        <w:tabs>
          <w:tab w:val="num" w:pos="0"/>
        </w:tabs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FA2727" w:rsidRPr="00AC28B4" w:rsidRDefault="00FA2727" w:rsidP="00AC28B4">
      <w:pPr>
        <w:shd w:val="clear" w:color="auto" w:fill="FFFFFF"/>
        <w:tabs>
          <w:tab w:val="num" w:pos="0"/>
        </w:tabs>
        <w:spacing w:after="0"/>
        <w:contextualSpacing/>
        <w:jc w:val="both"/>
        <w:rPr>
          <w:rFonts w:ascii="Times New Roman" w:hAnsi="Times New Roman"/>
          <w:i/>
          <w:spacing w:val="1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Задачи на 20</w:t>
      </w:r>
      <w:r w:rsidR="009B662B" w:rsidRPr="00AC28B4">
        <w:rPr>
          <w:rFonts w:ascii="Times New Roman" w:hAnsi="Times New Roman"/>
          <w:sz w:val="24"/>
          <w:szCs w:val="24"/>
        </w:rPr>
        <w:t>2</w:t>
      </w:r>
      <w:r w:rsidR="004553AC">
        <w:rPr>
          <w:rFonts w:ascii="Times New Roman" w:hAnsi="Times New Roman"/>
          <w:sz w:val="24"/>
          <w:szCs w:val="24"/>
        </w:rPr>
        <w:t>2</w:t>
      </w:r>
      <w:r w:rsidRPr="00AC28B4">
        <w:rPr>
          <w:rFonts w:ascii="Times New Roman" w:hAnsi="Times New Roman"/>
          <w:sz w:val="24"/>
          <w:szCs w:val="24"/>
        </w:rPr>
        <w:t>-20</w:t>
      </w:r>
      <w:r w:rsidR="00FA7776" w:rsidRPr="00AC28B4">
        <w:rPr>
          <w:rFonts w:ascii="Times New Roman" w:hAnsi="Times New Roman"/>
          <w:sz w:val="24"/>
          <w:szCs w:val="24"/>
        </w:rPr>
        <w:t>2</w:t>
      </w:r>
      <w:r w:rsidR="004553AC">
        <w:rPr>
          <w:rFonts w:ascii="Times New Roman" w:hAnsi="Times New Roman"/>
          <w:sz w:val="24"/>
          <w:szCs w:val="24"/>
        </w:rPr>
        <w:t>3</w:t>
      </w:r>
      <w:r w:rsidRPr="00AC28B4">
        <w:rPr>
          <w:rFonts w:ascii="Times New Roman" w:hAnsi="Times New Roman"/>
          <w:sz w:val="24"/>
          <w:szCs w:val="24"/>
        </w:rPr>
        <w:t>учебный год:</w:t>
      </w:r>
    </w:p>
    <w:p w:rsidR="00FA2727" w:rsidRPr="00AC28B4" w:rsidRDefault="00FA2727" w:rsidP="00AC28B4">
      <w:pPr>
        <w:tabs>
          <w:tab w:val="num" w:pos="0"/>
        </w:tabs>
        <w:spacing w:after="0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lastRenderedPageBreak/>
        <w:t xml:space="preserve">1. Обеспечение реализации прав каждого учащегося на получение </w:t>
      </w:r>
      <w:r w:rsidR="007C45A1" w:rsidRPr="00AC28B4">
        <w:rPr>
          <w:rFonts w:ascii="Times New Roman" w:hAnsi="Times New Roman"/>
          <w:sz w:val="24"/>
          <w:szCs w:val="24"/>
        </w:rPr>
        <w:t xml:space="preserve">качественного </w:t>
      </w:r>
      <w:r w:rsidRPr="00AC28B4">
        <w:rPr>
          <w:rFonts w:ascii="Times New Roman" w:hAnsi="Times New Roman"/>
          <w:sz w:val="24"/>
          <w:szCs w:val="24"/>
        </w:rPr>
        <w:t xml:space="preserve"> образ</w:t>
      </w:r>
      <w:r w:rsidRPr="00AC28B4">
        <w:rPr>
          <w:rFonts w:ascii="Times New Roman" w:hAnsi="Times New Roman"/>
          <w:sz w:val="24"/>
          <w:szCs w:val="24"/>
        </w:rPr>
        <w:t>о</w:t>
      </w:r>
      <w:r w:rsidRPr="00AC28B4">
        <w:rPr>
          <w:rFonts w:ascii="Times New Roman" w:hAnsi="Times New Roman"/>
          <w:sz w:val="24"/>
          <w:szCs w:val="24"/>
        </w:rPr>
        <w:t>вания в соответствии с его потребностями и возможностями в различных формах, в том числе</w:t>
      </w:r>
      <w:r w:rsidR="007C36F2" w:rsidRPr="00AC28B4">
        <w:rPr>
          <w:rFonts w:ascii="Times New Roman" w:hAnsi="Times New Roman"/>
          <w:sz w:val="24"/>
          <w:szCs w:val="24"/>
        </w:rPr>
        <w:t xml:space="preserve"> </w:t>
      </w:r>
      <w:r w:rsidRPr="00AC28B4">
        <w:rPr>
          <w:rFonts w:ascii="Times New Roman" w:hAnsi="Times New Roman"/>
          <w:sz w:val="24"/>
          <w:szCs w:val="24"/>
        </w:rPr>
        <w:t xml:space="preserve"> по индивидуальным учебным планам.</w:t>
      </w:r>
    </w:p>
    <w:p w:rsidR="00FA2727" w:rsidRPr="00AC28B4" w:rsidRDefault="00FA2727" w:rsidP="00AC28B4">
      <w:pPr>
        <w:tabs>
          <w:tab w:val="num" w:pos="0"/>
        </w:tabs>
        <w:spacing w:after="0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2. Повышение качества образования, его соответствие стандартам и социальным запросам родителей и учащихся:</w:t>
      </w:r>
    </w:p>
    <w:p w:rsidR="00FA2727" w:rsidRPr="00AC28B4" w:rsidRDefault="00FA2727" w:rsidP="00AC28B4">
      <w:pPr>
        <w:tabs>
          <w:tab w:val="num" w:pos="0"/>
        </w:tabs>
        <w:spacing w:after="0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- развитие мотивации </w:t>
      </w:r>
      <w:r w:rsidR="00A57946" w:rsidRPr="00AC28B4">
        <w:rPr>
          <w:rFonts w:ascii="Times New Roman" w:hAnsi="Times New Roman"/>
          <w:sz w:val="24"/>
          <w:szCs w:val="24"/>
        </w:rPr>
        <w:t>школьников</w:t>
      </w:r>
      <w:r w:rsidRPr="00AC28B4">
        <w:rPr>
          <w:rFonts w:ascii="Times New Roman" w:hAnsi="Times New Roman"/>
          <w:sz w:val="24"/>
          <w:szCs w:val="24"/>
        </w:rPr>
        <w:t xml:space="preserve"> и педагогов к научно-исследовательской деятельности,  участию в конкурсах, олимпиадах и конференциях различного уровня;</w:t>
      </w:r>
    </w:p>
    <w:p w:rsidR="00FA2727" w:rsidRPr="00AC28B4" w:rsidRDefault="00FA2727" w:rsidP="00AC28B4">
      <w:pPr>
        <w:tabs>
          <w:tab w:val="num" w:pos="0"/>
        </w:tabs>
        <w:spacing w:after="0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- привлечение научного потенциала города для участия в образовательном и научно-исследовательском процессе </w:t>
      </w:r>
      <w:r w:rsidR="00A57946" w:rsidRPr="00AC28B4">
        <w:rPr>
          <w:rFonts w:ascii="Times New Roman" w:hAnsi="Times New Roman"/>
          <w:sz w:val="24"/>
          <w:szCs w:val="24"/>
        </w:rPr>
        <w:t>школы</w:t>
      </w:r>
      <w:r w:rsidRPr="00AC28B4">
        <w:rPr>
          <w:rFonts w:ascii="Times New Roman" w:hAnsi="Times New Roman"/>
          <w:sz w:val="24"/>
          <w:szCs w:val="24"/>
        </w:rPr>
        <w:t xml:space="preserve"> и совершенствование системы развития профессионал</w:t>
      </w:r>
      <w:r w:rsidRPr="00AC28B4">
        <w:rPr>
          <w:rFonts w:ascii="Times New Roman" w:hAnsi="Times New Roman"/>
          <w:sz w:val="24"/>
          <w:szCs w:val="24"/>
        </w:rPr>
        <w:t>ь</w:t>
      </w:r>
      <w:r w:rsidRPr="00AC28B4">
        <w:rPr>
          <w:rFonts w:ascii="Times New Roman" w:hAnsi="Times New Roman"/>
          <w:sz w:val="24"/>
          <w:szCs w:val="24"/>
        </w:rPr>
        <w:t>ной компетентности педагогов.</w:t>
      </w:r>
    </w:p>
    <w:p w:rsidR="00FA2727" w:rsidRPr="00AC28B4" w:rsidRDefault="00FA2727" w:rsidP="00AC28B4">
      <w:pPr>
        <w:tabs>
          <w:tab w:val="num" w:pos="0"/>
        </w:tabs>
        <w:spacing w:after="0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3.Создание оптимальных условий для личностного роста участников образовательного процесса:</w:t>
      </w:r>
    </w:p>
    <w:p w:rsidR="00FA2727" w:rsidRPr="00AC28B4" w:rsidRDefault="00FA2727" w:rsidP="00AC28B4">
      <w:pPr>
        <w:tabs>
          <w:tab w:val="num" w:pos="0"/>
        </w:tabs>
        <w:spacing w:after="0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- расширение партнерства организациями</w:t>
      </w:r>
      <w:r w:rsidR="00A57946" w:rsidRPr="00AC28B4">
        <w:rPr>
          <w:rFonts w:ascii="Times New Roman" w:hAnsi="Times New Roman"/>
          <w:sz w:val="24"/>
          <w:szCs w:val="24"/>
        </w:rPr>
        <w:t xml:space="preserve"> разного уровня</w:t>
      </w:r>
      <w:r w:rsidRPr="00AC28B4">
        <w:rPr>
          <w:rFonts w:ascii="Times New Roman" w:hAnsi="Times New Roman"/>
          <w:sz w:val="24"/>
          <w:szCs w:val="24"/>
        </w:rPr>
        <w:t>;</w:t>
      </w:r>
      <w:r w:rsidR="00B10D6E" w:rsidRPr="00AC28B4">
        <w:rPr>
          <w:rFonts w:ascii="Times New Roman" w:hAnsi="Times New Roman"/>
          <w:sz w:val="24"/>
          <w:szCs w:val="24"/>
        </w:rPr>
        <w:t xml:space="preserve"> </w:t>
      </w:r>
      <w:r w:rsidR="009B662B" w:rsidRPr="00AC28B4">
        <w:rPr>
          <w:rFonts w:ascii="Times New Roman" w:hAnsi="Times New Roman"/>
          <w:sz w:val="24"/>
          <w:szCs w:val="24"/>
        </w:rPr>
        <w:t>Организация совместной раб</w:t>
      </w:r>
      <w:r w:rsidR="009B662B" w:rsidRPr="00AC28B4">
        <w:rPr>
          <w:rFonts w:ascii="Times New Roman" w:hAnsi="Times New Roman"/>
          <w:sz w:val="24"/>
          <w:szCs w:val="24"/>
        </w:rPr>
        <w:t>о</w:t>
      </w:r>
      <w:r w:rsidR="009B662B" w:rsidRPr="00AC28B4">
        <w:rPr>
          <w:rFonts w:ascii="Times New Roman" w:hAnsi="Times New Roman"/>
          <w:sz w:val="24"/>
          <w:szCs w:val="24"/>
        </w:rPr>
        <w:t>ты с Аграрным институтом МГУ им. Н.П. Ог</w:t>
      </w:r>
      <w:r w:rsidR="00B10D6E" w:rsidRPr="00AC28B4">
        <w:rPr>
          <w:rFonts w:ascii="Times New Roman" w:hAnsi="Times New Roman"/>
          <w:sz w:val="24"/>
          <w:szCs w:val="24"/>
        </w:rPr>
        <w:t>арева по формированию аграрного</w:t>
      </w:r>
      <w:r w:rsidR="009B662B" w:rsidRPr="00AC28B4">
        <w:rPr>
          <w:rFonts w:ascii="Times New Roman" w:hAnsi="Times New Roman"/>
          <w:sz w:val="24"/>
          <w:szCs w:val="24"/>
        </w:rPr>
        <w:t xml:space="preserve"> класса </w:t>
      </w:r>
    </w:p>
    <w:p w:rsidR="00FA2727" w:rsidRPr="00AC28B4" w:rsidRDefault="00FA2727" w:rsidP="00AC28B4">
      <w:pPr>
        <w:tabs>
          <w:tab w:val="num" w:pos="0"/>
        </w:tabs>
        <w:autoSpaceDE w:val="0"/>
        <w:autoSpaceDN w:val="0"/>
        <w:adjustRightInd w:val="0"/>
        <w:spacing w:after="0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-создание благоприятных условий для укрепления физического и нравственно-психического здоровья детей и педагогов. Обеспечение безопасности всех участников образ</w:t>
      </w:r>
      <w:r w:rsidRPr="00AC28B4">
        <w:rPr>
          <w:rFonts w:ascii="Times New Roman" w:hAnsi="Times New Roman"/>
          <w:sz w:val="24"/>
          <w:szCs w:val="24"/>
        </w:rPr>
        <w:t>о</w:t>
      </w:r>
      <w:r w:rsidRPr="00AC28B4">
        <w:rPr>
          <w:rFonts w:ascii="Times New Roman" w:hAnsi="Times New Roman"/>
          <w:sz w:val="24"/>
          <w:szCs w:val="24"/>
        </w:rPr>
        <w:t xml:space="preserve">вательного процесса, формирование культуры безопасности жизнедеятельности и здорового образа жизни </w:t>
      </w:r>
      <w:r w:rsidR="00A57946" w:rsidRPr="00AC28B4">
        <w:rPr>
          <w:rFonts w:ascii="Times New Roman" w:hAnsi="Times New Roman"/>
          <w:sz w:val="24"/>
          <w:szCs w:val="24"/>
        </w:rPr>
        <w:t>обучающихся</w:t>
      </w:r>
      <w:r w:rsidRPr="00AC28B4">
        <w:rPr>
          <w:rFonts w:ascii="Times New Roman" w:hAnsi="Times New Roman"/>
          <w:sz w:val="24"/>
          <w:szCs w:val="24"/>
        </w:rPr>
        <w:t>.</w:t>
      </w:r>
    </w:p>
    <w:p w:rsidR="00FA2727" w:rsidRPr="00AC28B4" w:rsidRDefault="00FA2727" w:rsidP="00AC28B4">
      <w:pPr>
        <w:tabs>
          <w:tab w:val="num" w:pos="0"/>
        </w:tabs>
        <w:spacing w:after="0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4.Совершенствование форм государственно-общественного управления в образовател</w:t>
      </w:r>
      <w:r w:rsidRPr="00AC28B4">
        <w:rPr>
          <w:rFonts w:ascii="Times New Roman" w:hAnsi="Times New Roman"/>
          <w:sz w:val="24"/>
          <w:szCs w:val="24"/>
        </w:rPr>
        <w:t>ь</w:t>
      </w:r>
      <w:r w:rsidRPr="00AC28B4">
        <w:rPr>
          <w:rFonts w:ascii="Times New Roman" w:hAnsi="Times New Roman"/>
          <w:sz w:val="24"/>
          <w:szCs w:val="24"/>
        </w:rPr>
        <w:t xml:space="preserve">ном пространстве </w:t>
      </w:r>
      <w:r w:rsidR="00A57946" w:rsidRPr="00AC28B4">
        <w:rPr>
          <w:rFonts w:ascii="Times New Roman" w:hAnsi="Times New Roman"/>
          <w:sz w:val="24"/>
          <w:szCs w:val="24"/>
        </w:rPr>
        <w:t>школы</w:t>
      </w:r>
      <w:r w:rsidRPr="00AC28B4">
        <w:rPr>
          <w:rFonts w:ascii="Times New Roman" w:hAnsi="Times New Roman"/>
          <w:sz w:val="24"/>
          <w:szCs w:val="24"/>
        </w:rPr>
        <w:t xml:space="preserve">. </w:t>
      </w:r>
    </w:p>
    <w:p w:rsidR="007F2BF3" w:rsidRPr="00AC28B4" w:rsidRDefault="007F2BF3" w:rsidP="00AC28B4">
      <w:pPr>
        <w:tabs>
          <w:tab w:val="num" w:pos="0"/>
        </w:tabs>
        <w:spacing w:after="0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>5. Проводить профилактические мероприятия в ОУ, с целью уменьшения риска распр</w:t>
      </w:r>
      <w:r w:rsidRPr="00AC28B4">
        <w:rPr>
          <w:rFonts w:ascii="Times New Roman" w:hAnsi="Times New Roman"/>
          <w:sz w:val="24"/>
          <w:szCs w:val="24"/>
        </w:rPr>
        <w:t>о</w:t>
      </w:r>
      <w:r w:rsidRPr="00AC28B4">
        <w:rPr>
          <w:rFonts w:ascii="Times New Roman" w:hAnsi="Times New Roman"/>
          <w:sz w:val="24"/>
          <w:szCs w:val="24"/>
        </w:rPr>
        <w:t xml:space="preserve">странения </w:t>
      </w:r>
      <w:r w:rsidRPr="00AC28B4">
        <w:rPr>
          <w:rFonts w:ascii="Times New Roman" w:hAnsi="Times New Roman"/>
          <w:sz w:val="24"/>
          <w:szCs w:val="24"/>
          <w:lang w:val="en-US"/>
        </w:rPr>
        <w:t>COVID</w:t>
      </w:r>
      <w:r w:rsidRPr="00AC28B4">
        <w:rPr>
          <w:rFonts w:ascii="Times New Roman" w:hAnsi="Times New Roman"/>
          <w:sz w:val="24"/>
          <w:szCs w:val="24"/>
        </w:rPr>
        <w:t>-19</w:t>
      </w:r>
    </w:p>
    <w:p w:rsidR="00FA2727" w:rsidRPr="00AC28B4" w:rsidRDefault="00FA2727" w:rsidP="00AC28B4">
      <w:pPr>
        <w:pStyle w:val="ae"/>
        <w:spacing w:before="33" w:after="33"/>
        <w:ind w:left="0"/>
        <w:rPr>
          <w:rFonts w:ascii="Times New Roman" w:eastAsia="Times New Roman" w:hAnsi="Times New Roman"/>
          <w:sz w:val="24"/>
          <w:szCs w:val="24"/>
        </w:rPr>
      </w:pPr>
    </w:p>
    <w:p w:rsidR="00BC22D7" w:rsidRPr="00AC28B4" w:rsidRDefault="00BC22D7" w:rsidP="00AC28B4">
      <w:pPr>
        <w:pStyle w:val="ae"/>
        <w:spacing w:before="33" w:after="33"/>
        <w:ind w:left="0"/>
        <w:rPr>
          <w:rFonts w:ascii="Times New Roman" w:eastAsia="Times New Roman" w:hAnsi="Times New Roman"/>
          <w:sz w:val="24"/>
          <w:szCs w:val="24"/>
        </w:rPr>
      </w:pPr>
      <w:r w:rsidRPr="00AC28B4">
        <w:rPr>
          <w:rFonts w:ascii="Times New Roman" w:eastAsia="Times New Roman" w:hAnsi="Times New Roman"/>
          <w:sz w:val="24"/>
          <w:szCs w:val="24"/>
        </w:rPr>
        <w:t xml:space="preserve">           Директор школы                                   О.С. Михайлова</w:t>
      </w:r>
    </w:p>
    <w:p w:rsidR="00BC22D7" w:rsidRPr="00AC28B4" w:rsidRDefault="00BC22D7" w:rsidP="00AC28B4">
      <w:pPr>
        <w:pStyle w:val="ae"/>
        <w:spacing w:before="33" w:after="33"/>
        <w:ind w:left="0"/>
        <w:rPr>
          <w:rFonts w:ascii="Times New Roman" w:eastAsia="Times New Roman" w:hAnsi="Times New Roman"/>
          <w:sz w:val="24"/>
          <w:szCs w:val="24"/>
        </w:rPr>
      </w:pPr>
    </w:p>
    <w:p w:rsidR="0042544C" w:rsidRPr="00AC28B4" w:rsidRDefault="004A250F" w:rsidP="00AC28B4">
      <w:pPr>
        <w:spacing w:before="33" w:after="33"/>
        <w:jc w:val="center"/>
        <w:rPr>
          <w:rFonts w:ascii="Times New Roman" w:hAnsi="Times New Roman"/>
          <w:sz w:val="24"/>
          <w:szCs w:val="24"/>
        </w:rPr>
      </w:pPr>
      <w:r w:rsidRPr="00AC28B4">
        <w:rPr>
          <w:rFonts w:ascii="Times New Roman" w:hAnsi="Times New Roman"/>
          <w:sz w:val="24"/>
          <w:szCs w:val="24"/>
        </w:rPr>
        <w:t xml:space="preserve">Отчет о </w:t>
      </w:r>
      <w:proofErr w:type="spellStart"/>
      <w:r w:rsidRPr="00AC28B4">
        <w:rPr>
          <w:rFonts w:ascii="Times New Roman" w:hAnsi="Times New Roman"/>
          <w:sz w:val="24"/>
          <w:szCs w:val="24"/>
        </w:rPr>
        <w:t>самообследовании</w:t>
      </w:r>
      <w:proofErr w:type="spellEnd"/>
      <w:r w:rsidRPr="00AC28B4">
        <w:rPr>
          <w:rFonts w:ascii="Times New Roman" w:hAnsi="Times New Roman"/>
          <w:sz w:val="24"/>
          <w:szCs w:val="24"/>
        </w:rPr>
        <w:t xml:space="preserve"> общеобразовательного учреждения размещен на сайте образов</w:t>
      </w:r>
      <w:r w:rsidRPr="00AC28B4">
        <w:rPr>
          <w:rFonts w:ascii="Times New Roman" w:hAnsi="Times New Roman"/>
          <w:sz w:val="24"/>
          <w:szCs w:val="24"/>
        </w:rPr>
        <w:t>а</w:t>
      </w:r>
      <w:r w:rsidRPr="00AC28B4">
        <w:rPr>
          <w:rFonts w:ascii="Times New Roman" w:hAnsi="Times New Roman"/>
          <w:sz w:val="24"/>
          <w:szCs w:val="24"/>
        </w:rPr>
        <w:t xml:space="preserve">тельного учреждения: </w:t>
      </w:r>
      <w:r w:rsidR="00B92A5A" w:rsidRPr="00B92A5A">
        <w:rPr>
          <w:rFonts w:ascii="Times New Roman" w:hAnsi="Times New Roman"/>
          <w:sz w:val="24"/>
          <w:szCs w:val="24"/>
        </w:rPr>
        <w:t>https://yalgsar.gosuslugi.ru/</w:t>
      </w:r>
    </w:p>
    <w:p w:rsidR="003D1EE0" w:rsidRPr="00475CAF" w:rsidRDefault="003D1EE0" w:rsidP="007327D1">
      <w:pPr>
        <w:spacing w:before="33" w:after="33"/>
        <w:jc w:val="center"/>
        <w:rPr>
          <w:rFonts w:ascii="Times New Roman" w:hAnsi="Times New Roman"/>
          <w:sz w:val="24"/>
          <w:szCs w:val="24"/>
        </w:rPr>
      </w:pPr>
    </w:p>
    <w:sectPr w:rsidR="003D1EE0" w:rsidRPr="00475CAF" w:rsidSect="00CF134F">
      <w:footerReference w:type="default" r:id="rId12"/>
      <w:pgSz w:w="11906" w:h="16838"/>
      <w:pgMar w:top="425" w:right="85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EC0" w:rsidRDefault="009C1EC0" w:rsidP="00E624F2">
      <w:pPr>
        <w:spacing w:after="0" w:line="240" w:lineRule="auto"/>
      </w:pPr>
      <w:r>
        <w:separator/>
      </w:r>
    </w:p>
  </w:endnote>
  <w:endnote w:type="continuationSeparator" w:id="0">
    <w:p w:rsidR="009C1EC0" w:rsidRDefault="009C1EC0" w:rsidP="00E62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(WE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ragmaticaC">
    <w:altName w:val="Courier New"/>
    <w:panose1 w:val="00000000000000000000"/>
    <w:charset w:val="CE"/>
    <w:family w:val="decorative"/>
    <w:notTrueType/>
    <w:pitch w:val="variable"/>
    <w:sig w:usb0="00000001" w:usb1="00000000" w:usb2="00000000" w:usb3="00000000" w:csb0="00000000" w:csb1="00000000"/>
  </w:font>
  <w:font w:name="AGOpusHighResolution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9F1" w:rsidRDefault="00E539F1">
    <w:pPr>
      <w:pStyle w:val="aff2"/>
      <w:jc w:val="center"/>
    </w:pPr>
  </w:p>
  <w:p w:rsidR="00E539F1" w:rsidRDefault="00E539F1">
    <w:pPr>
      <w:pStyle w:val="af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9F1" w:rsidRDefault="00536ED9">
    <w:pPr>
      <w:pStyle w:val="aff2"/>
      <w:jc w:val="center"/>
    </w:pPr>
    <w:fldSimple w:instr=" PAGE   \* MERGEFORMAT ">
      <w:r w:rsidR="005C1228">
        <w:rPr>
          <w:noProof/>
        </w:rPr>
        <w:t>17</w:t>
      </w:r>
    </w:fldSimple>
  </w:p>
  <w:p w:rsidR="00E539F1" w:rsidRDefault="00E539F1">
    <w:pPr>
      <w:pStyle w:val="af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9F1" w:rsidRDefault="00536ED9">
    <w:pPr>
      <w:pStyle w:val="aff2"/>
      <w:jc w:val="center"/>
    </w:pPr>
    <w:fldSimple w:instr="PAGE   \* MERGEFORMAT">
      <w:r w:rsidR="005C1228">
        <w:rPr>
          <w:noProof/>
        </w:rPr>
        <w:t>50</w:t>
      </w:r>
    </w:fldSimple>
  </w:p>
  <w:p w:rsidR="00E539F1" w:rsidRDefault="00E539F1">
    <w:pPr>
      <w:pStyle w:val="af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EC0" w:rsidRDefault="009C1EC0" w:rsidP="00E624F2">
      <w:pPr>
        <w:spacing w:after="0" w:line="240" w:lineRule="auto"/>
      </w:pPr>
      <w:r>
        <w:separator/>
      </w:r>
    </w:p>
  </w:footnote>
  <w:footnote w:type="continuationSeparator" w:id="0">
    <w:p w:rsidR="009C1EC0" w:rsidRDefault="009C1EC0" w:rsidP="00E624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74E876C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FE"/>
    <w:multiLevelType w:val="singleLevel"/>
    <w:tmpl w:val="6C0C8D26"/>
    <w:lvl w:ilvl="0">
      <w:numFmt w:val="bullet"/>
      <w:lvlText w:val="*"/>
      <w:lvlJc w:val="left"/>
      <w:pPr>
        <w:ind w:left="0" w:firstLine="0"/>
      </w:pPr>
    </w:lvl>
  </w:abstractNum>
  <w:abstractNum w:abstractNumId="2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3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/>
      </w:rPr>
    </w:lvl>
  </w:abstractNum>
  <w:abstractNum w:abstractNumId="4">
    <w:nsid w:val="00000004"/>
    <w:multiLevelType w:val="singleLevel"/>
    <w:tmpl w:val="00000004"/>
    <w:name w:val="WW8Num8"/>
    <w:lvl w:ilvl="0">
      <w:start w:val="1"/>
      <w:numFmt w:val="bullet"/>
      <w:lvlText w:val=""/>
      <w:lvlJc w:val="left"/>
      <w:pPr>
        <w:tabs>
          <w:tab w:val="num" w:pos="-927"/>
        </w:tabs>
        <w:ind w:left="360" w:hanging="360"/>
      </w:pPr>
      <w:rPr>
        <w:rFonts w:ascii="Symbol" w:hAnsi="Symbol"/>
      </w:rPr>
    </w:lvl>
  </w:abstractNum>
  <w:abstractNum w:abstractNumId="5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20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20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20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20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B"/>
    <w:multiLevelType w:val="singleLevel"/>
    <w:tmpl w:val="0000000B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rFonts w:cs="Times New Roman"/>
      </w:rPr>
    </w:lvl>
  </w:abstractNum>
  <w:abstractNum w:abstractNumId="8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1A96F33"/>
    <w:multiLevelType w:val="hybridMultilevel"/>
    <w:tmpl w:val="CAC2E7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2441DF1"/>
    <w:multiLevelType w:val="multilevel"/>
    <w:tmpl w:val="DBA284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1">
    <w:nsid w:val="024B3807"/>
    <w:multiLevelType w:val="hybridMultilevel"/>
    <w:tmpl w:val="6922A0C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03B55BDB"/>
    <w:multiLevelType w:val="hybridMultilevel"/>
    <w:tmpl w:val="7A7EC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4A8499F"/>
    <w:multiLevelType w:val="hybridMultilevel"/>
    <w:tmpl w:val="B858A8B0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4">
    <w:nsid w:val="08955D41"/>
    <w:multiLevelType w:val="hybridMultilevel"/>
    <w:tmpl w:val="82FCA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B30532F"/>
    <w:multiLevelType w:val="multilevel"/>
    <w:tmpl w:val="DDB28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0C2A6B62"/>
    <w:multiLevelType w:val="hybridMultilevel"/>
    <w:tmpl w:val="07CEA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1715CD7"/>
    <w:multiLevelType w:val="hybridMultilevel"/>
    <w:tmpl w:val="FB1C1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6AB5D98"/>
    <w:multiLevelType w:val="hybridMultilevel"/>
    <w:tmpl w:val="F9E466D4"/>
    <w:lvl w:ilvl="0" w:tplc="9688715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174E35D3"/>
    <w:multiLevelType w:val="hybridMultilevel"/>
    <w:tmpl w:val="79B0E96E"/>
    <w:lvl w:ilvl="0" w:tplc="B346FBC0">
      <w:start w:val="6"/>
      <w:numFmt w:val="decimal"/>
      <w:lvlText w:val="%1"/>
      <w:lvlJc w:val="left"/>
      <w:pPr>
        <w:ind w:left="2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</w:lvl>
    <w:lvl w:ilvl="3" w:tplc="0419000F" w:tentative="1">
      <w:start w:val="1"/>
      <w:numFmt w:val="decimal"/>
      <w:lvlText w:val="%4."/>
      <w:lvlJc w:val="left"/>
      <w:pPr>
        <w:ind w:left="4365" w:hanging="360"/>
      </w:p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</w:lvl>
    <w:lvl w:ilvl="6" w:tplc="0419000F" w:tentative="1">
      <w:start w:val="1"/>
      <w:numFmt w:val="decimal"/>
      <w:lvlText w:val="%7."/>
      <w:lvlJc w:val="left"/>
      <w:pPr>
        <w:ind w:left="6525" w:hanging="360"/>
      </w:p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20">
    <w:nsid w:val="19532E2C"/>
    <w:multiLevelType w:val="multilevel"/>
    <w:tmpl w:val="F5D47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1A7F41AD"/>
    <w:multiLevelType w:val="hybridMultilevel"/>
    <w:tmpl w:val="7EC009A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24B4437F"/>
    <w:multiLevelType w:val="hybridMultilevel"/>
    <w:tmpl w:val="2146F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B3B208B"/>
    <w:multiLevelType w:val="hybridMultilevel"/>
    <w:tmpl w:val="7E66A5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F337D4A"/>
    <w:multiLevelType w:val="hybridMultilevel"/>
    <w:tmpl w:val="88605EE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41C6651"/>
    <w:multiLevelType w:val="multilevel"/>
    <w:tmpl w:val="2056E686"/>
    <w:name w:val="Нумерованный список 2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2."/>
      <w:lvlJc w:val="left"/>
      <w:pPr>
        <w:ind w:left="1080" w:firstLine="0"/>
      </w:pPr>
    </w:lvl>
    <w:lvl w:ilvl="2">
      <w:start w:val="1"/>
      <w:numFmt w:val="decimal"/>
      <w:lvlText w:val="%3."/>
      <w:lvlJc w:val="left"/>
      <w:pPr>
        <w:ind w:left="180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decimal"/>
      <w:lvlText w:val="%5."/>
      <w:lvlJc w:val="left"/>
      <w:pPr>
        <w:ind w:left="3240" w:firstLine="0"/>
      </w:pPr>
    </w:lvl>
    <w:lvl w:ilvl="5">
      <w:start w:val="1"/>
      <w:numFmt w:val="decimal"/>
      <w:lvlText w:val="%6."/>
      <w:lvlJc w:val="left"/>
      <w:pPr>
        <w:ind w:left="396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decimal"/>
      <w:lvlText w:val="%8."/>
      <w:lvlJc w:val="left"/>
      <w:pPr>
        <w:ind w:left="5400" w:firstLine="0"/>
      </w:pPr>
    </w:lvl>
    <w:lvl w:ilvl="8">
      <w:start w:val="1"/>
      <w:numFmt w:val="decimal"/>
      <w:lvlText w:val="%9."/>
      <w:lvlJc w:val="left"/>
      <w:pPr>
        <w:ind w:left="6120" w:firstLine="0"/>
      </w:pPr>
    </w:lvl>
  </w:abstractNum>
  <w:abstractNum w:abstractNumId="26">
    <w:nsid w:val="353C7C17"/>
    <w:multiLevelType w:val="multilevel"/>
    <w:tmpl w:val="2CD69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78B1996"/>
    <w:multiLevelType w:val="hybridMultilevel"/>
    <w:tmpl w:val="579E9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D053BE"/>
    <w:multiLevelType w:val="multilevel"/>
    <w:tmpl w:val="C5666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B352BC2"/>
    <w:multiLevelType w:val="hybridMultilevel"/>
    <w:tmpl w:val="5CBAAC00"/>
    <w:lvl w:ilvl="0" w:tplc="0E9480C2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>
    <w:nsid w:val="42213345"/>
    <w:multiLevelType w:val="hybridMultilevel"/>
    <w:tmpl w:val="9C5AD08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1">
    <w:nsid w:val="447B560A"/>
    <w:multiLevelType w:val="hybridMultilevel"/>
    <w:tmpl w:val="27AC5C08"/>
    <w:lvl w:ilvl="0" w:tplc="ACE8B13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543406"/>
    <w:multiLevelType w:val="hybridMultilevel"/>
    <w:tmpl w:val="F2A2C3A2"/>
    <w:lvl w:ilvl="0" w:tplc="041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33">
    <w:nsid w:val="50B86438"/>
    <w:multiLevelType w:val="hybridMultilevel"/>
    <w:tmpl w:val="00506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32150F9"/>
    <w:multiLevelType w:val="hybridMultilevel"/>
    <w:tmpl w:val="DDFC9FF4"/>
    <w:lvl w:ilvl="0" w:tplc="6F2A0C36">
      <w:start w:val="1"/>
      <w:numFmt w:val="decimal"/>
      <w:lvlText w:val="%1."/>
      <w:lvlJc w:val="left"/>
      <w:pPr>
        <w:ind w:left="43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>
    <w:nsid w:val="5A8862DA"/>
    <w:multiLevelType w:val="hybridMultilevel"/>
    <w:tmpl w:val="CB004A90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AE099F"/>
    <w:multiLevelType w:val="hybridMultilevel"/>
    <w:tmpl w:val="A788A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D71145"/>
    <w:multiLevelType w:val="hybridMultilevel"/>
    <w:tmpl w:val="51721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E012981"/>
    <w:multiLevelType w:val="hybridMultilevel"/>
    <w:tmpl w:val="CF48BBD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>
    <w:nsid w:val="65205771"/>
    <w:multiLevelType w:val="hybridMultilevel"/>
    <w:tmpl w:val="C5EC891C"/>
    <w:lvl w:ilvl="0" w:tplc="041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40">
    <w:nsid w:val="6F0012D6"/>
    <w:multiLevelType w:val="hybridMultilevel"/>
    <w:tmpl w:val="7E6C9798"/>
    <w:lvl w:ilvl="0" w:tplc="9676B3F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C53AEC"/>
    <w:multiLevelType w:val="hybridMultilevel"/>
    <w:tmpl w:val="7282814C"/>
    <w:lvl w:ilvl="0" w:tplc="04190001">
      <w:start w:val="1"/>
      <w:numFmt w:val="bullet"/>
      <w:lvlText w:val="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42">
    <w:nsid w:val="70A826D8"/>
    <w:multiLevelType w:val="hybridMultilevel"/>
    <w:tmpl w:val="B5EC8CFA"/>
    <w:lvl w:ilvl="0" w:tplc="DDD6E35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BE05A6"/>
    <w:multiLevelType w:val="hybridMultilevel"/>
    <w:tmpl w:val="C4BCD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8B730A"/>
    <w:multiLevelType w:val="hybridMultilevel"/>
    <w:tmpl w:val="42A4D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AA0BB1"/>
    <w:multiLevelType w:val="hybridMultilevel"/>
    <w:tmpl w:val="7452019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0"/>
  </w:num>
  <w:num w:numId="3">
    <w:abstractNumId w:val="13"/>
  </w:num>
  <w:num w:numId="4">
    <w:abstractNumId w:val="7"/>
  </w:num>
  <w:num w:numId="5">
    <w:abstractNumId w:val="30"/>
  </w:num>
  <w:num w:numId="6">
    <w:abstractNumId w:val="31"/>
  </w:num>
  <w:num w:numId="7">
    <w:abstractNumId w:val="35"/>
  </w:num>
  <w:num w:numId="8">
    <w:abstractNumId w:val="18"/>
  </w:num>
  <w:num w:numId="9">
    <w:abstractNumId w:val="22"/>
  </w:num>
  <w:num w:numId="1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9"/>
  </w:num>
  <w:num w:numId="13">
    <w:abstractNumId w:val="28"/>
  </w:num>
  <w:num w:numId="14">
    <w:abstractNumId w:val="15"/>
  </w:num>
  <w:num w:numId="15">
    <w:abstractNumId w:val="29"/>
  </w:num>
  <w:num w:numId="16">
    <w:abstractNumId w:val="23"/>
  </w:num>
  <w:num w:numId="17">
    <w:abstractNumId w:val="44"/>
  </w:num>
  <w:num w:numId="18">
    <w:abstractNumId w:val="19"/>
  </w:num>
  <w:num w:numId="19">
    <w:abstractNumId w:val="43"/>
  </w:num>
  <w:num w:numId="20">
    <w:abstractNumId w:val="33"/>
  </w:num>
  <w:num w:numId="21">
    <w:abstractNumId w:val="37"/>
  </w:num>
  <w:num w:numId="22">
    <w:abstractNumId w:val="14"/>
  </w:num>
  <w:num w:numId="23">
    <w:abstractNumId w:val="36"/>
  </w:num>
  <w:num w:numId="24">
    <w:abstractNumId w:val="16"/>
  </w:num>
  <w:num w:numId="25">
    <w:abstractNumId w:val="40"/>
  </w:num>
  <w:num w:numId="26">
    <w:abstractNumId w:val="34"/>
  </w:num>
  <w:num w:numId="27">
    <w:abstractNumId w:val="41"/>
  </w:num>
  <w:num w:numId="28">
    <w:abstractNumId w:val="1"/>
    <w:lvlOverride w:ilvl="0">
      <w:lvl w:ilvl="0">
        <w:numFmt w:val="bullet"/>
        <w:lvlText w:val="-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1"/>
    <w:lvlOverride w:ilvl="0">
      <w:lvl w:ilvl="0">
        <w:numFmt w:val="bullet"/>
        <w:lvlText w:val="-"/>
        <w:legacy w:legacy="1" w:legacySpace="0" w:legacyIndent="15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20"/>
  </w:num>
  <w:num w:numId="31">
    <w:abstractNumId w:val="12"/>
  </w:num>
  <w:num w:numId="32">
    <w:abstractNumId w:val="27"/>
  </w:num>
  <w:num w:numId="33">
    <w:abstractNumId w:val="9"/>
  </w:num>
  <w:num w:numId="34">
    <w:abstractNumId w:val="32"/>
  </w:num>
  <w:num w:numId="35">
    <w:abstractNumId w:val="42"/>
  </w:num>
  <w:num w:numId="36">
    <w:abstractNumId w:val="45"/>
  </w:num>
  <w:num w:numId="37">
    <w:abstractNumId w:val="11"/>
  </w:num>
  <w:num w:numId="38">
    <w:abstractNumId w:val="38"/>
  </w:num>
  <w:num w:numId="39">
    <w:abstractNumId w:val="17"/>
  </w:num>
  <w:num w:numId="40">
    <w:abstractNumId w:val="21"/>
  </w:num>
  <w:num w:numId="4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5D38"/>
    <w:rsid w:val="00003F56"/>
    <w:rsid w:val="00004E04"/>
    <w:rsid w:val="0001178C"/>
    <w:rsid w:val="000209D8"/>
    <w:rsid w:val="00022B3A"/>
    <w:rsid w:val="00023472"/>
    <w:rsid w:val="00026284"/>
    <w:rsid w:val="00030889"/>
    <w:rsid w:val="000375EA"/>
    <w:rsid w:val="0004027A"/>
    <w:rsid w:val="0004255A"/>
    <w:rsid w:val="000433E1"/>
    <w:rsid w:val="00043E89"/>
    <w:rsid w:val="00043FA8"/>
    <w:rsid w:val="00045F63"/>
    <w:rsid w:val="00054906"/>
    <w:rsid w:val="000565CE"/>
    <w:rsid w:val="000567DA"/>
    <w:rsid w:val="000567EF"/>
    <w:rsid w:val="00057760"/>
    <w:rsid w:val="00060C06"/>
    <w:rsid w:val="000620BD"/>
    <w:rsid w:val="000654BC"/>
    <w:rsid w:val="00066F3F"/>
    <w:rsid w:val="00067CEE"/>
    <w:rsid w:val="0007271E"/>
    <w:rsid w:val="0007473C"/>
    <w:rsid w:val="00074C29"/>
    <w:rsid w:val="0007662C"/>
    <w:rsid w:val="00080735"/>
    <w:rsid w:val="0008082B"/>
    <w:rsid w:val="00087037"/>
    <w:rsid w:val="00090DC2"/>
    <w:rsid w:val="00092E99"/>
    <w:rsid w:val="000949D9"/>
    <w:rsid w:val="00096B50"/>
    <w:rsid w:val="00097E12"/>
    <w:rsid w:val="000A2BB9"/>
    <w:rsid w:val="000A2E5B"/>
    <w:rsid w:val="000B0147"/>
    <w:rsid w:val="000B749A"/>
    <w:rsid w:val="000C003B"/>
    <w:rsid w:val="000C0EC1"/>
    <w:rsid w:val="000C5976"/>
    <w:rsid w:val="000C67CF"/>
    <w:rsid w:val="000D14A4"/>
    <w:rsid w:val="000D1B62"/>
    <w:rsid w:val="000D38CC"/>
    <w:rsid w:val="000D3B74"/>
    <w:rsid w:val="000D691C"/>
    <w:rsid w:val="000E1628"/>
    <w:rsid w:val="000E316F"/>
    <w:rsid w:val="000E48D7"/>
    <w:rsid w:val="000E79B4"/>
    <w:rsid w:val="000F20E5"/>
    <w:rsid w:val="000F31FD"/>
    <w:rsid w:val="000F52F2"/>
    <w:rsid w:val="00100C77"/>
    <w:rsid w:val="001012E1"/>
    <w:rsid w:val="00113AC1"/>
    <w:rsid w:val="001206D8"/>
    <w:rsid w:val="0012197E"/>
    <w:rsid w:val="00124ECC"/>
    <w:rsid w:val="001254DD"/>
    <w:rsid w:val="00126F04"/>
    <w:rsid w:val="00144D1F"/>
    <w:rsid w:val="00146280"/>
    <w:rsid w:val="0014659C"/>
    <w:rsid w:val="001516C2"/>
    <w:rsid w:val="0015252D"/>
    <w:rsid w:val="0015432D"/>
    <w:rsid w:val="0015618F"/>
    <w:rsid w:val="00162DF8"/>
    <w:rsid w:val="00165D2F"/>
    <w:rsid w:val="00176868"/>
    <w:rsid w:val="00184788"/>
    <w:rsid w:val="00185809"/>
    <w:rsid w:val="001912CE"/>
    <w:rsid w:val="00191DD2"/>
    <w:rsid w:val="001932F6"/>
    <w:rsid w:val="00196E51"/>
    <w:rsid w:val="00197E6F"/>
    <w:rsid w:val="001A1944"/>
    <w:rsid w:val="001A42D5"/>
    <w:rsid w:val="001A45EE"/>
    <w:rsid w:val="001A4CA5"/>
    <w:rsid w:val="001A5CF6"/>
    <w:rsid w:val="001A61FE"/>
    <w:rsid w:val="001A7807"/>
    <w:rsid w:val="001B333A"/>
    <w:rsid w:val="001B4957"/>
    <w:rsid w:val="001C05ED"/>
    <w:rsid w:val="001C0F5B"/>
    <w:rsid w:val="001C21E7"/>
    <w:rsid w:val="001C3511"/>
    <w:rsid w:val="001D1A0E"/>
    <w:rsid w:val="001D3B53"/>
    <w:rsid w:val="001D4001"/>
    <w:rsid w:val="001D5F1B"/>
    <w:rsid w:val="001D755E"/>
    <w:rsid w:val="001E01FC"/>
    <w:rsid w:val="001E05A8"/>
    <w:rsid w:val="001E5DA4"/>
    <w:rsid w:val="001E6C97"/>
    <w:rsid w:val="001F3FEC"/>
    <w:rsid w:val="001F6289"/>
    <w:rsid w:val="001F77D4"/>
    <w:rsid w:val="00200728"/>
    <w:rsid w:val="00201149"/>
    <w:rsid w:val="00202669"/>
    <w:rsid w:val="00203153"/>
    <w:rsid w:val="0020464C"/>
    <w:rsid w:val="00210770"/>
    <w:rsid w:val="002125F3"/>
    <w:rsid w:val="0021766A"/>
    <w:rsid w:val="00220239"/>
    <w:rsid w:val="002324A9"/>
    <w:rsid w:val="0023527B"/>
    <w:rsid w:val="0023784A"/>
    <w:rsid w:val="00237A4B"/>
    <w:rsid w:val="0024298E"/>
    <w:rsid w:val="00243418"/>
    <w:rsid w:val="00245B04"/>
    <w:rsid w:val="0025067F"/>
    <w:rsid w:val="00251377"/>
    <w:rsid w:val="00252516"/>
    <w:rsid w:val="002526C8"/>
    <w:rsid w:val="0025280C"/>
    <w:rsid w:val="00252FF0"/>
    <w:rsid w:val="00254966"/>
    <w:rsid w:val="00255017"/>
    <w:rsid w:val="00257C19"/>
    <w:rsid w:val="002620A4"/>
    <w:rsid w:val="0026247E"/>
    <w:rsid w:val="0026698F"/>
    <w:rsid w:val="002669AE"/>
    <w:rsid w:val="00267C55"/>
    <w:rsid w:val="00275DD2"/>
    <w:rsid w:val="00276D95"/>
    <w:rsid w:val="00280F5E"/>
    <w:rsid w:val="0028129C"/>
    <w:rsid w:val="00283C80"/>
    <w:rsid w:val="002855EE"/>
    <w:rsid w:val="00286036"/>
    <w:rsid w:val="00291646"/>
    <w:rsid w:val="00291C9F"/>
    <w:rsid w:val="00292152"/>
    <w:rsid w:val="002A2DB2"/>
    <w:rsid w:val="002A65E8"/>
    <w:rsid w:val="002A71D5"/>
    <w:rsid w:val="002B621B"/>
    <w:rsid w:val="002B7AA2"/>
    <w:rsid w:val="002C28F8"/>
    <w:rsid w:val="002C7FCE"/>
    <w:rsid w:val="002D311A"/>
    <w:rsid w:val="002D318D"/>
    <w:rsid w:val="002D5548"/>
    <w:rsid w:val="002D6DC8"/>
    <w:rsid w:val="002E404B"/>
    <w:rsid w:val="002E474B"/>
    <w:rsid w:val="002F10C2"/>
    <w:rsid w:val="002F5860"/>
    <w:rsid w:val="002F5D4C"/>
    <w:rsid w:val="002F71E3"/>
    <w:rsid w:val="00301143"/>
    <w:rsid w:val="00304776"/>
    <w:rsid w:val="00304B79"/>
    <w:rsid w:val="00307A72"/>
    <w:rsid w:val="00307F8D"/>
    <w:rsid w:val="00316E15"/>
    <w:rsid w:val="00323449"/>
    <w:rsid w:val="00326F60"/>
    <w:rsid w:val="0033133D"/>
    <w:rsid w:val="00333895"/>
    <w:rsid w:val="00334328"/>
    <w:rsid w:val="00342680"/>
    <w:rsid w:val="0034376D"/>
    <w:rsid w:val="00343BEB"/>
    <w:rsid w:val="00344463"/>
    <w:rsid w:val="00346E8D"/>
    <w:rsid w:val="00347F0A"/>
    <w:rsid w:val="00354099"/>
    <w:rsid w:val="0035578D"/>
    <w:rsid w:val="0035580F"/>
    <w:rsid w:val="00361343"/>
    <w:rsid w:val="00365037"/>
    <w:rsid w:val="00366E42"/>
    <w:rsid w:val="00367EFE"/>
    <w:rsid w:val="00371256"/>
    <w:rsid w:val="0037321E"/>
    <w:rsid w:val="00375452"/>
    <w:rsid w:val="003757D0"/>
    <w:rsid w:val="00381360"/>
    <w:rsid w:val="0038347D"/>
    <w:rsid w:val="00385B6C"/>
    <w:rsid w:val="003860D4"/>
    <w:rsid w:val="003870B8"/>
    <w:rsid w:val="00395468"/>
    <w:rsid w:val="00397273"/>
    <w:rsid w:val="00397D4A"/>
    <w:rsid w:val="003B18F8"/>
    <w:rsid w:val="003B4967"/>
    <w:rsid w:val="003B69DB"/>
    <w:rsid w:val="003C039C"/>
    <w:rsid w:val="003C1158"/>
    <w:rsid w:val="003C34D5"/>
    <w:rsid w:val="003C44D3"/>
    <w:rsid w:val="003D1C53"/>
    <w:rsid w:val="003D1EE0"/>
    <w:rsid w:val="003E3B16"/>
    <w:rsid w:val="003E4232"/>
    <w:rsid w:val="003E4970"/>
    <w:rsid w:val="003F619F"/>
    <w:rsid w:val="004026E9"/>
    <w:rsid w:val="00407748"/>
    <w:rsid w:val="00407D15"/>
    <w:rsid w:val="00417F3E"/>
    <w:rsid w:val="004221CC"/>
    <w:rsid w:val="00424BFD"/>
    <w:rsid w:val="00424F89"/>
    <w:rsid w:val="0042544C"/>
    <w:rsid w:val="00425B7C"/>
    <w:rsid w:val="004306E4"/>
    <w:rsid w:val="00432D48"/>
    <w:rsid w:val="0043678D"/>
    <w:rsid w:val="00441D82"/>
    <w:rsid w:val="00444625"/>
    <w:rsid w:val="004470D9"/>
    <w:rsid w:val="004553AC"/>
    <w:rsid w:val="0045727E"/>
    <w:rsid w:val="00457897"/>
    <w:rsid w:val="0046465B"/>
    <w:rsid w:val="00466322"/>
    <w:rsid w:val="00467008"/>
    <w:rsid w:val="004745BF"/>
    <w:rsid w:val="00475CAF"/>
    <w:rsid w:val="0047618C"/>
    <w:rsid w:val="004761D9"/>
    <w:rsid w:val="00476F30"/>
    <w:rsid w:val="0048253C"/>
    <w:rsid w:val="004828CB"/>
    <w:rsid w:val="00484997"/>
    <w:rsid w:val="00484FA9"/>
    <w:rsid w:val="004877CA"/>
    <w:rsid w:val="00492514"/>
    <w:rsid w:val="004A250F"/>
    <w:rsid w:val="004B155F"/>
    <w:rsid w:val="004B23E3"/>
    <w:rsid w:val="004B289A"/>
    <w:rsid w:val="004B398B"/>
    <w:rsid w:val="004B7E19"/>
    <w:rsid w:val="004C24C5"/>
    <w:rsid w:val="004D1897"/>
    <w:rsid w:val="004D2658"/>
    <w:rsid w:val="004D4C92"/>
    <w:rsid w:val="004D7BE1"/>
    <w:rsid w:val="004D7CDB"/>
    <w:rsid w:val="004E1F36"/>
    <w:rsid w:val="004E4A70"/>
    <w:rsid w:val="004E5D7E"/>
    <w:rsid w:val="004F3A59"/>
    <w:rsid w:val="004F59D3"/>
    <w:rsid w:val="00510AF7"/>
    <w:rsid w:val="005132D8"/>
    <w:rsid w:val="005144E9"/>
    <w:rsid w:val="00523468"/>
    <w:rsid w:val="00535ACD"/>
    <w:rsid w:val="00536ED9"/>
    <w:rsid w:val="0054122D"/>
    <w:rsid w:val="005417CA"/>
    <w:rsid w:val="00544C1A"/>
    <w:rsid w:val="00545E51"/>
    <w:rsid w:val="00546E64"/>
    <w:rsid w:val="00551393"/>
    <w:rsid w:val="00552002"/>
    <w:rsid w:val="00555B91"/>
    <w:rsid w:val="00557FFB"/>
    <w:rsid w:val="00560DA3"/>
    <w:rsid w:val="00567B9B"/>
    <w:rsid w:val="00583202"/>
    <w:rsid w:val="00584CAF"/>
    <w:rsid w:val="00593192"/>
    <w:rsid w:val="00594125"/>
    <w:rsid w:val="005948A6"/>
    <w:rsid w:val="00596E04"/>
    <w:rsid w:val="005A099F"/>
    <w:rsid w:val="005A1801"/>
    <w:rsid w:val="005A2D0D"/>
    <w:rsid w:val="005A6717"/>
    <w:rsid w:val="005A6E44"/>
    <w:rsid w:val="005A70D8"/>
    <w:rsid w:val="005B0B1B"/>
    <w:rsid w:val="005C1228"/>
    <w:rsid w:val="005C6426"/>
    <w:rsid w:val="005C750F"/>
    <w:rsid w:val="005D2605"/>
    <w:rsid w:val="005D260C"/>
    <w:rsid w:val="005D5852"/>
    <w:rsid w:val="005D5962"/>
    <w:rsid w:val="005D5D01"/>
    <w:rsid w:val="005E3322"/>
    <w:rsid w:val="005E377A"/>
    <w:rsid w:val="005E441C"/>
    <w:rsid w:val="005E63FD"/>
    <w:rsid w:val="005E64A2"/>
    <w:rsid w:val="005E6E95"/>
    <w:rsid w:val="005E75E5"/>
    <w:rsid w:val="005E7CB5"/>
    <w:rsid w:val="005E7E1E"/>
    <w:rsid w:val="005F38A6"/>
    <w:rsid w:val="005F5EDD"/>
    <w:rsid w:val="005F71AA"/>
    <w:rsid w:val="00613281"/>
    <w:rsid w:val="00614857"/>
    <w:rsid w:val="00621E5D"/>
    <w:rsid w:val="006315CA"/>
    <w:rsid w:val="006316F6"/>
    <w:rsid w:val="00636D42"/>
    <w:rsid w:val="006405C3"/>
    <w:rsid w:val="006456AC"/>
    <w:rsid w:val="00645C84"/>
    <w:rsid w:val="00645DC2"/>
    <w:rsid w:val="00646AFA"/>
    <w:rsid w:val="006508DC"/>
    <w:rsid w:val="0065107F"/>
    <w:rsid w:val="00654B97"/>
    <w:rsid w:val="006566AA"/>
    <w:rsid w:val="00663355"/>
    <w:rsid w:val="0066456F"/>
    <w:rsid w:val="0066658D"/>
    <w:rsid w:val="006675FE"/>
    <w:rsid w:val="00672D2C"/>
    <w:rsid w:val="0067309C"/>
    <w:rsid w:val="00673F79"/>
    <w:rsid w:val="00676587"/>
    <w:rsid w:val="0068127D"/>
    <w:rsid w:val="00687806"/>
    <w:rsid w:val="00695553"/>
    <w:rsid w:val="00695B93"/>
    <w:rsid w:val="006967DB"/>
    <w:rsid w:val="00697E62"/>
    <w:rsid w:val="006A23D5"/>
    <w:rsid w:val="006A56CB"/>
    <w:rsid w:val="006B0775"/>
    <w:rsid w:val="006B0AEA"/>
    <w:rsid w:val="006B7836"/>
    <w:rsid w:val="006B7C58"/>
    <w:rsid w:val="006C5052"/>
    <w:rsid w:val="006C63FA"/>
    <w:rsid w:val="006D083D"/>
    <w:rsid w:val="006D1EB1"/>
    <w:rsid w:val="006D309C"/>
    <w:rsid w:val="006E0C7B"/>
    <w:rsid w:val="006E2347"/>
    <w:rsid w:val="006E3530"/>
    <w:rsid w:val="006E75B0"/>
    <w:rsid w:val="006F0A81"/>
    <w:rsid w:val="006F25E8"/>
    <w:rsid w:val="006F5B2F"/>
    <w:rsid w:val="00701F2A"/>
    <w:rsid w:val="00704482"/>
    <w:rsid w:val="00705A37"/>
    <w:rsid w:val="00705F24"/>
    <w:rsid w:val="007122CF"/>
    <w:rsid w:val="00712795"/>
    <w:rsid w:val="00712948"/>
    <w:rsid w:val="0071373F"/>
    <w:rsid w:val="007178D5"/>
    <w:rsid w:val="0072061A"/>
    <w:rsid w:val="00720911"/>
    <w:rsid w:val="00722DAA"/>
    <w:rsid w:val="0073072F"/>
    <w:rsid w:val="007327D1"/>
    <w:rsid w:val="0073332A"/>
    <w:rsid w:val="007362D4"/>
    <w:rsid w:val="00736716"/>
    <w:rsid w:val="00737ECC"/>
    <w:rsid w:val="007418AC"/>
    <w:rsid w:val="00744844"/>
    <w:rsid w:val="00745BFB"/>
    <w:rsid w:val="00746CA9"/>
    <w:rsid w:val="00747B2D"/>
    <w:rsid w:val="007525C3"/>
    <w:rsid w:val="00754150"/>
    <w:rsid w:val="00772310"/>
    <w:rsid w:val="00773B93"/>
    <w:rsid w:val="00774B65"/>
    <w:rsid w:val="00775A3A"/>
    <w:rsid w:val="00776CDC"/>
    <w:rsid w:val="00777AFF"/>
    <w:rsid w:val="00783E60"/>
    <w:rsid w:val="00784527"/>
    <w:rsid w:val="007901C2"/>
    <w:rsid w:val="00795DAE"/>
    <w:rsid w:val="007A0FA8"/>
    <w:rsid w:val="007A2B8A"/>
    <w:rsid w:val="007A5540"/>
    <w:rsid w:val="007A70ED"/>
    <w:rsid w:val="007B132D"/>
    <w:rsid w:val="007B14D5"/>
    <w:rsid w:val="007B70CE"/>
    <w:rsid w:val="007C0C42"/>
    <w:rsid w:val="007C2378"/>
    <w:rsid w:val="007C36F2"/>
    <w:rsid w:val="007C3F95"/>
    <w:rsid w:val="007C45A1"/>
    <w:rsid w:val="007C45FA"/>
    <w:rsid w:val="007D0F08"/>
    <w:rsid w:val="007D4E94"/>
    <w:rsid w:val="007E3028"/>
    <w:rsid w:val="007E4E46"/>
    <w:rsid w:val="007E5064"/>
    <w:rsid w:val="007E568F"/>
    <w:rsid w:val="007E5773"/>
    <w:rsid w:val="007E6FD5"/>
    <w:rsid w:val="007F24D8"/>
    <w:rsid w:val="007F2BF3"/>
    <w:rsid w:val="007F75C4"/>
    <w:rsid w:val="00802A8B"/>
    <w:rsid w:val="00810024"/>
    <w:rsid w:val="0081151F"/>
    <w:rsid w:val="008177DB"/>
    <w:rsid w:val="008257BF"/>
    <w:rsid w:val="00825EEA"/>
    <w:rsid w:val="008323DA"/>
    <w:rsid w:val="00836516"/>
    <w:rsid w:val="00837871"/>
    <w:rsid w:val="008402E0"/>
    <w:rsid w:val="008424F0"/>
    <w:rsid w:val="008431A7"/>
    <w:rsid w:val="00845B8D"/>
    <w:rsid w:val="0084762B"/>
    <w:rsid w:val="00852184"/>
    <w:rsid w:val="00852FAE"/>
    <w:rsid w:val="008614A1"/>
    <w:rsid w:val="0086423A"/>
    <w:rsid w:val="008648C4"/>
    <w:rsid w:val="0086594A"/>
    <w:rsid w:val="00865AC1"/>
    <w:rsid w:val="00865CF3"/>
    <w:rsid w:val="00865ED6"/>
    <w:rsid w:val="00873FC8"/>
    <w:rsid w:val="00874851"/>
    <w:rsid w:val="00875E9B"/>
    <w:rsid w:val="00877342"/>
    <w:rsid w:val="008866F6"/>
    <w:rsid w:val="0089093B"/>
    <w:rsid w:val="00892951"/>
    <w:rsid w:val="0089556C"/>
    <w:rsid w:val="008960FC"/>
    <w:rsid w:val="008A1167"/>
    <w:rsid w:val="008A3BCB"/>
    <w:rsid w:val="008A41A3"/>
    <w:rsid w:val="008B5002"/>
    <w:rsid w:val="008C0936"/>
    <w:rsid w:val="008C1FBB"/>
    <w:rsid w:val="008C6B4C"/>
    <w:rsid w:val="008D05CA"/>
    <w:rsid w:val="008D0621"/>
    <w:rsid w:val="008D25EE"/>
    <w:rsid w:val="008D59EC"/>
    <w:rsid w:val="008E2651"/>
    <w:rsid w:val="008E2AA8"/>
    <w:rsid w:val="008E48DE"/>
    <w:rsid w:val="008E5DE7"/>
    <w:rsid w:val="008F0629"/>
    <w:rsid w:val="008F122B"/>
    <w:rsid w:val="008F683D"/>
    <w:rsid w:val="0090572F"/>
    <w:rsid w:val="00910C47"/>
    <w:rsid w:val="00915D87"/>
    <w:rsid w:val="009220DD"/>
    <w:rsid w:val="00922166"/>
    <w:rsid w:val="00930043"/>
    <w:rsid w:val="00931D91"/>
    <w:rsid w:val="00933BF9"/>
    <w:rsid w:val="00935A24"/>
    <w:rsid w:val="00935C7C"/>
    <w:rsid w:val="009369ED"/>
    <w:rsid w:val="0093702B"/>
    <w:rsid w:val="0093714B"/>
    <w:rsid w:val="0093762D"/>
    <w:rsid w:val="0095079C"/>
    <w:rsid w:val="00951249"/>
    <w:rsid w:val="0095142E"/>
    <w:rsid w:val="0095167C"/>
    <w:rsid w:val="00952346"/>
    <w:rsid w:val="00952EDF"/>
    <w:rsid w:val="00953B95"/>
    <w:rsid w:val="00955578"/>
    <w:rsid w:val="00955627"/>
    <w:rsid w:val="0095632E"/>
    <w:rsid w:val="009571CF"/>
    <w:rsid w:val="0096543F"/>
    <w:rsid w:val="00965C2B"/>
    <w:rsid w:val="00965F4E"/>
    <w:rsid w:val="00966FBB"/>
    <w:rsid w:val="009713DF"/>
    <w:rsid w:val="00972750"/>
    <w:rsid w:val="00974122"/>
    <w:rsid w:val="00975D38"/>
    <w:rsid w:val="0098613F"/>
    <w:rsid w:val="00990EBC"/>
    <w:rsid w:val="00991C76"/>
    <w:rsid w:val="009932FB"/>
    <w:rsid w:val="00993C7B"/>
    <w:rsid w:val="009962D4"/>
    <w:rsid w:val="009A1E28"/>
    <w:rsid w:val="009A68F2"/>
    <w:rsid w:val="009A700A"/>
    <w:rsid w:val="009B2F19"/>
    <w:rsid w:val="009B662B"/>
    <w:rsid w:val="009C0090"/>
    <w:rsid w:val="009C1EC0"/>
    <w:rsid w:val="009D4676"/>
    <w:rsid w:val="009D55E9"/>
    <w:rsid w:val="009D7772"/>
    <w:rsid w:val="009E1B4B"/>
    <w:rsid w:val="009E241E"/>
    <w:rsid w:val="009E2FDD"/>
    <w:rsid w:val="009E419D"/>
    <w:rsid w:val="009E4FF4"/>
    <w:rsid w:val="009E613F"/>
    <w:rsid w:val="009E7481"/>
    <w:rsid w:val="009F4A30"/>
    <w:rsid w:val="009F4B31"/>
    <w:rsid w:val="009F4D1A"/>
    <w:rsid w:val="00A0124E"/>
    <w:rsid w:val="00A02D97"/>
    <w:rsid w:val="00A06153"/>
    <w:rsid w:val="00A125A3"/>
    <w:rsid w:val="00A1608D"/>
    <w:rsid w:val="00A20377"/>
    <w:rsid w:val="00A230EE"/>
    <w:rsid w:val="00A2446F"/>
    <w:rsid w:val="00A27823"/>
    <w:rsid w:val="00A31D6E"/>
    <w:rsid w:val="00A349EC"/>
    <w:rsid w:val="00A34D4B"/>
    <w:rsid w:val="00A406FC"/>
    <w:rsid w:val="00A41530"/>
    <w:rsid w:val="00A457E2"/>
    <w:rsid w:val="00A4668A"/>
    <w:rsid w:val="00A516CF"/>
    <w:rsid w:val="00A51AA6"/>
    <w:rsid w:val="00A529BD"/>
    <w:rsid w:val="00A530EE"/>
    <w:rsid w:val="00A54179"/>
    <w:rsid w:val="00A54670"/>
    <w:rsid w:val="00A561C0"/>
    <w:rsid w:val="00A57946"/>
    <w:rsid w:val="00A57CB2"/>
    <w:rsid w:val="00A66013"/>
    <w:rsid w:val="00A663FB"/>
    <w:rsid w:val="00A66CCE"/>
    <w:rsid w:val="00A67CA6"/>
    <w:rsid w:val="00A67D51"/>
    <w:rsid w:val="00A72734"/>
    <w:rsid w:val="00A741D3"/>
    <w:rsid w:val="00A757A4"/>
    <w:rsid w:val="00A75C19"/>
    <w:rsid w:val="00A7777A"/>
    <w:rsid w:val="00A80A82"/>
    <w:rsid w:val="00A87C0F"/>
    <w:rsid w:val="00A91431"/>
    <w:rsid w:val="00A9313B"/>
    <w:rsid w:val="00A9694E"/>
    <w:rsid w:val="00A97132"/>
    <w:rsid w:val="00AA2103"/>
    <w:rsid w:val="00AA250A"/>
    <w:rsid w:val="00AA7610"/>
    <w:rsid w:val="00AB38E5"/>
    <w:rsid w:val="00AC0DCD"/>
    <w:rsid w:val="00AC18E1"/>
    <w:rsid w:val="00AC28B4"/>
    <w:rsid w:val="00AC4104"/>
    <w:rsid w:val="00AC4859"/>
    <w:rsid w:val="00AC522D"/>
    <w:rsid w:val="00AD04F0"/>
    <w:rsid w:val="00AD0955"/>
    <w:rsid w:val="00AD5162"/>
    <w:rsid w:val="00AD5FFF"/>
    <w:rsid w:val="00AE521A"/>
    <w:rsid w:val="00AE57DC"/>
    <w:rsid w:val="00AE6BE8"/>
    <w:rsid w:val="00AF001E"/>
    <w:rsid w:val="00AF1951"/>
    <w:rsid w:val="00AF2907"/>
    <w:rsid w:val="00AF4F78"/>
    <w:rsid w:val="00AF5459"/>
    <w:rsid w:val="00B045F7"/>
    <w:rsid w:val="00B05AEF"/>
    <w:rsid w:val="00B07189"/>
    <w:rsid w:val="00B107AD"/>
    <w:rsid w:val="00B10D6E"/>
    <w:rsid w:val="00B168BF"/>
    <w:rsid w:val="00B17A2F"/>
    <w:rsid w:val="00B2397E"/>
    <w:rsid w:val="00B26D88"/>
    <w:rsid w:val="00B3184E"/>
    <w:rsid w:val="00B3260B"/>
    <w:rsid w:val="00B33160"/>
    <w:rsid w:val="00B33C2F"/>
    <w:rsid w:val="00B402FF"/>
    <w:rsid w:val="00B409AA"/>
    <w:rsid w:val="00B4143A"/>
    <w:rsid w:val="00B447C3"/>
    <w:rsid w:val="00B46A62"/>
    <w:rsid w:val="00B525CE"/>
    <w:rsid w:val="00B53160"/>
    <w:rsid w:val="00B5565F"/>
    <w:rsid w:val="00B604B0"/>
    <w:rsid w:val="00B60DAF"/>
    <w:rsid w:val="00B70DA0"/>
    <w:rsid w:val="00B73AA1"/>
    <w:rsid w:val="00B748FC"/>
    <w:rsid w:val="00B773CF"/>
    <w:rsid w:val="00B8213C"/>
    <w:rsid w:val="00B849A7"/>
    <w:rsid w:val="00B864DA"/>
    <w:rsid w:val="00B929FF"/>
    <w:rsid w:val="00B92A5A"/>
    <w:rsid w:val="00B9433C"/>
    <w:rsid w:val="00B9462A"/>
    <w:rsid w:val="00B9482A"/>
    <w:rsid w:val="00B94838"/>
    <w:rsid w:val="00B94CC2"/>
    <w:rsid w:val="00BA1A98"/>
    <w:rsid w:val="00BA4002"/>
    <w:rsid w:val="00BA4F0F"/>
    <w:rsid w:val="00BA5211"/>
    <w:rsid w:val="00BB1419"/>
    <w:rsid w:val="00BB2998"/>
    <w:rsid w:val="00BC1034"/>
    <w:rsid w:val="00BC22D7"/>
    <w:rsid w:val="00BC51BF"/>
    <w:rsid w:val="00BC596C"/>
    <w:rsid w:val="00BD2999"/>
    <w:rsid w:val="00BD7821"/>
    <w:rsid w:val="00BE23BB"/>
    <w:rsid w:val="00BE2642"/>
    <w:rsid w:val="00BE6742"/>
    <w:rsid w:val="00BE6DC8"/>
    <w:rsid w:val="00BF2A4B"/>
    <w:rsid w:val="00BF7550"/>
    <w:rsid w:val="00C03592"/>
    <w:rsid w:val="00C05E73"/>
    <w:rsid w:val="00C06A0E"/>
    <w:rsid w:val="00C14611"/>
    <w:rsid w:val="00C14D86"/>
    <w:rsid w:val="00C15F6C"/>
    <w:rsid w:val="00C35EA6"/>
    <w:rsid w:val="00C376A1"/>
    <w:rsid w:val="00C4526E"/>
    <w:rsid w:val="00C47B75"/>
    <w:rsid w:val="00C50748"/>
    <w:rsid w:val="00C51B2A"/>
    <w:rsid w:val="00C53BBF"/>
    <w:rsid w:val="00C5441E"/>
    <w:rsid w:val="00C6398C"/>
    <w:rsid w:val="00C63EDA"/>
    <w:rsid w:val="00C66DEF"/>
    <w:rsid w:val="00C70FBD"/>
    <w:rsid w:val="00C76D3D"/>
    <w:rsid w:val="00C7712D"/>
    <w:rsid w:val="00C81895"/>
    <w:rsid w:val="00C81C4D"/>
    <w:rsid w:val="00C841B8"/>
    <w:rsid w:val="00C87C73"/>
    <w:rsid w:val="00C91193"/>
    <w:rsid w:val="00C92015"/>
    <w:rsid w:val="00C94F72"/>
    <w:rsid w:val="00C97F55"/>
    <w:rsid w:val="00CA2BD5"/>
    <w:rsid w:val="00CA4641"/>
    <w:rsid w:val="00CA5A41"/>
    <w:rsid w:val="00CA632A"/>
    <w:rsid w:val="00CA77E6"/>
    <w:rsid w:val="00CB0EAB"/>
    <w:rsid w:val="00CB1CB2"/>
    <w:rsid w:val="00CB5D1D"/>
    <w:rsid w:val="00CB67CE"/>
    <w:rsid w:val="00CB7510"/>
    <w:rsid w:val="00CB7A56"/>
    <w:rsid w:val="00CC59AD"/>
    <w:rsid w:val="00CC703C"/>
    <w:rsid w:val="00CD2CC5"/>
    <w:rsid w:val="00CD477E"/>
    <w:rsid w:val="00CE511E"/>
    <w:rsid w:val="00CE5B1A"/>
    <w:rsid w:val="00CE69A8"/>
    <w:rsid w:val="00CE743A"/>
    <w:rsid w:val="00CF134F"/>
    <w:rsid w:val="00CF3FB5"/>
    <w:rsid w:val="00CF5447"/>
    <w:rsid w:val="00CF5FEB"/>
    <w:rsid w:val="00D00EA2"/>
    <w:rsid w:val="00D02965"/>
    <w:rsid w:val="00D06CE3"/>
    <w:rsid w:val="00D11FFB"/>
    <w:rsid w:val="00D15DC1"/>
    <w:rsid w:val="00D22C08"/>
    <w:rsid w:val="00D23ACE"/>
    <w:rsid w:val="00D25161"/>
    <w:rsid w:val="00D261CB"/>
    <w:rsid w:val="00D304DA"/>
    <w:rsid w:val="00D30F78"/>
    <w:rsid w:val="00D31E57"/>
    <w:rsid w:val="00D32C39"/>
    <w:rsid w:val="00D32C9E"/>
    <w:rsid w:val="00D3489D"/>
    <w:rsid w:val="00D406EE"/>
    <w:rsid w:val="00D40FBF"/>
    <w:rsid w:val="00D429E6"/>
    <w:rsid w:val="00D45D6B"/>
    <w:rsid w:val="00D460A9"/>
    <w:rsid w:val="00D464E3"/>
    <w:rsid w:val="00D517AA"/>
    <w:rsid w:val="00D54CB0"/>
    <w:rsid w:val="00D61B65"/>
    <w:rsid w:val="00D61CAA"/>
    <w:rsid w:val="00D63900"/>
    <w:rsid w:val="00D64F10"/>
    <w:rsid w:val="00D6529D"/>
    <w:rsid w:val="00D65A70"/>
    <w:rsid w:val="00D66356"/>
    <w:rsid w:val="00D6668D"/>
    <w:rsid w:val="00D671B5"/>
    <w:rsid w:val="00D742AF"/>
    <w:rsid w:val="00D7465E"/>
    <w:rsid w:val="00D763A5"/>
    <w:rsid w:val="00D77FE2"/>
    <w:rsid w:val="00D91CEE"/>
    <w:rsid w:val="00DA1557"/>
    <w:rsid w:val="00DA3151"/>
    <w:rsid w:val="00DA3EB7"/>
    <w:rsid w:val="00DB0571"/>
    <w:rsid w:val="00DB0A94"/>
    <w:rsid w:val="00DB1B56"/>
    <w:rsid w:val="00DB1C3A"/>
    <w:rsid w:val="00DB4D92"/>
    <w:rsid w:val="00DC0ACA"/>
    <w:rsid w:val="00DC1792"/>
    <w:rsid w:val="00DD18A4"/>
    <w:rsid w:val="00DE316E"/>
    <w:rsid w:val="00DE33CE"/>
    <w:rsid w:val="00DE4483"/>
    <w:rsid w:val="00DE60EA"/>
    <w:rsid w:val="00DE684D"/>
    <w:rsid w:val="00DF057A"/>
    <w:rsid w:val="00DF0D9E"/>
    <w:rsid w:val="00DF318B"/>
    <w:rsid w:val="00DF59A2"/>
    <w:rsid w:val="00DF5D45"/>
    <w:rsid w:val="00E00417"/>
    <w:rsid w:val="00E005E1"/>
    <w:rsid w:val="00E00A8D"/>
    <w:rsid w:val="00E0458A"/>
    <w:rsid w:val="00E0508E"/>
    <w:rsid w:val="00E072B5"/>
    <w:rsid w:val="00E1064F"/>
    <w:rsid w:val="00E1070E"/>
    <w:rsid w:val="00E12437"/>
    <w:rsid w:val="00E267F1"/>
    <w:rsid w:val="00E27C9B"/>
    <w:rsid w:val="00E318FD"/>
    <w:rsid w:val="00E344E3"/>
    <w:rsid w:val="00E36E48"/>
    <w:rsid w:val="00E41AD3"/>
    <w:rsid w:val="00E426DE"/>
    <w:rsid w:val="00E46ED8"/>
    <w:rsid w:val="00E50DD9"/>
    <w:rsid w:val="00E52679"/>
    <w:rsid w:val="00E539F1"/>
    <w:rsid w:val="00E53C64"/>
    <w:rsid w:val="00E53EDC"/>
    <w:rsid w:val="00E5697C"/>
    <w:rsid w:val="00E624F2"/>
    <w:rsid w:val="00E6453D"/>
    <w:rsid w:val="00E71BAF"/>
    <w:rsid w:val="00E7555D"/>
    <w:rsid w:val="00E75A7F"/>
    <w:rsid w:val="00E75FA2"/>
    <w:rsid w:val="00E7762C"/>
    <w:rsid w:val="00E77DA9"/>
    <w:rsid w:val="00E808EC"/>
    <w:rsid w:val="00E8268E"/>
    <w:rsid w:val="00E9151E"/>
    <w:rsid w:val="00E927AF"/>
    <w:rsid w:val="00E94DB0"/>
    <w:rsid w:val="00EA121B"/>
    <w:rsid w:val="00EA1A51"/>
    <w:rsid w:val="00EA1D0F"/>
    <w:rsid w:val="00EA5E14"/>
    <w:rsid w:val="00EA6286"/>
    <w:rsid w:val="00EA6F1F"/>
    <w:rsid w:val="00EB2A11"/>
    <w:rsid w:val="00EB3241"/>
    <w:rsid w:val="00EC2361"/>
    <w:rsid w:val="00EC76B0"/>
    <w:rsid w:val="00EC7A88"/>
    <w:rsid w:val="00ED5555"/>
    <w:rsid w:val="00EE0031"/>
    <w:rsid w:val="00EE0E0D"/>
    <w:rsid w:val="00EE1867"/>
    <w:rsid w:val="00EE68F9"/>
    <w:rsid w:val="00EF75AF"/>
    <w:rsid w:val="00F0087F"/>
    <w:rsid w:val="00F072F4"/>
    <w:rsid w:val="00F101B3"/>
    <w:rsid w:val="00F140E6"/>
    <w:rsid w:val="00F14F84"/>
    <w:rsid w:val="00F202E8"/>
    <w:rsid w:val="00F25C58"/>
    <w:rsid w:val="00F265AC"/>
    <w:rsid w:val="00F302C7"/>
    <w:rsid w:val="00F351C4"/>
    <w:rsid w:val="00F40BEB"/>
    <w:rsid w:val="00F41C9F"/>
    <w:rsid w:val="00F43B02"/>
    <w:rsid w:val="00F448C4"/>
    <w:rsid w:val="00F44BF4"/>
    <w:rsid w:val="00F50FCA"/>
    <w:rsid w:val="00F53C09"/>
    <w:rsid w:val="00F56ED9"/>
    <w:rsid w:val="00F57FCA"/>
    <w:rsid w:val="00F644AC"/>
    <w:rsid w:val="00F658FB"/>
    <w:rsid w:val="00F66A6B"/>
    <w:rsid w:val="00F715AA"/>
    <w:rsid w:val="00F73E9B"/>
    <w:rsid w:val="00F83668"/>
    <w:rsid w:val="00F83C13"/>
    <w:rsid w:val="00F84395"/>
    <w:rsid w:val="00F90429"/>
    <w:rsid w:val="00F925AE"/>
    <w:rsid w:val="00FA2727"/>
    <w:rsid w:val="00FA67BF"/>
    <w:rsid w:val="00FA7776"/>
    <w:rsid w:val="00FB02C8"/>
    <w:rsid w:val="00FB5B20"/>
    <w:rsid w:val="00FC10B7"/>
    <w:rsid w:val="00FC10CB"/>
    <w:rsid w:val="00FC1D14"/>
    <w:rsid w:val="00FC7681"/>
    <w:rsid w:val="00FD33B4"/>
    <w:rsid w:val="00FF0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qFormat="1"/>
    <w:lsdException w:name="footnote reference" w:uiPriority="0"/>
    <w:lsdException w:name="List" w:uiPriority="0"/>
    <w:lsdException w:name="Lis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34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0" w:unhideWhenUsed="0"/>
    <w:lsdException w:name="Light Grid Accent 5" w:semiHidden="0" w:uiPriority="62" w:unhideWhenUsed="0"/>
    <w:lsdException w:name="Medium Shading 1 Accent 5" w:semiHidden="0" w:uiPriority="0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530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Знак"/>
    <w:basedOn w:val="a"/>
    <w:link w:val="10"/>
    <w:qFormat/>
    <w:rsid w:val="006566AA"/>
    <w:pPr>
      <w:shd w:val="clear" w:color="auto" w:fill="6C90C0"/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color w:val="FFFFFF"/>
      <w:kern w:val="36"/>
      <w:sz w:val="30"/>
      <w:szCs w:val="30"/>
    </w:rPr>
  </w:style>
  <w:style w:type="paragraph" w:styleId="20">
    <w:name w:val="heading 2"/>
    <w:basedOn w:val="a"/>
    <w:next w:val="a"/>
    <w:link w:val="21"/>
    <w:qFormat/>
    <w:rsid w:val="00C35EA6"/>
    <w:pPr>
      <w:keepNext/>
      <w:keepLines/>
      <w:suppressAutoHyphens/>
      <w:spacing w:before="200" w:after="0" w:line="240" w:lineRule="auto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zh-CN"/>
    </w:rPr>
  </w:style>
  <w:style w:type="paragraph" w:styleId="3">
    <w:name w:val="heading 3"/>
    <w:basedOn w:val="a"/>
    <w:link w:val="30"/>
    <w:uiPriority w:val="9"/>
    <w:qFormat/>
    <w:rsid w:val="006566AA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"/>
    <w:link w:val="40"/>
    <w:qFormat/>
    <w:rsid w:val="006566AA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link w:val="50"/>
    <w:qFormat/>
    <w:rsid w:val="006566AA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</w:rPr>
  </w:style>
  <w:style w:type="paragraph" w:styleId="6">
    <w:name w:val="heading 6"/>
    <w:basedOn w:val="a"/>
    <w:link w:val="60"/>
    <w:qFormat/>
    <w:rsid w:val="006566AA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</w:rPr>
  </w:style>
  <w:style w:type="paragraph" w:styleId="7">
    <w:name w:val="heading 7"/>
    <w:basedOn w:val="a"/>
    <w:next w:val="a"/>
    <w:link w:val="70"/>
    <w:qFormat/>
    <w:rsid w:val="00FF0EF9"/>
    <w:pPr>
      <w:keepNext/>
      <w:spacing w:after="0" w:line="240" w:lineRule="auto"/>
      <w:outlineLvl w:val="6"/>
    </w:pPr>
    <w:rPr>
      <w:rFonts w:ascii="Times New Roman" w:hAnsi="Times New Roman"/>
      <w:b/>
      <w:bCs/>
      <w:sz w:val="28"/>
      <w:szCs w:val="24"/>
    </w:rPr>
  </w:style>
  <w:style w:type="paragraph" w:styleId="8">
    <w:name w:val="heading 8"/>
    <w:basedOn w:val="a"/>
    <w:next w:val="a"/>
    <w:link w:val="80"/>
    <w:qFormat/>
    <w:rsid w:val="00FF0EF9"/>
    <w:pPr>
      <w:keepNext/>
      <w:tabs>
        <w:tab w:val="left" w:pos="5280"/>
      </w:tabs>
      <w:spacing w:after="0" w:line="240" w:lineRule="auto"/>
      <w:outlineLvl w:val="7"/>
    </w:pPr>
    <w:rPr>
      <w:rFonts w:ascii="Times New Roman" w:hAnsi="Times New Roman"/>
      <w:sz w:val="28"/>
      <w:szCs w:val="24"/>
    </w:rPr>
  </w:style>
  <w:style w:type="paragraph" w:styleId="9">
    <w:name w:val="heading 9"/>
    <w:basedOn w:val="a"/>
    <w:next w:val="a"/>
    <w:link w:val="90"/>
    <w:unhideWhenUsed/>
    <w:qFormat/>
    <w:rsid w:val="00FF0EF9"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rsid w:val="00C35EA6"/>
    <w:rPr>
      <w:rFonts w:ascii="Calibri Light" w:eastAsia="Calibri" w:hAnsi="Calibri Light" w:cs="Calibri Light"/>
      <w:b/>
      <w:bCs/>
      <w:color w:val="5B9BD5"/>
      <w:sz w:val="26"/>
      <w:szCs w:val="26"/>
      <w:lang w:eastAsia="zh-CN"/>
    </w:rPr>
  </w:style>
  <w:style w:type="character" w:customStyle="1" w:styleId="apple-converted-space">
    <w:name w:val="apple-converted-space"/>
    <w:basedOn w:val="a0"/>
    <w:rsid w:val="000C67CF"/>
  </w:style>
  <w:style w:type="character" w:customStyle="1" w:styleId="10">
    <w:name w:val="Заголовок 1 Знак"/>
    <w:aliases w:val="Знак Знак"/>
    <w:link w:val="1"/>
    <w:rsid w:val="006566AA"/>
    <w:rPr>
      <w:rFonts w:ascii="Times New Roman" w:eastAsia="Times New Roman" w:hAnsi="Times New Roman" w:cs="Times New Roman"/>
      <w:b/>
      <w:bCs/>
      <w:color w:val="FFFFFF"/>
      <w:kern w:val="36"/>
      <w:sz w:val="30"/>
      <w:szCs w:val="30"/>
      <w:shd w:val="clear" w:color="auto" w:fill="6C90C0"/>
    </w:rPr>
  </w:style>
  <w:style w:type="character" w:customStyle="1" w:styleId="30">
    <w:name w:val="Заголовок 3 Знак"/>
    <w:link w:val="3"/>
    <w:uiPriority w:val="9"/>
    <w:rsid w:val="006566A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link w:val="4"/>
    <w:rsid w:val="006566A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link w:val="5"/>
    <w:rsid w:val="006566A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link w:val="6"/>
    <w:rsid w:val="006566AA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a3">
    <w:name w:val="Hyperlink"/>
    <w:uiPriority w:val="99"/>
    <w:unhideWhenUsed/>
    <w:rsid w:val="006566AA"/>
    <w:rPr>
      <w:color w:val="0000FF"/>
      <w:u w:val="single"/>
    </w:rPr>
  </w:style>
  <w:style w:type="character" w:styleId="a4">
    <w:name w:val="FollowedHyperlink"/>
    <w:unhideWhenUsed/>
    <w:rsid w:val="006566AA"/>
    <w:rPr>
      <w:color w:val="800080"/>
      <w:u w:val="single"/>
    </w:rPr>
  </w:style>
  <w:style w:type="paragraph" w:styleId="HTML">
    <w:name w:val="HTML Preformatted"/>
    <w:basedOn w:val="a"/>
    <w:link w:val="HTML0"/>
    <w:unhideWhenUsed/>
    <w:rsid w:val="006566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6566AA"/>
    <w:rPr>
      <w:rFonts w:ascii="Courier New" w:eastAsia="Times New Roman" w:hAnsi="Courier New" w:cs="Courier New"/>
      <w:sz w:val="20"/>
      <w:szCs w:val="20"/>
    </w:rPr>
  </w:style>
  <w:style w:type="paragraph" w:styleId="a5">
    <w:name w:val="Normal (Web)"/>
    <w:aliases w:val="Обычный (веб) Знак,Обычный (Web),Обычный (веб) Знак1 Знак,Обычный (веб) Знак2 Знак Знак,Обычный (веб) Знак Знак1 Знак Знак,Обычный (веб) Знак1 Знак Знак1 Знак,Обычный (веб) Знак Знак Знак Знак Знак"/>
    <w:basedOn w:val="a"/>
    <w:uiPriority w:val="34"/>
    <w:unhideWhenUsed/>
    <w:qFormat/>
    <w:rsid w:val="006566AA"/>
    <w:pPr>
      <w:spacing w:before="33" w:after="33" w:line="240" w:lineRule="auto"/>
    </w:pPr>
    <w:rPr>
      <w:rFonts w:ascii="Times New Roman" w:hAnsi="Times New Roman"/>
      <w:sz w:val="20"/>
      <w:szCs w:val="20"/>
    </w:rPr>
  </w:style>
  <w:style w:type="paragraph" w:customStyle="1" w:styleId="head">
    <w:name w:val="head"/>
    <w:basedOn w:val="a"/>
    <w:rsid w:val="006566AA"/>
    <w:pPr>
      <w:shd w:val="clear" w:color="auto" w:fill="9ABAE0"/>
      <w:spacing w:before="33" w:after="33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zagol">
    <w:name w:val="zagol"/>
    <w:basedOn w:val="a"/>
    <w:rsid w:val="006566AA"/>
    <w:pPr>
      <w:spacing w:after="0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searchb">
    <w:name w:val="search_b"/>
    <w:basedOn w:val="a"/>
    <w:rsid w:val="006566AA"/>
    <w:pPr>
      <w:shd w:val="clear" w:color="auto" w:fill="9ABAE0"/>
      <w:spacing w:before="66" w:after="33" w:line="240" w:lineRule="auto"/>
      <w:jc w:val="center"/>
    </w:pPr>
    <w:rPr>
      <w:rFonts w:ascii="Verdana" w:hAnsi="Verdana"/>
      <w:b/>
      <w:bCs/>
      <w:color w:val="FFFFFF"/>
      <w:sz w:val="20"/>
      <w:szCs w:val="20"/>
    </w:rPr>
  </w:style>
  <w:style w:type="paragraph" w:customStyle="1" w:styleId="searcht">
    <w:name w:val="search_t"/>
    <w:basedOn w:val="a"/>
    <w:rsid w:val="006566AA"/>
    <w:pPr>
      <w:spacing w:before="33" w:after="33" w:line="240" w:lineRule="auto"/>
    </w:pPr>
    <w:rPr>
      <w:rFonts w:ascii="Verdana" w:hAnsi="Verdana"/>
      <w:sz w:val="20"/>
      <w:szCs w:val="20"/>
    </w:rPr>
  </w:style>
  <w:style w:type="paragraph" w:customStyle="1" w:styleId="menulinevert">
    <w:name w:val="menu_line_vert"/>
    <w:basedOn w:val="a"/>
    <w:rsid w:val="006566AA"/>
    <w:pPr>
      <w:spacing w:before="33" w:after="33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menulinevert2">
    <w:name w:val="menu_line_vert2"/>
    <w:basedOn w:val="a"/>
    <w:rsid w:val="006566AA"/>
    <w:pPr>
      <w:spacing w:before="33" w:after="33" w:line="240" w:lineRule="auto"/>
    </w:pPr>
    <w:rPr>
      <w:rFonts w:ascii="Times New Roman" w:hAnsi="Times New Roman"/>
      <w:sz w:val="20"/>
      <w:szCs w:val="20"/>
    </w:rPr>
  </w:style>
  <w:style w:type="paragraph" w:customStyle="1" w:styleId="logo">
    <w:name w:val="logo"/>
    <w:basedOn w:val="a"/>
    <w:rsid w:val="006566AA"/>
    <w:pPr>
      <w:spacing w:before="33" w:after="33" w:line="240" w:lineRule="auto"/>
      <w:textAlignment w:val="bottom"/>
    </w:pPr>
    <w:rPr>
      <w:rFonts w:ascii="Times New Roman" w:hAnsi="Times New Roman"/>
      <w:sz w:val="20"/>
      <w:szCs w:val="20"/>
    </w:rPr>
  </w:style>
  <w:style w:type="paragraph" w:customStyle="1" w:styleId="text">
    <w:name w:val="text"/>
    <w:basedOn w:val="a"/>
    <w:uiPriority w:val="99"/>
    <w:rsid w:val="006566AA"/>
    <w:pPr>
      <w:spacing w:before="33" w:after="33" w:line="240" w:lineRule="auto"/>
      <w:ind w:left="33" w:right="33"/>
    </w:pPr>
    <w:rPr>
      <w:rFonts w:ascii="Times New Roman" w:hAnsi="Times New Roman"/>
      <w:sz w:val="20"/>
      <w:szCs w:val="20"/>
    </w:rPr>
  </w:style>
  <w:style w:type="paragraph" w:customStyle="1" w:styleId="fotopic">
    <w:name w:val="foto_pic"/>
    <w:basedOn w:val="a"/>
    <w:rsid w:val="006566AA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6C90C0"/>
      <w:spacing w:before="33" w:after="33" w:line="240" w:lineRule="auto"/>
      <w:ind w:left="33" w:right="33"/>
      <w:textAlignment w:val="center"/>
    </w:pPr>
    <w:rPr>
      <w:rFonts w:ascii="Times New Roman" w:hAnsi="Times New Roman"/>
      <w:sz w:val="20"/>
      <w:szCs w:val="20"/>
    </w:rPr>
  </w:style>
  <w:style w:type="paragraph" w:customStyle="1" w:styleId="fotogor">
    <w:name w:val="foto_gor"/>
    <w:basedOn w:val="a"/>
    <w:rsid w:val="006566AA"/>
    <w:pPr>
      <w:spacing w:before="33" w:after="33" w:line="240" w:lineRule="auto"/>
      <w:ind w:left="33" w:right="33"/>
    </w:pPr>
    <w:rPr>
      <w:rFonts w:ascii="Times New Roman" w:hAnsi="Times New Roman"/>
      <w:sz w:val="20"/>
      <w:szCs w:val="20"/>
    </w:rPr>
  </w:style>
  <w:style w:type="paragraph" w:customStyle="1" w:styleId="fototext">
    <w:name w:val="foto_text"/>
    <w:basedOn w:val="a"/>
    <w:rsid w:val="006566AA"/>
    <w:pPr>
      <w:spacing w:before="33" w:after="33" w:line="240" w:lineRule="auto"/>
      <w:ind w:left="83"/>
    </w:pPr>
    <w:rPr>
      <w:rFonts w:ascii="Times New Roman" w:hAnsi="Times New Roman"/>
      <w:sz w:val="20"/>
      <w:szCs w:val="20"/>
    </w:rPr>
  </w:style>
  <w:style w:type="paragraph" w:customStyle="1" w:styleId="col1">
    <w:name w:val="col1"/>
    <w:basedOn w:val="a"/>
    <w:rsid w:val="006566AA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3" w:after="33" w:line="240" w:lineRule="auto"/>
    </w:pPr>
    <w:rPr>
      <w:rFonts w:ascii="Times New Roman" w:hAnsi="Times New Roman"/>
      <w:color w:val="000000"/>
      <w:sz w:val="20"/>
      <w:szCs w:val="20"/>
    </w:rPr>
  </w:style>
  <w:style w:type="paragraph" w:customStyle="1" w:styleId="col1sel">
    <w:name w:val="col1_sel"/>
    <w:basedOn w:val="a"/>
    <w:rsid w:val="006566AA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2AC"/>
      <w:spacing w:before="33" w:after="33" w:line="240" w:lineRule="auto"/>
    </w:pPr>
    <w:rPr>
      <w:rFonts w:ascii="Times New Roman" w:hAnsi="Times New Roman"/>
      <w:color w:val="000000"/>
      <w:sz w:val="20"/>
      <w:szCs w:val="20"/>
    </w:rPr>
  </w:style>
  <w:style w:type="paragraph" w:customStyle="1" w:styleId="col1click">
    <w:name w:val="col1_click"/>
    <w:basedOn w:val="a"/>
    <w:rsid w:val="006566AA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3" w:after="33" w:line="240" w:lineRule="auto"/>
    </w:pPr>
    <w:rPr>
      <w:rFonts w:ascii="Times New Roman" w:hAnsi="Times New Roman"/>
      <w:color w:val="000000"/>
      <w:sz w:val="20"/>
      <w:szCs w:val="20"/>
    </w:rPr>
  </w:style>
  <w:style w:type="paragraph" w:customStyle="1" w:styleId="col2">
    <w:name w:val="col2"/>
    <w:basedOn w:val="a"/>
    <w:rsid w:val="006566AA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19D"/>
      <w:spacing w:before="33" w:after="33" w:line="240" w:lineRule="auto"/>
    </w:pPr>
    <w:rPr>
      <w:rFonts w:ascii="Times New Roman" w:hAnsi="Times New Roman"/>
      <w:color w:val="000000"/>
      <w:sz w:val="20"/>
      <w:szCs w:val="20"/>
    </w:rPr>
  </w:style>
  <w:style w:type="paragraph" w:customStyle="1" w:styleId="col2sel">
    <w:name w:val="col2_sel"/>
    <w:basedOn w:val="a"/>
    <w:rsid w:val="006566AA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ED86"/>
      <w:spacing w:before="33" w:after="33" w:line="240" w:lineRule="auto"/>
    </w:pPr>
    <w:rPr>
      <w:rFonts w:ascii="Times New Roman" w:hAnsi="Times New Roman"/>
      <w:color w:val="000000"/>
      <w:sz w:val="20"/>
      <w:szCs w:val="20"/>
    </w:rPr>
  </w:style>
  <w:style w:type="paragraph" w:customStyle="1" w:styleId="col2click">
    <w:name w:val="col2_click"/>
    <w:basedOn w:val="a"/>
    <w:rsid w:val="006566AA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3" w:after="33" w:line="240" w:lineRule="auto"/>
    </w:pPr>
    <w:rPr>
      <w:rFonts w:ascii="Times New Roman" w:hAnsi="Times New Roman"/>
      <w:color w:val="000000"/>
      <w:sz w:val="20"/>
      <w:szCs w:val="20"/>
    </w:rPr>
  </w:style>
  <w:style w:type="paragraph" w:customStyle="1" w:styleId="col3">
    <w:name w:val="col3"/>
    <w:basedOn w:val="a"/>
    <w:rsid w:val="006566AA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ECBD77"/>
      <w:spacing w:before="33" w:after="33" w:line="240" w:lineRule="auto"/>
    </w:pPr>
    <w:rPr>
      <w:rFonts w:ascii="Times New Roman" w:hAnsi="Times New Roman"/>
      <w:b/>
      <w:bCs/>
      <w:color w:val="000000"/>
      <w:sz w:val="20"/>
      <w:szCs w:val="20"/>
    </w:rPr>
  </w:style>
  <w:style w:type="paragraph" w:customStyle="1" w:styleId="col3sel">
    <w:name w:val="col3_sel"/>
    <w:basedOn w:val="a"/>
    <w:rsid w:val="006566AA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ECBD77"/>
      <w:spacing w:before="33" w:after="33" w:line="240" w:lineRule="auto"/>
    </w:pPr>
    <w:rPr>
      <w:rFonts w:ascii="Times New Roman" w:hAnsi="Times New Roman"/>
      <w:b/>
      <w:bCs/>
      <w:color w:val="000000"/>
      <w:sz w:val="20"/>
      <w:szCs w:val="20"/>
    </w:rPr>
  </w:style>
  <w:style w:type="paragraph" w:customStyle="1" w:styleId="col3click">
    <w:name w:val="col3_click"/>
    <w:basedOn w:val="a"/>
    <w:rsid w:val="006566AA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3" w:after="33" w:line="240" w:lineRule="auto"/>
    </w:pPr>
    <w:rPr>
      <w:rFonts w:ascii="Times New Roman" w:hAnsi="Times New Roman"/>
      <w:color w:val="000000"/>
      <w:sz w:val="20"/>
      <w:szCs w:val="20"/>
    </w:rPr>
  </w:style>
  <w:style w:type="paragraph" w:customStyle="1" w:styleId="col4">
    <w:name w:val="col4"/>
    <w:basedOn w:val="a"/>
    <w:rsid w:val="006566AA"/>
    <w:pPr>
      <w:pBdr>
        <w:top w:val="dotted" w:sz="6" w:space="0" w:color="auto"/>
        <w:left w:val="dotted" w:sz="6" w:space="0" w:color="auto"/>
        <w:bottom w:val="dotted" w:sz="6" w:space="0" w:color="auto"/>
        <w:right w:val="dotted" w:sz="6" w:space="0" w:color="auto"/>
      </w:pBdr>
      <w:shd w:val="clear" w:color="auto" w:fill="FFFFAC"/>
      <w:spacing w:before="33" w:after="33" w:line="240" w:lineRule="auto"/>
    </w:pPr>
    <w:rPr>
      <w:rFonts w:ascii="Times New Roman" w:hAnsi="Times New Roman"/>
      <w:color w:val="000000"/>
      <w:sz w:val="20"/>
      <w:szCs w:val="20"/>
    </w:rPr>
  </w:style>
  <w:style w:type="paragraph" w:customStyle="1" w:styleId="col4sel">
    <w:name w:val="col4_sel"/>
    <w:basedOn w:val="a"/>
    <w:rsid w:val="006566AA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2AC"/>
      <w:spacing w:before="33" w:after="33" w:line="240" w:lineRule="auto"/>
    </w:pPr>
    <w:rPr>
      <w:rFonts w:ascii="Times New Roman" w:hAnsi="Times New Roman"/>
      <w:color w:val="000000"/>
      <w:sz w:val="20"/>
      <w:szCs w:val="20"/>
    </w:rPr>
  </w:style>
  <w:style w:type="paragraph" w:customStyle="1" w:styleId="col4click">
    <w:name w:val="col4_click"/>
    <w:basedOn w:val="a"/>
    <w:rsid w:val="006566AA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3" w:after="33" w:line="240" w:lineRule="auto"/>
    </w:pPr>
    <w:rPr>
      <w:rFonts w:ascii="Times New Roman" w:hAnsi="Times New Roman"/>
      <w:color w:val="000000"/>
      <w:sz w:val="20"/>
      <w:szCs w:val="20"/>
    </w:rPr>
  </w:style>
  <w:style w:type="paragraph" w:customStyle="1" w:styleId="block">
    <w:name w:val="block"/>
    <w:basedOn w:val="a"/>
    <w:rsid w:val="006566AA"/>
    <w:pPr>
      <w:pBdr>
        <w:top w:val="single" w:sz="6" w:space="0" w:color="FFE38C"/>
        <w:left w:val="single" w:sz="6" w:space="0" w:color="FFE38C"/>
        <w:bottom w:val="single" w:sz="6" w:space="0" w:color="FFE38C"/>
        <w:right w:val="single" w:sz="6" w:space="0" w:color="FFE38C"/>
      </w:pBdr>
      <w:shd w:val="clear" w:color="auto" w:fill="FFFFB0"/>
      <w:spacing w:before="33" w:after="33" w:line="240" w:lineRule="auto"/>
    </w:pPr>
    <w:rPr>
      <w:rFonts w:ascii="Times New Roman" w:hAnsi="Times New Roman"/>
      <w:sz w:val="20"/>
      <w:szCs w:val="20"/>
    </w:rPr>
  </w:style>
  <w:style w:type="paragraph" w:customStyle="1" w:styleId="blockselect">
    <w:name w:val="block_select"/>
    <w:basedOn w:val="a"/>
    <w:rsid w:val="006566AA"/>
    <w:pPr>
      <w:pBdr>
        <w:top w:val="single" w:sz="6" w:space="0" w:color="FFE38C"/>
        <w:left w:val="single" w:sz="6" w:space="0" w:color="FFE38C"/>
        <w:bottom w:val="single" w:sz="6" w:space="0" w:color="FFE38C"/>
        <w:right w:val="single" w:sz="6" w:space="0" w:color="FFE38C"/>
      </w:pBdr>
      <w:shd w:val="clear" w:color="auto" w:fill="FFE38C"/>
      <w:spacing w:before="33" w:after="33" w:line="240" w:lineRule="auto"/>
    </w:pPr>
    <w:rPr>
      <w:rFonts w:ascii="Times New Roman" w:hAnsi="Times New Roman"/>
      <w:sz w:val="20"/>
      <w:szCs w:val="20"/>
    </w:rPr>
  </w:style>
  <w:style w:type="paragraph" w:styleId="a6">
    <w:name w:val="Body Text Indent"/>
    <w:basedOn w:val="a"/>
    <w:link w:val="a7"/>
    <w:unhideWhenUsed/>
    <w:rsid w:val="006566AA"/>
    <w:pPr>
      <w:spacing w:before="33" w:after="33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Основной текст с отступом Знак"/>
    <w:link w:val="a6"/>
    <w:rsid w:val="006566AA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rsid w:val="006566AA"/>
    <w:pPr>
      <w:spacing w:before="33" w:after="33" w:line="240" w:lineRule="auto"/>
    </w:pPr>
    <w:rPr>
      <w:rFonts w:ascii="Times New Roman" w:hAnsi="Times New Roman"/>
      <w:sz w:val="20"/>
      <w:szCs w:val="20"/>
    </w:rPr>
  </w:style>
  <w:style w:type="character" w:customStyle="1" w:styleId="fontstyle71">
    <w:name w:val="fontstyle71"/>
    <w:basedOn w:val="a0"/>
    <w:rsid w:val="006566AA"/>
  </w:style>
  <w:style w:type="paragraph" w:customStyle="1" w:styleId="style10">
    <w:name w:val="style10"/>
    <w:basedOn w:val="a"/>
    <w:rsid w:val="006566AA"/>
    <w:pPr>
      <w:spacing w:before="33" w:after="33" w:line="240" w:lineRule="auto"/>
    </w:pPr>
    <w:rPr>
      <w:rFonts w:ascii="Times New Roman" w:hAnsi="Times New Roman"/>
      <w:sz w:val="20"/>
      <w:szCs w:val="20"/>
    </w:rPr>
  </w:style>
  <w:style w:type="paragraph" w:customStyle="1" w:styleId="style19">
    <w:name w:val="style19"/>
    <w:basedOn w:val="a"/>
    <w:rsid w:val="006566AA"/>
    <w:pPr>
      <w:spacing w:before="33" w:after="33" w:line="240" w:lineRule="auto"/>
    </w:pPr>
    <w:rPr>
      <w:rFonts w:ascii="Times New Roman" w:hAnsi="Times New Roman"/>
      <w:sz w:val="20"/>
      <w:szCs w:val="20"/>
    </w:rPr>
  </w:style>
  <w:style w:type="character" w:customStyle="1" w:styleId="dash041e0431044b0447043d044b0439char1">
    <w:name w:val="dash041e0431044b0447043d044b0439char1"/>
    <w:basedOn w:val="a0"/>
    <w:rsid w:val="006566AA"/>
  </w:style>
  <w:style w:type="paragraph" w:styleId="a8">
    <w:name w:val="Title"/>
    <w:basedOn w:val="a"/>
    <w:link w:val="a9"/>
    <w:qFormat/>
    <w:rsid w:val="006566AA"/>
    <w:pPr>
      <w:spacing w:before="33" w:after="33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азвание Знак"/>
    <w:link w:val="a8"/>
    <w:rsid w:val="006566AA"/>
    <w:rPr>
      <w:rFonts w:ascii="Times New Roman" w:eastAsia="Times New Roman" w:hAnsi="Times New Roman" w:cs="Times New Roman"/>
      <w:sz w:val="20"/>
      <w:szCs w:val="20"/>
    </w:rPr>
  </w:style>
  <w:style w:type="paragraph" w:customStyle="1" w:styleId="aa">
    <w:name w:val="a"/>
    <w:basedOn w:val="a"/>
    <w:rsid w:val="006566AA"/>
    <w:pPr>
      <w:spacing w:before="33" w:after="33" w:line="240" w:lineRule="auto"/>
    </w:pPr>
    <w:rPr>
      <w:rFonts w:ascii="Times New Roman" w:hAnsi="Times New Roman"/>
      <w:sz w:val="20"/>
      <w:szCs w:val="20"/>
    </w:rPr>
  </w:style>
  <w:style w:type="character" w:styleId="ab">
    <w:name w:val="Strong"/>
    <w:uiPriority w:val="22"/>
    <w:qFormat/>
    <w:rsid w:val="006566AA"/>
    <w:rPr>
      <w:b/>
      <w:bCs/>
    </w:rPr>
  </w:style>
  <w:style w:type="paragraph" w:customStyle="1" w:styleId="fclear">
    <w:name w:val="fclear"/>
    <w:basedOn w:val="a"/>
    <w:rsid w:val="006566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left">
    <w:name w:val="tleft"/>
    <w:basedOn w:val="a"/>
    <w:rsid w:val="006566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center">
    <w:name w:val="tcenter"/>
    <w:basedOn w:val="a"/>
    <w:rsid w:val="006566AA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tright">
    <w:name w:val="tright"/>
    <w:basedOn w:val="a"/>
    <w:rsid w:val="006566AA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container">
    <w:name w:val="container"/>
    <w:basedOn w:val="a"/>
    <w:rsid w:val="006566AA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line">
    <w:name w:val="line"/>
    <w:basedOn w:val="a"/>
    <w:rsid w:val="006566AA"/>
    <w:pPr>
      <w:shd w:val="clear" w:color="auto" w:fill="B1C3D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wrapper">
    <w:name w:val="wrapper"/>
    <w:basedOn w:val="a"/>
    <w:rsid w:val="006566AA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ewsitem">
    <w:name w:val="news_item"/>
    <w:basedOn w:val="a"/>
    <w:rsid w:val="006566AA"/>
    <w:pPr>
      <w:spacing w:before="166" w:after="414" w:line="240" w:lineRule="auto"/>
    </w:pPr>
    <w:rPr>
      <w:rFonts w:ascii="Times New Roman" w:hAnsi="Times New Roman"/>
      <w:sz w:val="24"/>
      <w:szCs w:val="24"/>
    </w:rPr>
  </w:style>
  <w:style w:type="paragraph" w:customStyle="1" w:styleId="banneritemtext">
    <w:name w:val="banneritem_text"/>
    <w:basedOn w:val="a"/>
    <w:rsid w:val="006566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eparator">
    <w:name w:val="separator"/>
    <w:basedOn w:val="a"/>
    <w:rsid w:val="006566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atestnews">
    <w:name w:val="latestnews"/>
    <w:basedOn w:val="a0"/>
    <w:rsid w:val="006566AA"/>
  </w:style>
  <w:style w:type="character" w:customStyle="1" w:styleId="latestnews1">
    <w:name w:val="latestnews1"/>
    <w:rsid w:val="006566AA"/>
    <w:rPr>
      <w:b/>
      <w:bCs/>
      <w:color w:val="F98925"/>
      <w:sz w:val="18"/>
      <w:szCs w:val="18"/>
    </w:rPr>
  </w:style>
  <w:style w:type="paragraph" w:customStyle="1" w:styleId="separator1">
    <w:name w:val="separator1"/>
    <w:basedOn w:val="a"/>
    <w:rsid w:val="006566AA"/>
    <w:pPr>
      <w:spacing w:before="100" w:beforeAutospacing="1" w:after="100" w:afterAutospacing="1" w:line="240" w:lineRule="auto"/>
    </w:pPr>
    <w:rPr>
      <w:rFonts w:ascii="Times New Roman" w:hAnsi="Times New Roman"/>
      <w:b/>
      <w:bCs/>
      <w:caps/>
      <w:color w:val="6781B8"/>
      <w:sz w:val="18"/>
      <w:szCs w:val="18"/>
    </w:rPr>
  </w:style>
  <w:style w:type="character" w:customStyle="1" w:styleId="fontstyle12">
    <w:name w:val="fontstyle12"/>
    <w:basedOn w:val="a0"/>
    <w:rsid w:val="006566AA"/>
  </w:style>
  <w:style w:type="paragraph" w:styleId="ac">
    <w:name w:val="Balloon Text"/>
    <w:basedOn w:val="a"/>
    <w:link w:val="ad"/>
    <w:uiPriority w:val="99"/>
    <w:unhideWhenUsed/>
    <w:rsid w:val="006566AA"/>
    <w:pPr>
      <w:spacing w:after="0" w:line="240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ad">
    <w:name w:val="Текст выноски Знак"/>
    <w:link w:val="ac"/>
    <w:uiPriority w:val="99"/>
    <w:rsid w:val="006566AA"/>
    <w:rPr>
      <w:rFonts w:ascii="Tahoma" w:eastAsia="Calibri" w:hAnsi="Tahoma" w:cs="Tahoma"/>
      <w:sz w:val="16"/>
      <w:szCs w:val="16"/>
      <w:lang w:eastAsia="en-US"/>
    </w:rPr>
  </w:style>
  <w:style w:type="paragraph" w:styleId="ae">
    <w:name w:val="List Paragraph"/>
    <w:basedOn w:val="a"/>
    <w:link w:val="af"/>
    <w:uiPriority w:val="34"/>
    <w:qFormat/>
    <w:rsid w:val="006566AA"/>
    <w:pPr>
      <w:ind w:left="720"/>
      <w:contextualSpacing/>
    </w:pPr>
    <w:rPr>
      <w:rFonts w:eastAsia="Calibri"/>
      <w:lang w:eastAsia="en-US"/>
    </w:rPr>
  </w:style>
  <w:style w:type="table" w:styleId="af0">
    <w:name w:val="Table Grid"/>
    <w:basedOn w:val="a1"/>
    <w:uiPriority w:val="59"/>
    <w:rsid w:val="006566AA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3">
    <w:name w:val="FR3"/>
    <w:uiPriority w:val="99"/>
    <w:rsid w:val="0007271E"/>
    <w:pPr>
      <w:widowControl w:val="0"/>
      <w:suppressAutoHyphens/>
      <w:autoSpaceDE w:val="0"/>
      <w:spacing w:before="260"/>
      <w:ind w:left="1040" w:right="1000"/>
      <w:jc w:val="center"/>
    </w:pPr>
    <w:rPr>
      <w:rFonts w:ascii="Times New Roman" w:eastAsia="Arial" w:hAnsi="Times New Roman"/>
      <w:b/>
      <w:bCs/>
      <w:sz w:val="16"/>
      <w:szCs w:val="16"/>
      <w:lang w:eastAsia="ar-SA"/>
    </w:rPr>
  </w:style>
  <w:style w:type="paragraph" w:styleId="af1">
    <w:name w:val="No Spacing"/>
    <w:aliases w:val="основа,Без интервала1,Без интервала2"/>
    <w:link w:val="af2"/>
    <w:qFormat/>
    <w:rsid w:val="000D3B74"/>
    <w:rPr>
      <w:rFonts w:eastAsia="Calibri"/>
      <w:sz w:val="22"/>
      <w:szCs w:val="22"/>
      <w:lang w:eastAsia="en-US"/>
    </w:rPr>
  </w:style>
  <w:style w:type="character" w:customStyle="1" w:styleId="af2">
    <w:name w:val="Без интервала Знак"/>
    <w:aliases w:val="основа Знак,Без интервала1 Знак,Без интервала2 Знак"/>
    <w:link w:val="af1"/>
    <w:uiPriority w:val="1"/>
    <w:locked/>
    <w:rsid w:val="000D3B74"/>
    <w:rPr>
      <w:rFonts w:eastAsia="Calibri"/>
      <w:sz w:val="22"/>
      <w:szCs w:val="22"/>
      <w:lang w:eastAsia="en-US" w:bidi="ar-SA"/>
    </w:rPr>
  </w:style>
  <w:style w:type="paragraph" w:customStyle="1" w:styleId="11">
    <w:name w:val="Основной текст1"/>
    <w:basedOn w:val="a"/>
    <w:rsid w:val="0025067F"/>
    <w:pPr>
      <w:autoSpaceDE w:val="0"/>
      <w:autoSpaceDN w:val="0"/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12">
    <w:name w:val="Обычный1"/>
    <w:uiPriority w:val="99"/>
    <w:rsid w:val="0025067F"/>
    <w:rPr>
      <w:rFonts w:ascii="Times New Roman" w:hAnsi="Times New Roman"/>
      <w:sz w:val="24"/>
    </w:rPr>
  </w:style>
  <w:style w:type="paragraph" w:styleId="31">
    <w:name w:val="Body Text 3"/>
    <w:basedOn w:val="a"/>
    <w:link w:val="32"/>
    <w:unhideWhenUsed/>
    <w:rsid w:val="00E344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E344E3"/>
    <w:rPr>
      <w:sz w:val="16"/>
      <w:szCs w:val="16"/>
    </w:rPr>
  </w:style>
  <w:style w:type="paragraph" w:styleId="af3">
    <w:name w:val="Subtitle"/>
    <w:basedOn w:val="a"/>
    <w:link w:val="af4"/>
    <w:qFormat/>
    <w:rsid w:val="00613281"/>
    <w:pPr>
      <w:spacing w:after="0" w:line="240" w:lineRule="auto"/>
      <w:jc w:val="both"/>
    </w:pPr>
    <w:rPr>
      <w:rFonts w:ascii="Times New Roman" w:hAnsi="Times New Roman"/>
      <w:sz w:val="24"/>
      <w:szCs w:val="24"/>
      <w:u w:val="single"/>
    </w:rPr>
  </w:style>
  <w:style w:type="character" w:customStyle="1" w:styleId="af4">
    <w:name w:val="Подзаголовок Знак"/>
    <w:link w:val="af3"/>
    <w:rsid w:val="00613281"/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22">
    <w:name w:val="Body Text Indent 2"/>
    <w:basedOn w:val="a"/>
    <w:link w:val="23"/>
    <w:rsid w:val="00613281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613281"/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header"/>
    <w:basedOn w:val="a"/>
    <w:link w:val="af6"/>
    <w:rsid w:val="0061328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de-DE"/>
    </w:rPr>
  </w:style>
  <w:style w:type="character" w:customStyle="1" w:styleId="af6">
    <w:name w:val="Верхний колонтитул Знак"/>
    <w:link w:val="af5"/>
    <w:rsid w:val="00613281"/>
    <w:rPr>
      <w:rFonts w:ascii="Times New Roman" w:eastAsia="Times New Roman" w:hAnsi="Times New Roman" w:cs="Times New Roman"/>
      <w:sz w:val="24"/>
      <w:szCs w:val="24"/>
      <w:lang w:val="de-DE"/>
    </w:rPr>
  </w:style>
  <w:style w:type="paragraph" w:customStyle="1" w:styleId="h2">
    <w:name w:val="h2"/>
    <w:basedOn w:val="a"/>
    <w:rsid w:val="006132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7">
    <w:name w:val="Emphasis"/>
    <w:uiPriority w:val="20"/>
    <w:qFormat/>
    <w:rsid w:val="00613281"/>
    <w:rPr>
      <w:i/>
      <w:iCs/>
    </w:rPr>
  </w:style>
  <w:style w:type="character" w:customStyle="1" w:styleId="13">
    <w:name w:val="Знак Знак1"/>
    <w:rsid w:val="00613281"/>
    <w:rPr>
      <w:b/>
      <w:bCs/>
      <w:kern w:val="36"/>
      <w:sz w:val="48"/>
      <w:szCs w:val="48"/>
      <w:lang w:val="ru-RU" w:eastAsia="ru-RU" w:bidi="ar-SA"/>
    </w:rPr>
  </w:style>
  <w:style w:type="paragraph" w:customStyle="1" w:styleId="af8">
    <w:name w:val="Знак Знак Знак Знак"/>
    <w:basedOn w:val="a"/>
    <w:rsid w:val="0061328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Стиль1"/>
    <w:basedOn w:val="1"/>
    <w:link w:val="15"/>
    <w:rsid w:val="00613281"/>
    <w:pPr>
      <w:keepNext/>
      <w:widowControl w:val="0"/>
      <w:shd w:val="clear" w:color="auto" w:fill="auto"/>
      <w:suppressAutoHyphens/>
      <w:spacing w:before="240" w:beforeAutospacing="0" w:after="60" w:afterAutospacing="0" w:line="360" w:lineRule="auto"/>
    </w:pPr>
    <w:rPr>
      <w:rFonts w:eastAsia="Arial"/>
      <w:b w:val="0"/>
      <w:bCs w:val="0"/>
      <w:color w:val="auto"/>
      <w:kern w:val="32"/>
      <w:sz w:val="28"/>
      <w:szCs w:val="28"/>
      <w:lang w:eastAsia="zh-CN" w:bidi="hi-IN"/>
    </w:rPr>
  </w:style>
  <w:style w:type="paragraph" w:customStyle="1" w:styleId="western">
    <w:name w:val="western"/>
    <w:basedOn w:val="a"/>
    <w:uiPriority w:val="99"/>
    <w:rsid w:val="006132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ighlighthighlightactive">
    <w:name w:val="highlight highlight_active"/>
    <w:basedOn w:val="a0"/>
    <w:rsid w:val="00613281"/>
  </w:style>
  <w:style w:type="character" w:customStyle="1" w:styleId="apple-style-span">
    <w:name w:val="apple-style-span"/>
    <w:basedOn w:val="a0"/>
    <w:rsid w:val="00613281"/>
  </w:style>
  <w:style w:type="paragraph" w:styleId="af9">
    <w:name w:val="Body Text"/>
    <w:basedOn w:val="a"/>
    <w:link w:val="afa"/>
    <w:uiPriority w:val="99"/>
    <w:rsid w:val="00613281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Знак"/>
    <w:link w:val="af9"/>
    <w:uiPriority w:val="99"/>
    <w:rsid w:val="00613281"/>
    <w:rPr>
      <w:rFonts w:ascii="Times New Roman" w:eastAsia="Times New Roman" w:hAnsi="Times New Roman" w:cs="Times New Roman"/>
      <w:sz w:val="24"/>
      <w:szCs w:val="24"/>
    </w:rPr>
  </w:style>
  <w:style w:type="numbering" w:customStyle="1" w:styleId="16">
    <w:name w:val="Нет списка1"/>
    <w:next w:val="a2"/>
    <w:uiPriority w:val="99"/>
    <w:semiHidden/>
    <w:unhideWhenUsed/>
    <w:rsid w:val="00613281"/>
  </w:style>
  <w:style w:type="character" w:customStyle="1" w:styleId="WW8Num4z0">
    <w:name w:val="WW8Num4z0"/>
    <w:rsid w:val="00613281"/>
    <w:rPr>
      <w:rFonts w:ascii="Symbol" w:hAnsi="Symbol"/>
      <w:sz w:val="20"/>
    </w:rPr>
  </w:style>
  <w:style w:type="character" w:customStyle="1" w:styleId="WW8Num5z0">
    <w:name w:val="WW8Num5z0"/>
    <w:rsid w:val="00613281"/>
    <w:rPr>
      <w:rFonts w:ascii="Symbol" w:hAnsi="Symbol"/>
      <w:sz w:val="20"/>
    </w:rPr>
  </w:style>
  <w:style w:type="character" w:customStyle="1" w:styleId="Absatz-Standardschriftart">
    <w:name w:val="Absatz-Standardschriftart"/>
    <w:rsid w:val="00613281"/>
  </w:style>
  <w:style w:type="character" w:customStyle="1" w:styleId="WW8Num3z0">
    <w:name w:val="WW8Num3z0"/>
    <w:rsid w:val="00613281"/>
    <w:rPr>
      <w:rFonts w:ascii="Symbol" w:hAnsi="Symbol"/>
      <w:sz w:val="20"/>
    </w:rPr>
  </w:style>
  <w:style w:type="character" w:customStyle="1" w:styleId="WW8Num3z1">
    <w:name w:val="WW8Num3z1"/>
    <w:rsid w:val="00613281"/>
    <w:rPr>
      <w:rFonts w:ascii="Courier New" w:hAnsi="Courier New"/>
      <w:sz w:val="20"/>
    </w:rPr>
  </w:style>
  <w:style w:type="character" w:customStyle="1" w:styleId="WW8Num3z2">
    <w:name w:val="WW8Num3z2"/>
    <w:rsid w:val="00613281"/>
    <w:rPr>
      <w:rFonts w:ascii="Wingdings" w:hAnsi="Wingdings"/>
      <w:sz w:val="20"/>
    </w:rPr>
  </w:style>
  <w:style w:type="character" w:customStyle="1" w:styleId="WW8Num6z0">
    <w:name w:val="WW8Num6z0"/>
    <w:rsid w:val="00613281"/>
    <w:rPr>
      <w:rFonts w:ascii="Symbol" w:hAnsi="Symbol" w:cs="StarSymbol"/>
      <w:sz w:val="18"/>
      <w:szCs w:val="18"/>
    </w:rPr>
  </w:style>
  <w:style w:type="character" w:customStyle="1" w:styleId="WW8Num7z0">
    <w:name w:val="WW8Num7z0"/>
    <w:rsid w:val="00613281"/>
    <w:rPr>
      <w:rFonts w:ascii="Symbol" w:hAnsi="Symbol" w:cs="StarSymbol"/>
      <w:sz w:val="18"/>
      <w:szCs w:val="18"/>
    </w:rPr>
  </w:style>
  <w:style w:type="character" w:customStyle="1" w:styleId="WW8Num7z1">
    <w:name w:val="WW8Num7z1"/>
    <w:rsid w:val="00613281"/>
    <w:rPr>
      <w:rFonts w:ascii="Wingdings" w:hAnsi="Wingdings"/>
    </w:rPr>
  </w:style>
  <w:style w:type="character" w:customStyle="1" w:styleId="51">
    <w:name w:val="Основной шрифт абзаца5"/>
    <w:rsid w:val="00613281"/>
  </w:style>
  <w:style w:type="character" w:customStyle="1" w:styleId="WW-Absatz-Standardschriftart">
    <w:name w:val="WW-Absatz-Standardschriftart"/>
    <w:rsid w:val="00613281"/>
  </w:style>
  <w:style w:type="character" w:customStyle="1" w:styleId="WW8Num4z1">
    <w:name w:val="WW8Num4z1"/>
    <w:rsid w:val="00613281"/>
    <w:rPr>
      <w:rFonts w:ascii="Courier New" w:hAnsi="Courier New"/>
      <w:sz w:val="20"/>
    </w:rPr>
  </w:style>
  <w:style w:type="character" w:customStyle="1" w:styleId="WW8Num4z2">
    <w:name w:val="WW8Num4z2"/>
    <w:rsid w:val="00613281"/>
    <w:rPr>
      <w:rFonts w:ascii="Wingdings" w:hAnsi="Wingdings"/>
      <w:sz w:val="20"/>
    </w:rPr>
  </w:style>
  <w:style w:type="character" w:customStyle="1" w:styleId="WW8Num8z0">
    <w:name w:val="WW8Num8z0"/>
    <w:rsid w:val="00613281"/>
    <w:rPr>
      <w:rFonts w:ascii="Verdana" w:hAnsi="Verdana"/>
    </w:rPr>
  </w:style>
  <w:style w:type="character" w:customStyle="1" w:styleId="WW8Num8z1">
    <w:name w:val="WW8Num8z1"/>
    <w:rsid w:val="00613281"/>
    <w:rPr>
      <w:rFonts w:ascii="Wingdings" w:hAnsi="Wingdings"/>
    </w:rPr>
  </w:style>
  <w:style w:type="character" w:customStyle="1" w:styleId="41">
    <w:name w:val="Основной шрифт абзаца4"/>
    <w:rsid w:val="00613281"/>
  </w:style>
  <w:style w:type="character" w:customStyle="1" w:styleId="WW-Absatz-Standardschriftart1">
    <w:name w:val="WW-Absatz-Standardschriftart1"/>
    <w:rsid w:val="00613281"/>
  </w:style>
  <w:style w:type="character" w:customStyle="1" w:styleId="WW-Absatz-Standardschriftart11">
    <w:name w:val="WW-Absatz-Standardschriftart11"/>
    <w:rsid w:val="00613281"/>
  </w:style>
  <w:style w:type="character" w:customStyle="1" w:styleId="WW-Absatz-Standardschriftart111">
    <w:name w:val="WW-Absatz-Standardschriftart111"/>
    <w:rsid w:val="00613281"/>
  </w:style>
  <w:style w:type="character" w:customStyle="1" w:styleId="WW-Absatz-Standardschriftart1111">
    <w:name w:val="WW-Absatz-Standardschriftart1111"/>
    <w:rsid w:val="00613281"/>
  </w:style>
  <w:style w:type="character" w:customStyle="1" w:styleId="33">
    <w:name w:val="Основной шрифт абзаца3"/>
    <w:rsid w:val="00613281"/>
  </w:style>
  <w:style w:type="character" w:customStyle="1" w:styleId="24">
    <w:name w:val="Основной шрифт абзаца2"/>
    <w:rsid w:val="00613281"/>
  </w:style>
  <w:style w:type="character" w:customStyle="1" w:styleId="WW8Num5z1">
    <w:name w:val="WW8Num5z1"/>
    <w:rsid w:val="00613281"/>
    <w:rPr>
      <w:rFonts w:ascii="Courier New" w:hAnsi="Courier New"/>
      <w:sz w:val="20"/>
    </w:rPr>
  </w:style>
  <w:style w:type="character" w:customStyle="1" w:styleId="WW8Num5z2">
    <w:name w:val="WW8Num5z2"/>
    <w:rsid w:val="00613281"/>
    <w:rPr>
      <w:rFonts w:ascii="Wingdings" w:hAnsi="Wingdings"/>
      <w:sz w:val="20"/>
    </w:rPr>
  </w:style>
  <w:style w:type="character" w:customStyle="1" w:styleId="17">
    <w:name w:val="Основной шрифт абзаца1"/>
    <w:rsid w:val="00613281"/>
  </w:style>
  <w:style w:type="character" w:customStyle="1" w:styleId="afb">
    <w:name w:val="Символ нумерации"/>
    <w:rsid w:val="00613281"/>
  </w:style>
  <w:style w:type="character" w:customStyle="1" w:styleId="afc">
    <w:name w:val="Маркеры списка"/>
    <w:rsid w:val="00613281"/>
    <w:rPr>
      <w:rFonts w:ascii="StarSymbol" w:eastAsia="StarSymbol" w:hAnsi="StarSymbol" w:cs="StarSymbol"/>
      <w:sz w:val="18"/>
      <w:szCs w:val="18"/>
    </w:rPr>
  </w:style>
  <w:style w:type="character" w:customStyle="1" w:styleId="WW8Num10z0">
    <w:name w:val="WW8Num10z0"/>
    <w:rsid w:val="00613281"/>
    <w:rPr>
      <w:rFonts w:ascii="Wingdings" w:hAnsi="Wingdings"/>
    </w:rPr>
  </w:style>
  <w:style w:type="character" w:customStyle="1" w:styleId="WW8Num10z1">
    <w:name w:val="WW8Num10z1"/>
    <w:rsid w:val="00613281"/>
    <w:rPr>
      <w:rFonts w:ascii="Wingdings" w:hAnsi="Wingdings"/>
    </w:rPr>
  </w:style>
  <w:style w:type="paragraph" w:customStyle="1" w:styleId="afd">
    <w:name w:val="Заголовок"/>
    <w:basedOn w:val="a"/>
    <w:next w:val="af9"/>
    <w:rsid w:val="00613281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fe">
    <w:name w:val="List"/>
    <w:basedOn w:val="af9"/>
    <w:rsid w:val="00613281"/>
    <w:pPr>
      <w:suppressAutoHyphens/>
    </w:pPr>
    <w:rPr>
      <w:rFonts w:cs="Tahoma"/>
      <w:lang w:eastAsia="ar-SA"/>
    </w:rPr>
  </w:style>
  <w:style w:type="paragraph" w:customStyle="1" w:styleId="52">
    <w:name w:val="Название5"/>
    <w:basedOn w:val="a"/>
    <w:rsid w:val="00613281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paragraph" w:customStyle="1" w:styleId="53">
    <w:name w:val="Указатель5"/>
    <w:basedOn w:val="a"/>
    <w:rsid w:val="00613281"/>
    <w:pPr>
      <w:suppressLineNumbers/>
      <w:suppressAutoHyphens/>
      <w:spacing w:after="0" w:line="240" w:lineRule="auto"/>
    </w:pPr>
    <w:rPr>
      <w:rFonts w:ascii="Times New Roman" w:hAnsi="Times New Roman" w:cs="Tahoma"/>
      <w:sz w:val="24"/>
      <w:szCs w:val="24"/>
      <w:lang w:eastAsia="ar-SA"/>
    </w:rPr>
  </w:style>
  <w:style w:type="paragraph" w:customStyle="1" w:styleId="42">
    <w:name w:val="Название4"/>
    <w:basedOn w:val="a"/>
    <w:rsid w:val="00613281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paragraph" w:customStyle="1" w:styleId="43">
    <w:name w:val="Указатель4"/>
    <w:basedOn w:val="a"/>
    <w:rsid w:val="00613281"/>
    <w:pPr>
      <w:suppressLineNumbers/>
      <w:suppressAutoHyphens/>
      <w:spacing w:after="0" w:line="240" w:lineRule="auto"/>
    </w:pPr>
    <w:rPr>
      <w:rFonts w:ascii="Times New Roman" w:hAnsi="Times New Roman" w:cs="Tahoma"/>
      <w:sz w:val="24"/>
      <w:szCs w:val="24"/>
      <w:lang w:eastAsia="ar-SA"/>
    </w:rPr>
  </w:style>
  <w:style w:type="paragraph" w:customStyle="1" w:styleId="34">
    <w:name w:val="Название3"/>
    <w:basedOn w:val="a"/>
    <w:rsid w:val="00613281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paragraph" w:customStyle="1" w:styleId="35">
    <w:name w:val="Указатель3"/>
    <w:basedOn w:val="a"/>
    <w:rsid w:val="00613281"/>
    <w:pPr>
      <w:suppressLineNumbers/>
      <w:suppressAutoHyphens/>
      <w:spacing w:after="0" w:line="240" w:lineRule="auto"/>
    </w:pPr>
    <w:rPr>
      <w:rFonts w:ascii="Times New Roman" w:hAnsi="Times New Roman" w:cs="Tahoma"/>
      <w:sz w:val="24"/>
      <w:szCs w:val="24"/>
      <w:lang w:eastAsia="ar-SA"/>
    </w:rPr>
  </w:style>
  <w:style w:type="paragraph" w:customStyle="1" w:styleId="25">
    <w:name w:val="Название2"/>
    <w:basedOn w:val="a"/>
    <w:rsid w:val="00613281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613281"/>
    <w:pPr>
      <w:suppressLineNumbers/>
      <w:suppressAutoHyphens/>
      <w:spacing w:after="0" w:line="240" w:lineRule="auto"/>
    </w:pPr>
    <w:rPr>
      <w:rFonts w:ascii="Times New Roman" w:hAnsi="Times New Roman" w:cs="Tahoma"/>
      <w:sz w:val="24"/>
      <w:szCs w:val="24"/>
      <w:lang w:eastAsia="ar-SA"/>
    </w:rPr>
  </w:style>
  <w:style w:type="paragraph" w:customStyle="1" w:styleId="18">
    <w:name w:val="Название1"/>
    <w:basedOn w:val="a"/>
    <w:rsid w:val="00613281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paragraph" w:customStyle="1" w:styleId="19">
    <w:name w:val="Указатель1"/>
    <w:basedOn w:val="a"/>
    <w:rsid w:val="00613281"/>
    <w:pPr>
      <w:suppressLineNumbers/>
      <w:suppressAutoHyphens/>
      <w:spacing w:after="0" w:line="240" w:lineRule="auto"/>
    </w:pPr>
    <w:rPr>
      <w:rFonts w:ascii="Times New Roman" w:hAnsi="Times New Roman" w:cs="Tahoma"/>
      <w:sz w:val="24"/>
      <w:szCs w:val="24"/>
      <w:lang w:eastAsia="ar-SA"/>
    </w:rPr>
  </w:style>
  <w:style w:type="paragraph" w:customStyle="1" w:styleId="aff">
    <w:name w:val="Содержимое таблицы"/>
    <w:basedOn w:val="a"/>
    <w:uiPriority w:val="99"/>
    <w:rsid w:val="00613281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0">
    <w:name w:val="Заголовок таблицы"/>
    <w:basedOn w:val="aff"/>
    <w:rsid w:val="00613281"/>
    <w:pPr>
      <w:jc w:val="center"/>
    </w:pPr>
    <w:rPr>
      <w:b/>
      <w:bCs/>
    </w:rPr>
  </w:style>
  <w:style w:type="paragraph" w:customStyle="1" w:styleId="Style28">
    <w:name w:val="Style28"/>
    <w:basedOn w:val="a"/>
    <w:uiPriority w:val="99"/>
    <w:rsid w:val="00613281"/>
    <w:pPr>
      <w:widowControl w:val="0"/>
      <w:autoSpaceDE w:val="0"/>
      <w:autoSpaceDN w:val="0"/>
      <w:adjustRightInd w:val="0"/>
      <w:spacing w:after="0" w:line="446" w:lineRule="exact"/>
      <w:ind w:hanging="173"/>
    </w:pPr>
    <w:rPr>
      <w:rFonts w:ascii="Times New Roman" w:hAnsi="Times New Roman"/>
      <w:sz w:val="24"/>
      <w:szCs w:val="24"/>
    </w:rPr>
  </w:style>
  <w:style w:type="character" w:customStyle="1" w:styleId="FontStyle44">
    <w:name w:val="Font Style44"/>
    <w:uiPriority w:val="99"/>
    <w:rsid w:val="00613281"/>
    <w:rPr>
      <w:rFonts w:ascii="Times New Roman" w:hAnsi="Times New Roman" w:cs="Times New Roman" w:hint="default"/>
      <w:sz w:val="26"/>
      <w:szCs w:val="26"/>
    </w:rPr>
  </w:style>
  <w:style w:type="paragraph" w:customStyle="1" w:styleId="aff1">
    <w:name w:val="Знак Знак Знак"/>
    <w:basedOn w:val="a"/>
    <w:rsid w:val="0061328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f2">
    <w:name w:val="footer"/>
    <w:basedOn w:val="a"/>
    <w:link w:val="aff3"/>
    <w:uiPriority w:val="99"/>
    <w:rsid w:val="0061328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ff3">
    <w:name w:val="Нижний колонтитул Знак"/>
    <w:link w:val="aff2"/>
    <w:uiPriority w:val="99"/>
    <w:rsid w:val="00613281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27">
    <w:name w:val="Нет списка2"/>
    <w:next w:val="a2"/>
    <w:semiHidden/>
    <w:unhideWhenUsed/>
    <w:rsid w:val="00613281"/>
  </w:style>
  <w:style w:type="paragraph" w:customStyle="1" w:styleId="TableContents">
    <w:name w:val="Table Contents"/>
    <w:basedOn w:val="a"/>
    <w:rsid w:val="00613281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FontStyle22">
    <w:name w:val="Font Style22"/>
    <w:rsid w:val="00613281"/>
    <w:rPr>
      <w:rFonts w:ascii="Times New Roman" w:hAnsi="Times New Roman" w:cs="Times New Roman" w:hint="default"/>
      <w:sz w:val="22"/>
      <w:szCs w:val="22"/>
    </w:rPr>
  </w:style>
  <w:style w:type="table" w:customStyle="1" w:styleId="1a">
    <w:name w:val="Сетка таблицы1"/>
    <w:basedOn w:val="a1"/>
    <w:next w:val="af0"/>
    <w:uiPriority w:val="59"/>
    <w:rsid w:val="0061328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1"/>
    <w:next w:val="af0"/>
    <w:rsid w:val="0061328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f0"/>
    <w:rsid w:val="0061328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1"/>
    <w:next w:val="af0"/>
    <w:rsid w:val="0061328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lementhandle">
    <w:name w:val="element_handle"/>
    <w:basedOn w:val="a0"/>
    <w:rsid w:val="00613281"/>
  </w:style>
  <w:style w:type="paragraph" w:customStyle="1" w:styleId="p1">
    <w:name w:val="p1"/>
    <w:basedOn w:val="a"/>
    <w:rsid w:val="006F25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rsid w:val="006F25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6F25E8"/>
  </w:style>
  <w:style w:type="character" w:customStyle="1" w:styleId="s14">
    <w:name w:val="s14"/>
    <w:basedOn w:val="a0"/>
    <w:rsid w:val="006F25E8"/>
  </w:style>
  <w:style w:type="character" w:customStyle="1" w:styleId="s15">
    <w:name w:val="s15"/>
    <w:basedOn w:val="a0"/>
    <w:rsid w:val="006F25E8"/>
  </w:style>
  <w:style w:type="character" w:customStyle="1" w:styleId="s4">
    <w:name w:val="s4"/>
    <w:basedOn w:val="a0"/>
    <w:rsid w:val="006F25E8"/>
  </w:style>
  <w:style w:type="character" w:customStyle="1" w:styleId="s9">
    <w:name w:val="s9"/>
    <w:basedOn w:val="a0"/>
    <w:rsid w:val="006F25E8"/>
  </w:style>
  <w:style w:type="character" w:customStyle="1" w:styleId="s11">
    <w:name w:val="s11"/>
    <w:basedOn w:val="a0"/>
    <w:rsid w:val="006F25E8"/>
  </w:style>
  <w:style w:type="table" w:customStyle="1" w:styleId="54">
    <w:name w:val="Сетка таблицы5"/>
    <w:basedOn w:val="a1"/>
    <w:next w:val="af0"/>
    <w:rsid w:val="00CE69A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pt">
    <w:name w:val="Стиль 14 pt"/>
    <w:rsid w:val="00D406EE"/>
    <w:rPr>
      <w:rFonts w:ascii="Times New Roman" w:hAnsi="Times New Roman" w:cs="Times New Roman" w:hint="default"/>
      <w:sz w:val="28"/>
    </w:rPr>
  </w:style>
  <w:style w:type="paragraph" w:customStyle="1" w:styleId="210">
    <w:name w:val="Основной текст с отступом 21"/>
    <w:basedOn w:val="a"/>
    <w:rsid w:val="00A66013"/>
    <w:pPr>
      <w:suppressAutoHyphens/>
      <w:spacing w:after="0" w:line="240" w:lineRule="auto"/>
      <w:ind w:firstLine="709"/>
      <w:jc w:val="both"/>
    </w:pPr>
    <w:rPr>
      <w:rFonts w:ascii="Times New Roman" w:eastAsia="Arial" w:hAnsi="Times New Roman"/>
      <w:szCs w:val="20"/>
      <w:lang w:eastAsia="ar-SA"/>
    </w:rPr>
  </w:style>
  <w:style w:type="paragraph" w:customStyle="1" w:styleId="105">
    <w:name w:val="Текст 10_5"/>
    <w:rsid w:val="00A66013"/>
    <w:pPr>
      <w:suppressAutoHyphens/>
      <w:ind w:firstLine="709"/>
      <w:jc w:val="both"/>
    </w:pPr>
    <w:rPr>
      <w:rFonts w:ascii="Times New Roman" w:eastAsia="Arial" w:hAnsi="Times New Roman"/>
      <w:sz w:val="28"/>
      <w:lang w:eastAsia="ar-SA"/>
    </w:rPr>
  </w:style>
  <w:style w:type="paragraph" w:customStyle="1" w:styleId="normacttext">
    <w:name w:val="norm_act_text"/>
    <w:basedOn w:val="a"/>
    <w:rsid w:val="00A6601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ListParagraph1">
    <w:name w:val="List Paragraph1"/>
    <w:basedOn w:val="a"/>
    <w:rsid w:val="009D7772"/>
    <w:pPr>
      <w:ind w:left="720"/>
      <w:contextualSpacing/>
    </w:pPr>
  </w:style>
  <w:style w:type="character" w:customStyle="1" w:styleId="c2">
    <w:name w:val="c2"/>
    <w:rsid w:val="009D7772"/>
  </w:style>
  <w:style w:type="character" w:customStyle="1" w:styleId="FontStyle21">
    <w:name w:val="Font Style21"/>
    <w:uiPriority w:val="99"/>
    <w:rsid w:val="009D7772"/>
    <w:rPr>
      <w:rFonts w:ascii="Times New Roman" w:hAnsi="Times New Roman" w:cs="Times New Roman" w:hint="default"/>
      <w:sz w:val="20"/>
      <w:szCs w:val="20"/>
    </w:rPr>
  </w:style>
  <w:style w:type="character" w:customStyle="1" w:styleId="70">
    <w:name w:val="Заголовок 7 Знак"/>
    <w:link w:val="7"/>
    <w:rsid w:val="00FF0EF9"/>
    <w:rPr>
      <w:rFonts w:ascii="Times New Roman" w:hAnsi="Times New Roman"/>
      <w:b/>
      <w:bCs/>
      <w:sz w:val="28"/>
      <w:szCs w:val="24"/>
    </w:rPr>
  </w:style>
  <w:style w:type="character" w:customStyle="1" w:styleId="80">
    <w:name w:val="Заголовок 8 Знак"/>
    <w:link w:val="8"/>
    <w:rsid w:val="00FF0EF9"/>
    <w:rPr>
      <w:rFonts w:ascii="Times New Roman" w:hAnsi="Times New Roman"/>
      <w:sz w:val="28"/>
      <w:szCs w:val="24"/>
    </w:rPr>
  </w:style>
  <w:style w:type="character" w:customStyle="1" w:styleId="90">
    <w:name w:val="Заголовок 9 Знак"/>
    <w:link w:val="9"/>
    <w:rsid w:val="00FF0EF9"/>
    <w:rPr>
      <w:rFonts w:ascii="Arial" w:hAnsi="Arial" w:cs="Arial"/>
      <w:sz w:val="22"/>
      <w:szCs w:val="22"/>
    </w:rPr>
  </w:style>
  <w:style w:type="character" w:styleId="aff4">
    <w:name w:val="page number"/>
    <w:basedOn w:val="a0"/>
    <w:uiPriority w:val="99"/>
    <w:rsid w:val="00FF0EF9"/>
  </w:style>
  <w:style w:type="paragraph" w:styleId="37">
    <w:name w:val="Body Text Indent 3"/>
    <w:basedOn w:val="a"/>
    <w:link w:val="38"/>
    <w:rsid w:val="00FF0EF9"/>
    <w:pPr>
      <w:spacing w:after="0" w:line="240" w:lineRule="auto"/>
      <w:ind w:firstLine="360"/>
    </w:pPr>
    <w:rPr>
      <w:rFonts w:ascii="Times New Roman" w:hAnsi="Times New Roman"/>
      <w:sz w:val="24"/>
      <w:szCs w:val="24"/>
    </w:rPr>
  </w:style>
  <w:style w:type="character" w:customStyle="1" w:styleId="38">
    <w:name w:val="Основной текст с отступом 3 Знак"/>
    <w:link w:val="37"/>
    <w:rsid w:val="00FF0EF9"/>
    <w:rPr>
      <w:rFonts w:ascii="Times New Roman" w:hAnsi="Times New Roman"/>
      <w:sz w:val="24"/>
      <w:szCs w:val="24"/>
    </w:rPr>
  </w:style>
  <w:style w:type="paragraph" w:styleId="29">
    <w:name w:val="Body Text 2"/>
    <w:basedOn w:val="a"/>
    <w:link w:val="2a"/>
    <w:rsid w:val="00FF0EF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a">
    <w:name w:val="Основной текст 2 Знак"/>
    <w:link w:val="29"/>
    <w:rsid w:val="00FF0EF9"/>
    <w:rPr>
      <w:rFonts w:ascii="Times New Roman" w:hAnsi="Times New Roman"/>
      <w:sz w:val="24"/>
      <w:szCs w:val="24"/>
    </w:rPr>
  </w:style>
  <w:style w:type="character" w:customStyle="1" w:styleId="af">
    <w:name w:val="Абзац списка Знак"/>
    <w:link w:val="ae"/>
    <w:uiPriority w:val="34"/>
    <w:rsid w:val="00FF0EF9"/>
    <w:rPr>
      <w:rFonts w:eastAsia="Calibri"/>
      <w:sz w:val="22"/>
      <w:szCs w:val="22"/>
      <w:lang w:eastAsia="en-US"/>
    </w:rPr>
  </w:style>
  <w:style w:type="paragraph" w:customStyle="1" w:styleId="211">
    <w:name w:val="Основной текст с отступом 21"/>
    <w:basedOn w:val="a"/>
    <w:uiPriority w:val="99"/>
    <w:rsid w:val="00FF0EF9"/>
    <w:pPr>
      <w:suppressAutoHyphens/>
      <w:spacing w:after="0" w:line="240" w:lineRule="auto"/>
      <w:ind w:firstLine="709"/>
      <w:jc w:val="both"/>
    </w:pPr>
    <w:rPr>
      <w:rFonts w:ascii="Times New Roman" w:eastAsia="Arial" w:hAnsi="Times New Roman"/>
      <w:szCs w:val="20"/>
      <w:lang w:eastAsia="ar-SA"/>
    </w:rPr>
  </w:style>
  <w:style w:type="paragraph" w:customStyle="1" w:styleId="2b">
    <w:name w:val="Значок 2"/>
    <w:basedOn w:val="a"/>
    <w:next w:val="3"/>
    <w:rsid w:val="00FF0EF9"/>
    <w:pPr>
      <w:shd w:val="reverseDiagStripe" w:color="auto" w:fill="auto"/>
      <w:spacing w:before="120" w:after="120" w:line="760" w:lineRule="exact"/>
      <w:ind w:left="1080" w:right="1080"/>
      <w:jc w:val="center"/>
    </w:pPr>
    <w:rPr>
      <w:rFonts w:ascii="Wingdings" w:hAnsi="Wingdings"/>
      <w:b/>
      <w:color w:val="FFFFFF"/>
      <w:sz w:val="88"/>
      <w:szCs w:val="20"/>
      <w:lang w:eastAsia="en-US"/>
    </w:rPr>
  </w:style>
  <w:style w:type="paragraph" w:customStyle="1" w:styleId="aff5">
    <w:name w:val="???????"/>
    <w:uiPriority w:val="99"/>
    <w:rsid w:val="00FF0EF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Tahoma" w:eastAsia="Tahoma" w:hAnsi="Tahoma"/>
      <w:color w:val="000000"/>
      <w:kern w:val="1"/>
      <w:sz w:val="36"/>
      <w:szCs w:val="36"/>
      <w:lang w:eastAsia="ar-SA"/>
    </w:rPr>
  </w:style>
  <w:style w:type="paragraph" w:customStyle="1" w:styleId="212">
    <w:name w:val="Основной текст 21"/>
    <w:basedOn w:val="a"/>
    <w:rsid w:val="00FF0EF9"/>
    <w:pPr>
      <w:suppressAutoHyphens/>
      <w:overflowPunct w:val="0"/>
      <w:autoSpaceDE w:val="0"/>
      <w:spacing w:after="0" w:line="360" w:lineRule="auto"/>
      <w:ind w:firstLine="709"/>
      <w:jc w:val="both"/>
      <w:textAlignment w:val="baseline"/>
    </w:pPr>
    <w:rPr>
      <w:rFonts w:ascii="Times New Roman" w:hAnsi="Times New Roman" w:cs="Calibri"/>
      <w:sz w:val="28"/>
      <w:szCs w:val="20"/>
      <w:lang w:eastAsia="ar-SA"/>
    </w:rPr>
  </w:style>
  <w:style w:type="character" w:customStyle="1" w:styleId="2c">
    <w:name w:val="Название Знак2"/>
    <w:locked/>
    <w:rsid w:val="00FF0EF9"/>
    <w:rPr>
      <w:b/>
      <w:bCs/>
      <w:sz w:val="24"/>
      <w:szCs w:val="24"/>
    </w:rPr>
  </w:style>
  <w:style w:type="character" w:customStyle="1" w:styleId="1b">
    <w:name w:val="Подзаголовок Знак1"/>
    <w:rsid w:val="00FF0EF9"/>
    <w:rPr>
      <w:rFonts w:ascii="Times New Roman" w:eastAsia="Times New Roman" w:hAnsi="Times New Roman"/>
      <w:sz w:val="28"/>
    </w:rPr>
  </w:style>
  <w:style w:type="paragraph" w:customStyle="1" w:styleId="1c">
    <w:name w:val="Цитата1"/>
    <w:basedOn w:val="a"/>
    <w:rsid w:val="00FF0EF9"/>
    <w:pPr>
      <w:widowControl w:val="0"/>
      <w:suppressAutoHyphens/>
      <w:spacing w:after="283" w:line="240" w:lineRule="auto"/>
      <w:ind w:left="567" w:right="567"/>
    </w:pPr>
    <w:rPr>
      <w:rFonts w:ascii="Times New Roman" w:eastAsia="Andale Sans UI" w:hAnsi="Times New Roman"/>
      <w:kern w:val="1"/>
      <w:sz w:val="24"/>
      <w:szCs w:val="24"/>
      <w:lang w:eastAsia="en-US"/>
    </w:rPr>
  </w:style>
  <w:style w:type="character" w:customStyle="1" w:styleId="c0">
    <w:name w:val="c0"/>
    <w:basedOn w:val="a0"/>
    <w:rsid w:val="00FF0EF9"/>
  </w:style>
  <w:style w:type="paragraph" w:styleId="aff6">
    <w:name w:val="annotation text"/>
    <w:basedOn w:val="a"/>
    <w:link w:val="aff7"/>
    <w:uiPriority w:val="99"/>
    <w:unhideWhenUsed/>
    <w:rsid w:val="00FF0EF9"/>
    <w:pPr>
      <w:spacing w:line="240" w:lineRule="auto"/>
    </w:pPr>
    <w:rPr>
      <w:rFonts w:eastAsia="Calibri"/>
      <w:sz w:val="20"/>
      <w:szCs w:val="20"/>
      <w:lang w:eastAsia="en-US"/>
    </w:rPr>
  </w:style>
  <w:style w:type="character" w:customStyle="1" w:styleId="aff7">
    <w:name w:val="Текст примечания Знак"/>
    <w:link w:val="aff6"/>
    <w:uiPriority w:val="99"/>
    <w:rsid w:val="00FF0EF9"/>
    <w:rPr>
      <w:rFonts w:ascii="Calibri" w:eastAsia="Calibri" w:hAnsi="Calibri" w:cs="Times New Roman"/>
      <w:lang w:eastAsia="en-US"/>
    </w:rPr>
  </w:style>
  <w:style w:type="paragraph" w:styleId="aff8">
    <w:name w:val="annotation subject"/>
    <w:basedOn w:val="aff6"/>
    <w:next w:val="aff6"/>
    <w:link w:val="aff9"/>
    <w:uiPriority w:val="99"/>
    <w:unhideWhenUsed/>
    <w:rsid w:val="00FF0EF9"/>
    <w:rPr>
      <w:b/>
      <w:bCs/>
    </w:rPr>
  </w:style>
  <w:style w:type="character" w:customStyle="1" w:styleId="aff9">
    <w:name w:val="Тема примечания Знак"/>
    <w:link w:val="aff8"/>
    <w:uiPriority w:val="99"/>
    <w:rsid w:val="00FF0EF9"/>
    <w:rPr>
      <w:rFonts w:ascii="Calibri" w:eastAsia="Calibri" w:hAnsi="Calibri" w:cs="Times New Roman"/>
      <w:b/>
      <w:bCs/>
      <w:lang w:eastAsia="en-US"/>
    </w:rPr>
  </w:style>
  <w:style w:type="paragraph" w:customStyle="1" w:styleId="teachersinternetrating">
    <w:name w:val="teachersinternetrating"/>
    <w:basedOn w:val="a"/>
    <w:uiPriority w:val="99"/>
    <w:rsid w:val="00FF0EF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a">
    <w:name w:val="annotation reference"/>
    <w:uiPriority w:val="99"/>
    <w:unhideWhenUsed/>
    <w:rsid w:val="00FF0EF9"/>
    <w:rPr>
      <w:sz w:val="16"/>
      <w:szCs w:val="16"/>
    </w:rPr>
  </w:style>
  <w:style w:type="character" w:customStyle="1" w:styleId="c1">
    <w:name w:val="c1"/>
    <w:basedOn w:val="a0"/>
    <w:rsid w:val="00FF0EF9"/>
  </w:style>
  <w:style w:type="paragraph" w:customStyle="1" w:styleId="ConsNormal">
    <w:name w:val="ConsNormal"/>
    <w:rsid w:val="00FF0E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81">
    <w:name w:val="Знак Знак8"/>
    <w:rsid w:val="00FF0E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Стиль"/>
    <w:uiPriority w:val="99"/>
    <w:rsid w:val="00FF0EF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71">
    <w:name w:val="Знак Знак7"/>
    <w:rsid w:val="00FF0E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Знак3"/>
    <w:basedOn w:val="a"/>
    <w:uiPriority w:val="99"/>
    <w:rsid w:val="00FF0E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-12">
    <w:name w:val="Светлая заливка - Акцент 12"/>
    <w:basedOn w:val="a1"/>
    <w:rsid w:val="00FF0EF9"/>
    <w:rPr>
      <w:rFonts w:eastAsia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2d">
    <w:name w:val="Светлая заливка2"/>
    <w:basedOn w:val="a1"/>
    <w:rsid w:val="00FF0EF9"/>
    <w:rPr>
      <w:rFonts w:eastAsia="Calibri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e">
    <w:name w:val="List Bullet 2"/>
    <w:basedOn w:val="a"/>
    <w:uiPriority w:val="99"/>
    <w:rsid w:val="00FF0EF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55">
    <w:name w:val="List 5"/>
    <w:basedOn w:val="a"/>
    <w:rsid w:val="00FF0EF9"/>
    <w:pPr>
      <w:spacing w:after="0" w:line="240" w:lineRule="auto"/>
      <w:ind w:left="1415" w:hanging="283"/>
    </w:pPr>
    <w:rPr>
      <w:rFonts w:ascii="Times New Roman" w:hAnsi="Times New Roman"/>
      <w:sz w:val="24"/>
      <w:szCs w:val="24"/>
    </w:rPr>
  </w:style>
  <w:style w:type="paragraph" w:styleId="2">
    <w:name w:val="List Number 2"/>
    <w:basedOn w:val="a"/>
    <w:rsid w:val="00FF0EF9"/>
    <w:pPr>
      <w:numPr>
        <w:numId w:val="11"/>
      </w:numPr>
      <w:tabs>
        <w:tab w:val="clear" w:pos="643"/>
        <w:tab w:val="num" w:pos="360"/>
        <w:tab w:val="num" w:pos="1492"/>
      </w:tabs>
      <w:spacing w:after="0" w:line="240" w:lineRule="auto"/>
      <w:ind w:left="1492"/>
    </w:pPr>
    <w:rPr>
      <w:rFonts w:ascii="Times New Roman" w:hAnsi="Times New Roman"/>
      <w:sz w:val="24"/>
      <w:szCs w:val="24"/>
    </w:rPr>
  </w:style>
  <w:style w:type="paragraph" w:styleId="affc">
    <w:name w:val="Block Text"/>
    <w:basedOn w:val="a"/>
    <w:uiPriority w:val="99"/>
    <w:rsid w:val="00FF0EF9"/>
    <w:pPr>
      <w:autoSpaceDE w:val="0"/>
      <w:autoSpaceDN w:val="0"/>
      <w:spacing w:after="0" w:line="240" w:lineRule="auto"/>
      <w:ind w:left="567" w:right="878"/>
      <w:jc w:val="both"/>
    </w:pPr>
    <w:rPr>
      <w:rFonts w:ascii="Times New Roman" w:hAnsi="Times New Roman"/>
      <w:b/>
      <w:bCs/>
      <w:sz w:val="24"/>
      <w:szCs w:val="24"/>
    </w:rPr>
  </w:style>
  <w:style w:type="paragraph" w:customStyle="1" w:styleId="FR1">
    <w:name w:val="FR1"/>
    <w:uiPriority w:val="99"/>
    <w:rsid w:val="00FF0EF9"/>
    <w:pPr>
      <w:widowControl w:val="0"/>
      <w:autoSpaceDE w:val="0"/>
      <w:autoSpaceDN w:val="0"/>
      <w:adjustRightInd w:val="0"/>
      <w:spacing w:before="220"/>
      <w:jc w:val="center"/>
    </w:pPr>
    <w:rPr>
      <w:rFonts w:ascii="Courier New" w:hAnsi="Courier New" w:cs="Courier New"/>
      <w:sz w:val="16"/>
      <w:szCs w:val="16"/>
    </w:rPr>
  </w:style>
  <w:style w:type="paragraph" w:customStyle="1" w:styleId="FR2">
    <w:name w:val="FR2"/>
    <w:uiPriority w:val="99"/>
    <w:rsid w:val="00FF0EF9"/>
    <w:pPr>
      <w:widowControl w:val="0"/>
      <w:autoSpaceDE w:val="0"/>
      <w:autoSpaceDN w:val="0"/>
      <w:adjustRightInd w:val="0"/>
      <w:spacing w:after="100"/>
      <w:jc w:val="right"/>
    </w:pPr>
    <w:rPr>
      <w:rFonts w:ascii="Arial" w:hAnsi="Arial" w:cs="Arial"/>
      <w:i/>
      <w:iCs/>
      <w:sz w:val="16"/>
      <w:szCs w:val="16"/>
    </w:rPr>
  </w:style>
  <w:style w:type="character" w:customStyle="1" w:styleId="3a">
    <w:name w:val="Знак Знак3"/>
    <w:rsid w:val="00FF0EF9"/>
    <w:rPr>
      <w:rFonts w:ascii="Tahoma" w:eastAsia="Times New Roman" w:hAnsi="Tahoma"/>
      <w:sz w:val="16"/>
      <w:szCs w:val="16"/>
    </w:rPr>
  </w:style>
  <w:style w:type="character" w:customStyle="1" w:styleId="plaintext">
    <w:name w:val="plaintext"/>
    <w:rsid w:val="00FF0EF9"/>
    <w:rPr>
      <w:rFonts w:ascii="Arial" w:hAnsi="Arial" w:cs="Arial" w:hint="default"/>
      <w:color w:val="444444"/>
      <w:sz w:val="18"/>
      <w:szCs w:val="18"/>
    </w:rPr>
  </w:style>
  <w:style w:type="paragraph" w:customStyle="1" w:styleId="affd">
    <w:name w:val="обычный"/>
    <w:basedOn w:val="a"/>
    <w:uiPriority w:val="99"/>
    <w:rsid w:val="00FF0EF9"/>
    <w:pPr>
      <w:spacing w:after="0" w:line="360" w:lineRule="auto"/>
      <w:ind w:firstLine="567"/>
      <w:jc w:val="both"/>
    </w:pPr>
    <w:rPr>
      <w:rFonts w:ascii="Times New Roman" w:hAnsi="Times New Roman"/>
      <w:sz w:val="24"/>
      <w:szCs w:val="20"/>
    </w:rPr>
  </w:style>
  <w:style w:type="paragraph" w:customStyle="1" w:styleId="affe">
    <w:name w:val="название"/>
    <w:basedOn w:val="a"/>
    <w:uiPriority w:val="99"/>
    <w:rsid w:val="00FF0EF9"/>
    <w:pPr>
      <w:spacing w:before="120" w:after="60" w:line="360" w:lineRule="auto"/>
      <w:ind w:firstLine="567"/>
      <w:jc w:val="both"/>
    </w:pPr>
    <w:rPr>
      <w:rFonts w:ascii="Times New Roman" w:hAnsi="Times New Roman"/>
      <w:b/>
      <w:bCs/>
      <w:sz w:val="24"/>
      <w:szCs w:val="24"/>
    </w:rPr>
  </w:style>
  <w:style w:type="paragraph" w:styleId="afff">
    <w:name w:val="Plain Text"/>
    <w:basedOn w:val="a"/>
    <w:link w:val="afff0"/>
    <w:rsid w:val="00FF0EF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ff0">
    <w:name w:val="Текст Знак"/>
    <w:link w:val="afff"/>
    <w:rsid w:val="00FF0EF9"/>
    <w:rPr>
      <w:rFonts w:ascii="Times New Roman" w:hAnsi="Times New Roman"/>
      <w:sz w:val="24"/>
      <w:szCs w:val="24"/>
    </w:rPr>
  </w:style>
  <w:style w:type="paragraph" w:customStyle="1" w:styleId="DefaultParagraphFont1">
    <w:name w:val="Default Paragraph Font1"/>
    <w:next w:val="a"/>
    <w:uiPriority w:val="99"/>
    <w:rsid w:val="00FF0EF9"/>
    <w:pPr>
      <w:overflowPunct w:val="0"/>
      <w:autoSpaceDE w:val="0"/>
      <w:autoSpaceDN w:val="0"/>
      <w:adjustRightInd w:val="0"/>
      <w:textAlignment w:val="baseline"/>
    </w:pPr>
    <w:rPr>
      <w:rFonts w:ascii="Times New Roman (WE)" w:hAnsi="Times New Roman (WE)"/>
    </w:rPr>
  </w:style>
  <w:style w:type="paragraph" w:customStyle="1" w:styleId="Style8">
    <w:name w:val="Style8"/>
    <w:basedOn w:val="a"/>
    <w:uiPriority w:val="99"/>
    <w:rsid w:val="00FF0EF9"/>
    <w:pPr>
      <w:widowControl w:val="0"/>
      <w:autoSpaceDE w:val="0"/>
      <w:autoSpaceDN w:val="0"/>
      <w:adjustRightInd w:val="0"/>
      <w:spacing w:after="0" w:line="324" w:lineRule="exact"/>
      <w:ind w:firstLine="413"/>
      <w:jc w:val="both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FF0EF9"/>
    <w:pPr>
      <w:widowControl w:val="0"/>
      <w:autoSpaceDE w:val="0"/>
      <w:autoSpaceDN w:val="0"/>
      <w:adjustRightInd w:val="0"/>
      <w:spacing w:after="0" w:line="323" w:lineRule="exact"/>
      <w:ind w:firstLine="562"/>
      <w:jc w:val="both"/>
    </w:pPr>
    <w:rPr>
      <w:rFonts w:ascii="Times New Roman" w:hAnsi="Times New Roman"/>
      <w:sz w:val="24"/>
      <w:szCs w:val="24"/>
    </w:rPr>
  </w:style>
  <w:style w:type="paragraph" w:styleId="afff1">
    <w:name w:val="Document Map"/>
    <w:basedOn w:val="a"/>
    <w:link w:val="afff2"/>
    <w:unhideWhenUsed/>
    <w:rsid w:val="00FF0EF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ff2">
    <w:name w:val="Схема документа Знак"/>
    <w:link w:val="afff1"/>
    <w:rsid w:val="00FF0EF9"/>
    <w:rPr>
      <w:rFonts w:ascii="Tahoma" w:hAnsi="Tahoma"/>
      <w:sz w:val="16"/>
      <w:szCs w:val="16"/>
    </w:rPr>
  </w:style>
  <w:style w:type="paragraph" w:customStyle="1" w:styleId="afff3">
    <w:name w:val="!Обычный"/>
    <w:basedOn w:val="a"/>
    <w:uiPriority w:val="99"/>
    <w:qFormat/>
    <w:rsid w:val="00FF0EF9"/>
    <w:pPr>
      <w:widowControl w:val="0"/>
      <w:spacing w:after="80" w:line="240" w:lineRule="auto"/>
      <w:ind w:firstLine="709"/>
      <w:jc w:val="both"/>
    </w:pPr>
    <w:rPr>
      <w:rFonts w:ascii="Times New Roman" w:hAnsi="Times New Roman" w:cs="Arial"/>
      <w:color w:val="000000"/>
      <w:sz w:val="24"/>
      <w:szCs w:val="20"/>
    </w:rPr>
  </w:style>
  <w:style w:type="character" w:customStyle="1" w:styleId="Zag11">
    <w:name w:val="Zag_11"/>
    <w:rsid w:val="00FF0EF9"/>
  </w:style>
  <w:style w:type="paragraph" w:customStyle="1" w:styleId="afff4">
    <w:name w:val="Абзац"/>
    <w:basedOn w:val="a"/>
    <w:uiPriority w:val="99"/>
    <w:rsid w:val="00FF0EF9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4"/>
    </w:rPr>
  </w:style>
  <w:style w:type="paragraph" w:styleId="1d">
    <w:name w:val="toc 1"/>
    <w:basedOn w:val="a"/>
    <w:next w:val="a"/>
    <w:autoRedefine/>
    <w:uiPriority w:val="99"/>
    <w:rsid w:val="00FF0EF9"/>
    <w:pPr>
      <w:spacing w:after="0" w:line="240" w:lineRule="auto"/>
      <w:jc w:val="right"/>
    </w:pPr>
    <w:rPr>
      <w:rFonts w:ascii="Times New Roman" w:hAnsi="Times New Roman"/>
      <w:i/>
      <w:iCs/>
      <w:caps/>
      <w:sz w:val="24"/>
      <w:szCs w:val="24"/>
    </w:rPr>
  </w:style>
  <w:style w:type="character" w:customStyle="1" w:styleId="url1">
    <w:name w:val="url1"/>
    <w:rsid w:val="00FF0EF9"/>
    <w:rPr>
      <w:rFonts w:ascii="Arial" w:hAnsi="Arial" w:cs="Arial" w:hint="default"/>
      <w:strike w:val="0"/>
      <w:dstrike w:val="0"/>
      <w:sz w:val="15"/>
      <w:szCs w:val="15"/>
      <w:u w:val="none"/>
      <w:effect w:val="none"/>
    </w:rPr>
  </w:style>
  <w:style w:type="paragraph" w:customStyle="1" w:styleId="1e">
    <w:name w:val="Знак1"/>
    <w:basedOn w:val="a"/>
    <w:uiPriority w:val="99"/>
    <w:rsid w:val="00FF0EF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f">
    <w:name w:val="Знак2"/>
    <w:basedOn w:val="a"/>
    <w:uiPriority w:val="99"/>
    <w:rsid w:val="00FF0EF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-11">
    <w:name w:val="Светлая заливка - Акцент 11"/>
    <w:basedOn w:val="a1"/>
    <w:rsid w:val="00FF0EF9"/>
    <w:rPr>
      <w:rFonts w:eastAsia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f">
    <w:name w:val="Светлая заливка1"/>
    <w:basedOn w:val="a1"/>
    <w:rsid w:val="00FF0EF9"/>
    <w:rPr>
      <w:rFonts w:eastAsia="Calibri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day7">
    <w:name w:val="da y7"/>
    <w:rsid w:val="00FF0EF9"/>
  </w:style>
  <w:style w:type="character" w:customStyle="1" w:styleId="affiliationorg">
    <w:name w:val="affiliation org"/>
    <w:rsid w:val="00FF0EF9"/>
  </w:style>
  <w:style w:type="character" w:customStyle="1" w:styleId="TitleChar">
    <w:name w:val="Title Char"/>
    <w:locked/>
    <w:rsid w:val="00FF0EF9"/>
    <w:rPr>
      <w:rFonts w:ascii="Times New Roman" w:hAnsi="Times New Roman"/>
      <w:b/>
      <w:sz w:val="28"/>
      <w:lang w:eastAsia="ru-RU"/>
    </w:rPr>
  </w:style>
  <w:style w:type="paragraph" w:customStyle="1" w:styleId="msonospacing0">
    <w:name w:val="msonospacing"/>
    <w:uiPriority w:val="99"/>
    <w:rsid w:val="00FF0EF9"/>
    <w:rPr>
      <w:rFonts w:eastAsia="Calibri"/>
      <w:sz w:val="22"/>
      <w:szCs w:val="22"/>
      <w:lang w:eastAsia="en-US"/>
    </w:rPr>
  </w:style>
  <w:style w:type="paragraph" w:customStyle="1" w:styleId="Style2">
    <w:name w:val="Style 2"/>
    <w:uiPriority w:val="99"/>
    <w:rsid w:val="00FF0EF9"/>
    <w:pPr>
      <w:widowControl w:val="0"/>
      <w:autoSpaceDE w:val="0"/>
      <w:autoSpaceDN w:val="0"/>
      <w:ind w:left="936" w:firstLine="709"/>
    </w:pPr>
    <w:rPr>
      <w:rFonts w:ascii="Arial" w:eastAsia="Calibri" w:hAnsi="Arial" w:cs="Arial"/>
      <w:sz w:val="24"/>
      <w:szCs w:val="24"/>
      <w:lang w:val="en-US"/>
    </w:rPr>
  </w:style>
  <w:style w:type="character" w:customStyle="1" w:styleId="CharacterStyle1">
    <w:name w:val="Character Style 1"/>
    <w:rsid w:val="00FF0EF9"/>
    <w:rPr>
      <w:rFonts w:ascii="Arial" w:hAnsi="Arial"/>
      <w:sz w:val="24"/>
    </w:rPr>
  </w:style>
  <w:style w:type="paragraph" w:customStyle="1" w:styleId="Style1">
    <w:name w:val="Style 1"/>
    <w:uiPriority w:val="99"/>
    <w:rsid w:val="00FF0EF9"/>
    <w:pPr>
      <w:widowControl w:val="0"/>
      <w:autoSpaceDE w:val="0"/>
      <w:autoSpaceDN w:val="0"/>
      <w:adjustRightInd w:val="0"/>
      <w:ind w:firstLine="709"/>
    </w:pPr>
    <w:rPr>
      <w:rFonts w:ascii="Times New Roman" w:eastAsia="Calibri" w:hAnsi="Times New Roman"/>
      <w:lang w:val="en-US"/>
    </w:rPr>
  </w:style>
  <w:style w:type="paragraph" w:customStyle="1" w:styleId="1f0">
    <w:name w:val="Абзац списка1"/>
    <w:basedOn w:val="a"/>
    <w:uiPriority w:val="99"/>
    <w:rsid w:val="00FF0EF9"/>
    <w:pPr>
      <w:spacing w:after="0" w:line="240" w:lineRule="auto"/>
      <w:ind w:left="720" w:firstLine="709"/>
      <w:contextualSpacing/>
    </w:pPr>
    <w:rPr>
      <w:rFonts w:ascii="Times New Roman" w:hAnsi="Times New Roman"/>
      <w:lang w:eastAsia="en-US"/>
    </w:rPr>
  </w:style>
  <w:style w:type="paragraph" w:customStyle="1" w:styleId="Style3">
    <w:name w:val="Style 3"/>
    <w:uiPriority w:val="99"/>
    <w:rsid w:val="00FF0EF9"/>
    <w:pPr>
      <w:widowControl w:val="0"/>
      <w:autoSpaceDE w:val="0"/>
      <w:autoSpaceDN w:val="0"/>
      <w:adjustRightInd w:val="0"/>
      <w:ind w:firstLine="709"/>
    </w:pPr>
    <w:rPr>
      <w:rFonts w:ascii="Times New Roman" w:eastAsia="Calibri" w:hAnsi="Times New Roman"/>
      <w:lang w:val="en-US"/>
    </w:rPr>
  </w:style>
  <w:style w:type="paragraph" w:styleId="afff5">
    <w:name w:val="caption"/>
    <w:basedOn w:val="a"/>
    <w:next w:val="a"/>
    <w:uiPriority w:val="99"/>
    <w:qFormat/>
    <w:rsid w:val="00FF0EF9"/>
    <w:pPr>
      <w:spacing w:after="0" w:line="240" w:lineRule="auto"/>
      <w:jc w:val="both"/>
    </w:pPr>
    <w:rPr>
      <w:rFonts w:ascii="Times New Roman" w:hAnsi="Times New Roman"/>
      <w:b/>
      <w:spacing w:val="-6"/>
      <w:sz w:val="28"/>
      <w:szCs w:val="20"/>
    </w:rPr>
  </w:style>
  <w:style w:type="character" w:customStyle="1" w:styleId="c4">
    <w:name w:val="c4"/>
    <w:basedOn w:val="a0"/>
    <w:rsid w:val="00FF0EF9"/>
  </w:style>
  <w:style w:type="character" w:customStyle="1" w:styleId="c5">
    <w:name w:val="c5"/>
    <w:basedOn w:val="a0"/>
    <w:rsid w:val="00FF0EF9"/>
  </w:style>
  <w:style w:type="paragraph" w:customStyle="1" w:styleId="zagolovokknigiavtory">
    <w:name w:val="zagolovokknigiavtory"/>
    <w:basedOn w:val="a"/>
    <w:uiPriority w:val="99"/>
    <w:rsid w:val="00FF0EF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10">
    <w:name w:val="Основной текст с отступом 31"/>
    <w:basedOn w:val="a"/>
    <w:uiPriority w:val="99"/>
    <w:rsid w:val="00FF0EF9"/>
    <w:pPr>
      <w:suppressAutoHyphens/>
      <w:spacing w:after="0" w:line="360" w:lineRule="auto"/>
      <w:ind w:firstLine="709"/>
      <w:jc w:val="both"/>
    </w:pPr>
    <w:rPr>
      <w:rFonts w:ascii="Times New Roman" w:hAnsi="Times New Roman"/>
      <w:kern w:val="1"/>
      <w:sz w:val="28"/>
      <w:szCs w:val="20"/>
      <w:lang w:eastAsia="hi-IN" w:bidi="hi-IN"/>
    </w:rPr>
  </w:style>
  <w:style w:type="paragraph" w:customStyle="1" w:styleId="110">
    <w:name w:val="стиль11"/>
    <w:basedOn w:val="a"/>
    <w:uiPriority w:val="99"/>
    <w:rsid w:val="00FF0EF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f0">
    <w:name w:val="Абзац списка2"/>
    <w:basedOn w:val="a"/>
    <w:uiPriority w:val="99"/>
    <w:rsid w:val="00FF0EF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3b">
    <w:name w:val="Абзац списка3"/>
    <w:basedOn w:val="a"/>
    <w:uiPriority w:val="99"/>
    <w:rsid w:val="00FF0EF9"/>
    <w:pPr>
      <w:spacing w:after="0" w:line="240" w:lineRule="auto"/>
      <w:ind w:left="720" w:firstLine="709"/>
      <w:contextualSpacing/>
    </w:pPr>
    <w:rPr>
      <w:rFonts w:ascii="Times New Roman" w:hAnsi="Times New Roman"/>
      <w:lang w:eastAsia="en-US"/>
    </w:rPr>
  </w:style>
  <w:style w:type="character" w:customStyle="1" w:styleId="125pt0pt">
    <w:name w:val="Основной текст + 12;5 pt;Интервал 0 pt"/>
    <w:rsid w:val="00FF0E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5"/>
      <w:szCs w:val="25"/>
      <w:u w:val="none"/>
      <w:lang w:val="ru-RU"/>
    </w:rPr>
  </w:style>
  <w:style w:type="character" w:customStyle="1" w:styleId="1f1">
    <w:name w:val="Основной текст с отступом Знак1"/>
    <w:locked/>
    <w:rsid w:val="00FF0EF9"/>
    <w:rPr>
      <w:sz w:val="24"/>
      <w:szCs w:val="24"/>
    </w:rPr>
  </w:style>
  <w:style w:type="character" w:customStyle="1" w:styleId="1f2">
    <w:name w:val="Текст выноски Знак1"/>
    <w:uiPriority w:val="99"/>
    <w:rsid w:val="00FF0EF9"/>
    <w:rPr>
      <w:rFonts w:ascii="Tahoma" w:hAnsi="Tahoma" w:cs="Tahoma"/>
      <w:sz w:val="16"/>
      <w:szCs w:val="16"/>
    </w:rPr>
  </w:style>
  <w:style w:type="character" w:customStyle="1" w:styleId="1f3">
    <w:name w:val="Текст примечания Знак1"/>
    <w:uiPriority w:val="99"/>
    <w:rsid w:val="00FF0EF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f4">
    <w:name w:val="Тема примечания Знак1"/>
    <w:uiPriority w:val="99"/>
    <w:rsid w:val="00FF0EF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afff6">
    <w:name w:val="утверждено"/>
    <w:basedOn w:val="a"/>
    <w:uiPriority w:val="99"/>
    <w:rsid w:val="00FF0EF9"/>
    <w:pPr>
      <w:snapToGrid w:val="0"/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Standard">
    <w:name w:val="Standard"/>
    <w:uiPriority w:val="99"/>
    <w:rsid w:val="00FF0EF9"/>
    <w:pPr>
      <w:widowControl w:val="0"/>
      <w:suppressAutoHyphens/>
      <w:autoSpaceDN w:val="0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eastAsia="en-US" w:bidi="en-US"/>
    </w:rPr>
  </w:style>
  <w:style w:type="paragraph" w:customStyle="1" w:styleId="afff7">
    <w:name w:val="заголовок_табл"/>
    <w:basedOn w:val="a"/>
    <w:uiPriority w:val="99"/>
    <w:rsid w:val="00FF0EF9"/>
    <w:pPr>
      <w:tabs>
        <w:tab w:val="left" w:pos="645"/>
      </w:tabs>
      <w:autoSpaceDE w:val="0"/>
      <w:autoSpaceDN w:val="0"/>
      <w:adjustRightInd w:val="0"/>
      <w:spacing w:after="0" w:line="240" w:lineRule="auto"/>
    </w:pPr>
    <w:rPr>
      <w:rFonts w:ascii="PragmaticaC" w:hAnsi="PragmaticaC"/>
      <w:b/>
      <w:bCs/>
      <w:color w:val="000000"/>
      <w:sz w:val="20"/>
      <w:szCs w:val="24"/>
    </w:rPr>
  </w:style>
  <w:style w:type="numbering" w:customStyle="1" w:styleId="111">
    <w:name w:val="Нет списка11"/>
    <w:next w:val="a2"/>
    <w:semiHidden/>
    <w:rsid w:val="00FF0EF9"/>
  </w:style>
  <w:style w:type="character" w:customStyle="1" w:styleId="213">
    <w:name w:val="Заголовок 2 Знак1"/>
    <w:rsid w:val="00FF0EF9"/>
    <w:rPr>
      <w:rFonts w:ascii="Arial" w:hAnsi="Arial" w:cs="Arial"/>
      <w:b/>
      <w:bCs/>
      <w:i/>
      <w:iCs/>
      <w:sz w:val="28"/>
      <w:szCs w:val="28"/>
    </w:rPr>
  </w:style>
  <w:style w:type="paragraph" w:customStyle="1" w:styleId="afff8">
    <w:name w:val="Таблица"/>
    <w:basedOn w:val="a"/>
    <w:uiPriority w:val="99"/>
    <w:rsid w:val="00FF0EF9"/>
    <w:pPr>
      <w:autoSpaceDE w:val="0"/>
      <w:autoSpaceDN w:val="0"/>
      <w:spacing w:after="0" w:line="240" w:lineRule="auto"/>
    </w:pPr>
    <w:rPr>
      <w:rFonts w:ascii="Times New Roman" w:hAnsi="Times New Roman"/>
      <w:noProof/>
      <w:szCs w:val="28"/>
    </w:rPr>
  </w:style>
  <w:style w:type="character" w:styleId="afff9">
    <w:name w:val="footnote reference"/>
    <w:rsid w:val="00FF0EF9"/>
    <w:rPr>
      <w:vertAlign w:val="superscript"/>
    </w:rPr>
  </w:style>
  <w:style w:type="paragraph" w:styleId="afffa">
    <w:name w:val="footnote text"/>
    <w:basedOn w:val="a"/>
    <w:link w:val="afffb"/>
    <w:rsid w:val="00FF0EF9"/>
    <w:pPr>
      <w:spacing w:before="40" w:after="0" w:line="240" w:lineRule="auto"/>
      <w:ind w:left="227" w:hanging="227"/>
      <w:jc w:val="both"/>
    </w:pPr>
    <w:rPr>
      <w:rFonts w:ascii="Times New Roman" w:hAnsi="Times New Roman"/>
      <w:color w:val="000000"/>
      <w:sz w:val="18"/>
      <w:szCs w:val="20"/>
    </w:rPr>
  </w:style>
  <w:style w:type="character" w:customStyle="1" w:styleId="afffb">
    <w:name w:val="Текст сноски Знак"/>
    <w:link w:val="afffa"/>
    <w:rsid w:val="00FF0EF9"/>
    <w:rPr>
      <w:rFonts w:ascii="Times New Roman" w:hAnsi="Times New Roman"/>
      <w:color w:val="000000"/>
      <w:sz w:val="18"/>
    </w:rPr>
  </w:style>
  <w:style w:type="character" w:customStyle="1" w:styleId="214">
    <w:name w:val="Основной текст с отступом 2 Знак1"/>
    <w:semiHidden/>
    <w:rsid w:val="00FF0EF9"/>
    <w:rPr>
      <w:sz w:val="24"/>
      <w:szCs w:val="24"/>
    </w:rPr>
  </w:style>
  <w:style w:type="character" w:customStyle="1" w:styleId="1f5">
    <w:name w:val="Основной текст Знак1"/>
    <w:semiHidden/>
    <w:rsid w:val="00FF0EF9"/>
    <w:rPr>
      <w:sz w:val="24"/>
      <w:szCs w:val="24"/>
    </w:rPr>
  </w:style>
  <w:style w:type="table" w:customStyle="1" w:styleId="-54">
    <w:name w:val="Светлый список - Акцент 54"/>
    <w:basedOn w:val="a1"/>
    <w:next w:val="-5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5">
    <w:name w:val="Light List Accent 5"/>
    <w:basedOn w:val="a1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fffc">
    <w:name w:val="Intense Quote"/>
    <w:basedOn w:val="a"/>
    <w:next w:val="a"/>
    <w:link w:val="afffd"/>
    <w:uiPriority w:val="30"/>
    <w:qFormat/>
    <w:rsid w:val="00FF0EF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hAnsi="Times New Roman"/>
      <w:b/>
      <w:bCs/>
      <w:i/>
      <w:iCs/>
      <w:color w:val="4F81BD"/>
      <w:sz w:val="24"/>
      <w:szCs w:val="24"/>
    </w:rPr>
  </w:style>
  <w:style w:type="character" w:customStyle="1" w:styleId="afffd">
    <w:name w:val="Выделенная цитата Знак"/>
    <w:link w:val="afffc"/>
    <w:uiPriority w:val="30"/>
    <w:rsid w:val="00FF0EF9"/>
    <w:rPr>
      <w:rFonts w:ascii="Times New Roman" w:hAnsi="Times New Roman"/>
      <w:b/>
      <w:bCs/>
      <w:i/>
      <w:iCs/>
      <w:color w:val="4F81BD"/>
      <w:sz w:val="24"/>
      <w:szCs w:val="24"/>
    </w:rPr>
  </w:style>
  <w:style w:type="character" w:customStyle="1" w:styleId="03-">
    <w:name w:val="03-Пункт Знак"/>
    <w:link w:val="03-0"/>
    <w:semiHidden/>
    <w:locked/>
    <w:rsid w:val="00FF0EF9"/>
    <w:rPr>
      <w:rFonts w:ascii="AGOpusHighResolution" w:hAnsi="AGOpusHighResolution"/>
      <w:b/>
      <w:bCs/>
      <w:i/>
      <w:iCs/>
      <w:smallCaps/>
      <w:sz w:val="24"/>
      <w:szCs w:val="24"/>
    </w:rPr>
  </w:style>
  <w:style w:type="paragraph" w:customStyle="1" w:styleId="03-0">
    <w:name w:val="03-Пункт"/>
    <w:basedOn w:val="a"/>
    <w:link w:val="03-"/>
    <w:semiHidden/>
    <w:rsid w:val="00FF0EF9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20" w:line="240" w:lineRule="auto"/>
      <w:jc w:val="center"/>
      <w:outlineLvl w:val="2"/>
    </w:pPr>
    <w:rPr>
      <w:rFonts w:ascii="AGOpusHighResolution" w:hAnsi="AGOpusHighResolution"/>
      <w:b/>
      <w:bCs/>
      <w:i/>
      <w:iCs/>
      <w:smallCaps/>
      <w:sz w:val="24"/>
      <w:szCs w:val="24"/>
    </w:rPr>
  </w:style>
  <w:style w:type="character" w:styleId="afffe">
    <w:name w:val="Intense Emphasis"/>
    <w:qFormat/>
    <w:rsid w:val="00FF0EF9"/>
    <w:rPr>
      <w:b/>
      <w:bCs/>
      <w:i/>
      <w:iCs/>
      <w:color w:val="4F81BD"/>
    </w:rPr>
  </w:style>
  <w:style w:type="table" w:styleId="1-5">
    <w:name w:val="Medium Shading 1 Accent 5"/>
    <w:basedOn w:val="a1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51">
    <w:name w:val="Светлый список - Акцент 51"/>
    <w:basedOn w:val="a1"/>
    <w:next w:val="-5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52">
    <w:name w:val="Светлый список - Акцент 52"/>
    <w:basedOn w:val="a1"/>
    <w:next w:val="-5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53">
    <w:name w:val="Светлый список - Акцент 53"/>
    <w:basedOn w:val="a1"/>
    <w:next w:val="-5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55">
    <w:name w:val="Светлый список - Акцент 55"/>
    <w:basedOn w:val="a1"/>
    <w:next w:val="-5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customStyle="1" w:styleId="affff">
    <w:name w:val="Ответ"/>
    <w:basedOn w:val="a"/>
    <w:uiPriority w:val="99"/>
    <w:rsid w:val="00FF0EF9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0">
    <w:name w:val="Вопрос"/>
    <w:basedOn w:val="a"/>
    <w:uiPriority w:val="99"/>
    <w:rsid w:val="00FF0EF9"/>
    <w:pPr>
      <w:spacing w:before="60" w:after="20" w:line="240" w:lineRule="auto"/>
    </w:pPr>
    <w:rPr>
      <w:rFonts w:ascii="Times New Roman" w:hAnsi="Times New Roman"/>
      <w:b/>
      <w:bCs/>
      <w:sz w:val="28"/>
      <w:szCs w:val="28"/>
    </w:rPr>
  </w:style>
  <w:style w:type="table" w:customStyle="1" w:styleId="112">
    <w:name w:val="Сетка таблицы11"/>
    <w:basedOn w:val="a1"/>
    <w:next w:val="af0"/>
    <w:rsid w:val="00FF0EF9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0">
    <w:name w:val="a0"/>
    <w:basedOn w:val="a"/>
    <w:uiPriority w:val="99"/>
    <w:rsid w:val="00FF0EF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f1">
    <w:name w:val="Знак Знак2"/>
    <w:locked/>
    <w:rsid w:val="00FF0EF9"/>
    <w:rPr>
      <w:b/>
      <w:bCs w:val="0"/>
      <w:sz w:val="28"/>
      <w:szCs w:val="28"/>
      <w:lang w:val="ru-RU" w:eastAsia="ru-RU" w:bidi="ar-SA"/>
    </w:rPr>
  </w:style>
  <w:style w:type="character" w:styleId="affff1">
    <w:name w:val="line number"/>
    <w:basedOn w:val="a0"/>
    <w:uiPriority w:val="99"/>
    <w:rsid w:val="00FF0EF9"/>
  </w:style>
  <w:style w:type="character" w:customStyle="1" w:styleId="56">
    <w:name w:val="Знак Знак5"/>
    <w:locked/>
    <w:rsid w:val="00FF0EF9"/>
    <w:rPr>
      <w:sz w:val="24"/>
      <w:szCs w:val="24"/>
      <w:lang w:val="ru-RU" w:eastAsia="ru-RU" w:bidi="ar-SA"/>
    </w:rPr>
  </w:style>
  <w:style w:type="numbering" w:customStyle="1" w:styleId="3c">
    <w:name w:val="Нет списка3"/>
    <w:next w:val="a2"/>
    <w:semiHidden/>
    <w:rsid w:val="00FF0EF9"/>
  </w:style>
  <w:style w:type="numbering" w:customStyle="1" w:styleId="120">
    <w:name w:val="Нет списка12"/>
    <w:next w:val="a2"/>
    <w:semiHidden/>
    <w:rsid w:val="00FF0EF9"/>
  </w:style>
  <w:style w:type="table" w:customStyle="1" w:styleId="-541">
    <w:name w:val="Светлый список - Акцент 541"/>
    <w:basedOn w:val="a1"/>
    <w:next w:val="-5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56">
    <w:name w:val="Светлый список - Акцент 56"/>
    <w:basedOn w:val="a1"/>
    <w:next w:val="-5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1-51">
    <w:name w:val="Средняя заливка 1 - Акцент 51"/>
    <w:basedOn w:val="a1"/>
    <w:next w:val="1-5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511">
    <w:name w:val="Светлый список - Акцент 511"/>
    <w:basedOn w:val="a1"/>
    <w:next w:val="-5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521">
    <w:name w:val="Светлый список - Акцент 521"/>
    <w:basedOn w:val="a1"/>
    <w:next w:val="-5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531">
    <w:name w:val="Светлый список - Акцент 531"/>
    <w:basedOn w:val="a1"/>
    <w:next w:val="-5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551">
    <w:name w:val="Светлый список - Акцент 551"/>
    <w:basedOn w:val="a1"/>
    <w:next w:val="-5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121">
    <w:name w:val="Сетка таблицы12"/>
    <w:basedOn w:val="a1"/>
    <w:next w:val="af0"/>
    <w:rsid w:val="00FF0EF9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semiHidden/>
    <w:rsid w:val="00FF0EF9"/>
  </w:style>
  <w:style w:type="numbering" w:customStyle="1" w:styleId="57">
    <w:name w:val="Нет списка5"/>
    <w:next w:val="a2"/>
    <w:semiHidden/>
    <w:rsid w:val="00FF0EF9"/>
  </w:style>
  <w:style w:type="numbering" w:customStyle="1" w:styleId="130">
    <w:name w:val="Нет списка13"/>
    <w:next w:val="a2"/>
    <w:semiHidden/>
    <w:rsid w:val="00FF0EF9"/>
  </w:style>
  <w:style w:type="table" w:customStyle="1" w:styleId="-542">
    <w:name w:val="Светлый список - Акцент 542"/>
    <w:basedOn w:val="a1"/>
    <w:next w:val="-5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57">
    <w:name w:val="Светлый список - Акцент 57"/>
    <w:basedOn w:val="a1"/>
    <w:next w:val="-5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1-52">
    <w:name w:val="Средняя заливка 1 - Акцент 52"/>
    <w:basedOn w:val="a1"/>
    <w:next w:val="1-5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512">
    <w:name w:val="Светлый список - Акцент 512"/>
    <w:basedOn w:val="a1"/>
    <w:next w:val="-5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522">
    <w:name w:val="Светлый список - Акцент 522"/>
    <w:basedOn w:val="a1"/>
    <w:next w:val="-5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532">
    <w:name w:val="Светлый список - Акцент 532"/>
    <w:basedOn w:val="a1"/>
    <w:next w:val="-5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552">
    <w:name w:val="Светлый список - Акцент 552"/>
    <w:basedOn w:val="a1"/>
    <w:next w:val="-5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131">
    <w:name w:val="Сетка таблицы13"/>
    <w:basedOn w:val="a1"/>
    <w:next w:val="af0"/>
    <w:rsid w:val="00FF0EF9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f0"/>
    <w:rsid w:val="00FF0EF9"/>
    <w:rPr>
      <w:rFonts w:ascii="Times New Roman" w:hAnsi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">
    <w:name w:val="Нет списка6"/>
    <w:next w:val="a2"/>
    <w:semiHidden/>
    <w:rsid w:val="00FF0EF9"/>
  </w:style>
  <w:style w:type="table" w:customStyle="1" w:styleId="72">
    <w:name w:val="Сетка таблицы7"/>
    <w:basedOn w:val="a1"/>
    <w:next w:val="af0"/>
    <w:rsid w:val="00FF0EF9"/>
    <w:rPr>
      <w:rFonts w:ascii="Times New Roman" w:hAnsi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semiHidden/>
    <w:rsid w:val="00FF0EF9"/>
  </w:style>
  <w:style w:type="table" w:customStyle="1" w:styleId="-543">
    <w:name w:val="Светлый список - Акцент 543"/>
    <w:basedOn w:val="a1"/>
    <w:next w:val="-5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58">
    <w:name w:val="Светлый список - Акцент 58"/>
    <w:basedOn w:val="a1"/>
    <w:next w:val="-5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1-53">
    <w:name w:val="Средняя заливка 1 - Акцент 53"/>
    <w:basedOn w:val="a1"/>
    <w:next w:val="1-5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513">
    <w:name w:val="Светлый список - Акцент 513"/>
    <w:basedOn w:val="a1"/>
    <w:next w:val="-5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523">
    <w:name w:val="Светлый список - Акцент 523"/>
    <w:basedOn w:val="a1"/>
    <w:next w:val="-5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533">
    <w:name w:val="Светлый список - Акцент 533"/>
    <w:basedOn w:val="a1"/>
    <w:next w:val="-5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553">
    <w:name w:val="Светлый список - Акцент 553"/>
    <w:basedOn w:val="a1"/>
    <w:next w:val="-5"/>
    <w:rsid w:val="00FF0EF9"/>
    <w:rPr>
      <w:rFonts w:ascii="Times New Roman" w:hAnsi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141">
    <w:name w:val="Сетка таблицы14"/>
    <w:basedOn w:val="a1"/>
    <w:next w:val="af0"/>
    <w:rsid w:val="00FF0EF9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2"/>
    <w:semiHidden/>
    <w:rsid w:val="00FF0EF9"/>
  </w:style>
  <w:style w:type="table" w:customStyle="1" w:styleId="82">
    <w:name w:val="Сетка таблицы8"/>
    <w:basedOn w:val="a1"/>
    <w:next w:val="af0"/>
    <w:rsid w:val="00FF0EF9"/>
    <w:rPr>
      <w:rFonts w:ascii="Times New Roman" w:hAnsi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3">
    <w:name w:val="Нет списка8"/>
    <w:next w:val="a2"/>
    <w:uiPriority w:val="99"/>
    <w:semiHidden/>
    <w:unhideWhenUsed/>
    <w:rsid w:val="00FF0EF9"/>
  </w:style>
  <w:style w:type="paragraph" w:customStyle="1" w:styleId="msotitle3">
    <w:name w:val="msotitle3"/>
    <w:uiPriority w:val="99"/>
    <w:rsid w:val="00FF0EF9"/>
    <w:rPr>
      <w:rFonts w:ascii="Times New Roman" w:hAnsi="Times New Roman"/>
      <w:color w:val="FFFFFF"/>
      <w:kern w:val="28"/>
      <w:sz w:val="34"/>
      <w:szCs w:val="34"/>
    </w:rPr>
  </w:style>
  <w:style w:type="character" w:customStyle="1" w:styleId="postbody1">
    <w:name w:val="postbody1"/>
    <w:rsid w:val="00FF0EF9"/>
    <w:rPr>
      <w:sz w:val="18"/>
      <w:szCs w:val="18"/>
    </w:rPr>
  </w:style>
  <w:style w:type="character" w:customStyle="1" w:styleId="15">
    <w:name w:val="Стиль1 Знак"/>
    <w:link w:val="14"/>
    <w:locked/>
    <w:rsid w:val="00FF0EF9"/>
    <w:rPr>
      <w:rFonts w:ascii="Times New Roman" w:eastAsia="Arial" w:hAnsi="Times New Roman"/>
      <w:kern w:val="32"/>
      <w:sz w:val="28"/>
      <w:szCs w:val="28"/>
      <w:lang w:eastAsia="zh-CN" w:bidi="hi-IN"/>
    </w:rPr>
  </w:style>
  <w:style w:type="paragraph" w:customStyle="1" w:styleId="affff2">
    <w:name w:val="Осн.текст"/>
    <w:uiPriority w:val="99"/>
    <w:rsid w:val="00FF0EF9"/>
    <w:pPr>
      <w:autoSpaceDE w:val="0"/>
      <w:autoSpaceDN w:val="0"/>
      <w:adjustRightInd w:val="0"/>
      <w:ind w:firstLine="317"/>
      <w:jc w:val="both"/>
    </w:pPr>
    <w:rPr>
      <w:rFonts w:ascii="Times New Roman" w:hAnsi="Times New Roman"/>
    </w:rPr>
  </w:style>
  <w:style w:type="character" w:customStyle="1" w:styleId="Abstract">
    <w:name w:val="Abstract Знак"/>
    <w:link w:val="Abstract0"/>
    <w:locked/>
    <w:rsid w:val="00FF0EF9"/>
    <w:rPr>
      <w:rFonts w:eastAsia="@Arial Unicode MS"/>
      <w:sz w:val="28"/>
      <w:szCs w:val="28"/>
    </w:rPr>
  </w:style>
  <w:style w:type="paragraph" w:customStyle="1" w:styleId="Abstract0">
    <w:name w:val="Abstract"/>
    <w:basedOn w:val="a"/>
    <w:link w:val="Abstract"/>
    <w:rsid w:val="00FF0EF9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eastAsia="@Arial Unicode MS"/>
      <w:sz w:val="28"/>
      <w:szCs w:val="28"/>
    </w:rPr>
  </w:style>
  <w:style w:type="paragraph" w:customStyle="1" w:styleId="46">
    <w:name w:val="Абзац списка4"/>
    <w:basedOn w:val="a"/>
    <w:uiPriority w:val="99"/>
    <w:rsid w:val="00FF0EF9"/>
    <w:pPr>
      <w:spacing w:after="0" w:line="240" w:lineRule="auto"/>
      <w:ind w:left="720" w:firstLine="709"/>
      <w:contextualSpacing/>
    </w:pPr>
    <w:rPr>
      <w:rFonts w:ascii="Times New Roman" w:hAnsi="Times New Roman"/>
      <w:lang w:eastAsia="en-US"/>
    </w:rPr>
  </w:style>
  <w:style w:type="paragraph" w:customStyle="1" w:styleId="58">
    <w:name w:val="Абзац списка5"/>
    <w:basedOn w:val="a"/>
    <w:uiPriority w:val="99"/>
    <w:rsid w:val="00FF0EF9"/>
    <w:pPr>
      <w:spacing w:after="0" w:line="240" w:lineRule="auto"/>
      <w:ind w:left="720" w:firstLine="709"/>
      <w:contextualSpacing/>
    </w:pPr>
    <w:rPr>
      <w:rFonts w:ascii="Times New Roman" w:hAnsi="Times New Roman"/>
      <w:lang w:eastAsia="en-US"/>
    </w:rPr>
  </w:style>
  <w:style w:type="paragraph" w:customStyle="1" w:styleId="1f6">
    <w:name w:val="1"/>
    <w:basedOn w:val="a"/>
    <w:uiPriority w:val="99"/>
    <w:rsid w:val="00FF0EF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f7">
    <w:name w:val="Название Знак1"/>
    <w:rsid w:val="00FF0EF9"/>
    <w:rPr>
      <w:b/>
      <w:sz w:val="28"/>
      <w:szCs w:val="28"/>
    </w:rPr>
  </w:style>
  <w:style w:type="character" w:customStyle="1" w:styleId="122">
    <w:name w:val="Основной текст + 12"/>
    <w:aliases w:val="5 pt,Интервал 0 pt"/>
    <w:rsid w:val="00FF0EF9"/>
    <w:rPr>
      <w:rFonts w:ascii="Times New Roman" w:hAnsi="Times New Roman"/>
      <w:color w:val="000000"/>
      <w:spacing w:val="2"/>
      <w:w w:val="100"/>
      <w:position w:val="0"/>
      <w:sz w:val="25"/>
      <w:u w:val="none"/>
      <w:lang w:val="ru-RU"/>
    </w:rPr>
  </w:style>
  <w:style w:type="character" w:customStyle="1" w:styleId="CommentTextChar">
    <w:name w:val="Comment Text Char"/>
    <w:uiPriority w:val="99"/>
    <w:locked/>
    <w:rsid w:val="00FF0EF9"/>
    <w:rPr>
      <w:rFonts w:ascii="Calibri" w:hAnsi="Calibri"/>
    </w:rPr>
  </w:style>
  <w:style w:type="character" w:customStyle="1" w:styleId="CommentTextChar1">
    <w:name w:val="Comment Text Char1"/>
    <w:uiPriority w:val="99"/>
    <w:semiHidden/>
    <w:locked/>
    <w:rsid w:val="00FF0EF9"/>
    <w:rPr>
      <w:rFonts w:cs="Times New Roman"/>
      <w:sz w:val="20"/>
      <w:szCs w:val="20"/>
      <w:lang w:eastAsia="en-US"/>
    </w:rPr>
  </w:style>
  <w:style w:type="character" w:customStyle="1" w:styleId="CommentSubjectChar">
    <w:name w:val="Comment Subject Char"/>
    <w:uiPriority w:val="99"/>
    <w:locked/>
    <w:rsid w:val="00FF0EF9"/>
    <w:rPr>
      <w:rFonts w:ascii="Calibri" w:hAnsi="Calibri"/>
      <w:b/>
    </w:rPr>
  </w:style>
  <w:style w:type="character" w:customStyle="1" w:styleId="CommentSubjectChar1">
    <w:name w:val="Comment Subject Char1"/>
    <w:uiPriority w:val="99"/>
    <w:semiHidden/>
    <w:locked/>
    <w:rsid w:val="00FF0EF9"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customStyle="1" w:styleId="510">
    <w:name w:val="Знак Знак51"/>
    <w:uiPriority w:val="99"/>
    <w:rsid w:val="00FF0EF9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customStyle="1" w:styleId="63">
    <w:name w:val="Абзац списка6"/>
    <w:basedOn w:val="a"/>
    <w:uiPriority w:val="99"/>
    <w:rsid w:val="00FF0EF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2f2">
    <w:name w:val="Выделенная цитата Знак2"/>
    <w:locked/>
    <w:rsid w:val="00FF0EF9"/>
    <w:rPr>
      <w:b/>
      <w:bCs/>
      <w:i/>
      <w:iCs/>
      <w:color w:val="4F81BD"/>
      <w:sz w:val="24"/>
      <w:szCs w:val="24"/>
    </w:rPr>
  </w:style>
  <w:style w:type="character" w:customStyle="1" w:styleId="710">
    <w:name w:val="Заголовок 7 Знак1"/>
    <w:semiHidden/>
    <w:rsid w:val="00FF0EF9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91">
    <w:name w:val="Заголовок 9 Знак1"/>
    <w:semiHidden/>
    <w:rsid w:val="00FF0EF9"/>
    <w:rPr>
      <w:rFonts w:ascii="Cambria" w:eastAsia="Times New Roman" w:hAnsi="Cambria" w:cs="Times New Roman"/>
      <w:i/>
      <w:iCs/>
      <w:color w:val="404040"/>
    </w:rPr>
  </w:style>
  <w:style w:type="character" w:customStyle="1" w:styleId="1f8">
    <w:name w:val="Верхний колонтитул Знак1"/>
    <w:semiHidden/>
    <w:rsid w:val="00FF0EF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9">
    <w:name w:val="Нижний колонтитул Знак1"/>
    <w:semiHidden/>
    <w:rsid w:val="00FF0EF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11">
    <w:name w:val="Основной текст 3 Знак1"/>
    <w:semiHidden/>
    <w:rsid w:val="00FF0EF9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2">
    <w:name w:val="Основной текст с отступом 3 Знак1"/>
    <w:semiHidden/>
    <w:rsid w:val="00FF0EF9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215">
    <w:name w:val="Основной текст 2 Знак1"/>
    <w:semiHidden/>
    <w:rsid w:val="00FF0EF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a">
    <w:name w:val="Текст Знак1"/>
    <w:semiHidden/>
    <w:rsid w:val="00FF0EF9"/>
    <w:rPr>
      <w:rFonts w:ascii="Consolas" w:eastAsia="Calibri" w:hAnsi="Consolas" w:cs="Times New Roman"/>
      <w:sz w:val="21"/>
      <w:szCs w:val="21"/>
      <w:lang w:eastAsia="ru-RU"/>
    </w:rPr>
  </w:style>
  <w:style w:type="character" w:customStyle="1" w:styleId="1fb">
    <w:name w:val="Схема документа Знак1"/>
    <w:semiHidden/>
    <w:rsid w:val="00FF0EF9"/>
    <w:rPr>
      <w:rFonts w:ascii="Tahoma" w:eastAsia="Calibri" w:hAnsi="Tahoma" w:cs="Tahoma"/>
      <w:sz w:val="16"/>
      <w:szCs w:val="16"/>
      <w:lang w:eastAsia="ru-RU"/>
    </w:rPr>
  </w:style>
  <w:style w:type="character" w:customStyle="1" w:styleId="1fc">
    <w:name w:val="Текст сноски Знак1"/>
    <w:semiHidden/>
    <w:rsid w:val="00FF0EF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fd">
    <w:name w:val="Выделенная цитата Знак1"/>
    <w:rsid w:val="00FF0EF9"/>
    <w:rPr>
      <w:rFonts w:eastAsia="Calibri"/>
      <w:b/>
      <w:bCs/>
      <w:i/>
      <w:iCs/>
      <w:color w:val="4F81BD"/>
      <w:sz w:val="24"/>
      <w:szCs w:val="24"/>
    </w:rPr>
  </w:style>
  <w:style w:type="character" w:customStyle="1" w:styleId="c6">
    <w:name w:val="c6"/>
    <w:basedOn w:val="a0"/>
    <w:rsid w:val="00066F3F"/>
  </w:style>
  <w:style w:type="character" w:customStyle="1" w:styleId="2f3">
    <w:name w:val="Основной текст с отступом Знак2"/>
    <w:uiPriority w:val="99"/>
    <w:locked/>
    <w:rsid w:val="00066F3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113AC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3d">
    <w:name w:val="Основной текст (3)_"/>
    <w:basedOn w:val="a0"/>
    <w:link w:val="3e"/>
    <w:rsid w:val="00D460A9"/>
    <w:rPr>
      <w:rFonts w:ascii="Times New Roman" w:hAnsi="Times New Roman"/>
      <w:shd w:val="clear" w:color="auto" w:fill="FFFFFF"/>
    </w:rPr>
  </w:style>
  <w:style w:type="paragraph" w:customStyle="1" w:styleId="3e">
    <w:name w:val="Основной текст (3)"/>
    <w:basedOn w:val="a"/>
    <w:link w:val="3d"/>
    <w:rsid w:val="00D460A9"/>
    <w:pPr>
      <w:widowControl w:val="0"/>
      <w:shd w:val="clear" w:color="auto" w:fill="FFFFFF"/>
      <w:spacing w:after="0" w:line="274" w:lineRule="exact"/>
    </w:pPr>
    <w:rPr>
      <w:rFonts w:ascii="Times New Roman" w:hAnsi="Times New Roman"/>
      <w:sz w:val="20"/>
      <w:szCs w:val="20"/>
    </w:rPr>
  </w:style>
  <w:style w:type="paragraph" w:customStyle="1" w:styleId="c22">
    <w:name w:val="c22"/>
    <w:basedOn w:val="a"/>
    <w:rsid w:val="00343B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7">
    <w:name w:val="c7"/>
    <w:basedOn w:val="a0"/>
    <w:rsid w:val="00343BEB"/>
  </w:style>
  <w:style w:type="character" w:customStyle="1" w:styleId="c10">
    <w:name w:val="c10"/>
    <w:basedOn w:val="a0"/>
    <w:rsid w:val="002F10C2"/>
  </w:style>
  <w:style w:type="character" w:customStyle="1" w:styleId="nb-checkbox-label">
    <w:name w:val="_nb-checkbox-label"/>
    <w:basedOn w:val="a0"/>
    <w:rsid w:val="002F10C2"/>
  </w:style>
  <w:style w:type="character" w:customStyle="1" w:styleId="layout">
    <w:name w:val="layout"/>
    <w:basedOn w:val="a0"/>
    <w:rsid w:val="002F10C2"/>
  </w:style>
  <w:style w:type="character" w:customStyle="1" w:styleId="rphighlightallclass">
    <w:name w:val="rphighlightallclass"/>
    <w:basedOn w:val="a0"/>
    <w:rsid w:val="00475CAF"/>
  </w:style>
  <w:style w:type="character" w:customStyle="1" w:styleId="titlesubjecttyzv5">
    <w:name w:val="title_subject_tyzv5"/>
    <w:basedOn w:val="a0"/>
    <w:rsid w:val="00475CAF"/>
  </w:style>
  <w:style w:type="paragraph" w:customStyle="1" w:styleId="topic-bodycontent-text">
    <w:name w:val="topic-body__content-text"/>
    <w:basedOn w:val="a"/>
    <w:rsid w:val="00475C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76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1123244929797195E-2"/>
          <c:y val="6.0000000000000601E-2"/>
          <c:w val="0.60842433697349119"/>
          <c:h val="0.82829818017900114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кол-во классов</c:v>
                </c:pt>
              </c:strCache>
            </c:strRef>
          </c:tx>
          <c:spPr>
            <a:solidFill>
              <a:srgbClr val="9999FF"/>
            </a:solidFill>
            <a:ln w="12688">
              <a:solidFill>
                <a:srgbClr val="000000"/>
              </a:solidFill>
              <a:prstDash val="solid"/>
            </a:ln>
          </c:spPr>
          <c:cat>
            <c:strRef>
              <c:f>Sheet1!$B$1:$D$1</c:f>
              <c:strCache>
                <c:ptCount val="3"/>
                <c:pt idx="0">
                  <c:v>2020-2021</c:v>
                </c:pt>
                <c:pt idx="1">
                  <c:v>2021-2022</c:v>
                </c:pt>
                <c:pt idx="2">
                  <c:v>2022-2023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22</c:v>
                </c:pt>
                <c:pt idx="1">
                  <c:v>23</c:v>
                </c:pt>
                <c:pt idx="2">
                  <c:v>22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кол-во учащихся</c:v>
                </c:pt>
              </c:strCache>
            </c:strRef>
          </c:tx>
          <c:spPr>
            <a:solidFill>
              <a:srgbClr val="993366"/>
            </a:solidFill>
            <a:ln w="12688">
              <a:solidFill>
                <a:srgbClr val="000000"/>
              </a:solidFill>
              <a:prstDash val="solid"/>
            </a:ln>
          </c:spPr>
          <c:cat>
            <c:strRef>
              <c:f>Sheet1!$B$1:$D$1</c:f>
              <c:strCache>
                <c:ptCount val="3"/>
                <c:pt idx="0">
                  <c:v>2020-2021</c:v>
                </c:pt>
                <c:pt idx="1">
                  <c:v>2021-2022</c:v>
                </c:pt>
                <c:pt idx="2">
                  <c:v>2022-2023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492</c:v>
                </c:pt>
                <c:pt idx="1">
                  <c:v>527</c:v>
                </c:pt>
                <c:pt idx="2">
                  <c:v>527</c:v>
                </c:pt>
              </c:numCache>
            </c:numRef>
          </c:val>
        </c:ser>
        <c:gapDepth val="0"/>
        <c:shape val="box"/>
        <c:axId val="184830208"/>
        <c:axId val="184836096"/>
        <c:axId val="0"/>
      </c:bar3DChart>
      <c:catAx>
        <c:axId val="184830208"/>
        <c:scaling>
          <c:orientation val="minMax"/>
        </c:scaling>
        <c:axPos val="b"/>
        <c:numFmt formatCode="General" sourceLinked="1"/>
        <c:tickLblPos val="low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549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84836096"/>
        <c:crosses val="autoZero"/>
        <c:auto val="1"/>
        <c:lblAlgn val="ctr"/>
        <c:lblOffset val="100"/>
        <c:tickLblSkip val="1"/>
        <c:tickMarkSkip val="1"/>
      </c:catAx>
      <c:valAx>
        <c:axId val="184836096"/>
        <c:scaling>
          <c:orientation val="minMax"/>
        </c:scaling>
        <c:axPos val="l"/>
        <c:majorGridlines>
          <c:spPr>
            <a:ln w="3172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549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84830208"/>
        <c:crosses val="autoZero"/>
        <c:crossBetween val="between"/>
      </c:valAx>
      <c:spPr>
        <a:noFill/>
        <a:ln w="25376">
          <a:noFill/>
        </a:ln>
      </c:spPr>
    </c:plotArea>
    <c:legend>
      <c:legendPos val="r"/>
      <c:layout>
        <c:manualLayout>
          <c:xMode val="edge"/>
          <c:yMode val="edge"/>
          <c:x val="0.78899811266216113"/>
          <c:y val="0.40857142857142859"/>
          <c:w val="0.20476175734443691"/>
          <c:h val="0.28246504112368581"/>
        </c:manualLayout>
      </c:layout>
      <c:spPr>
        <a:noFill/>
        <a:ln w="3172">
          <a:solidFill>
            <a:srgbClr val="000000"/>
          </a:solidFill>
          <a:prstDash val="solid"/>
        </a:ln>
      </c:spPr>
      <c:txPr>
        <a:bodyPr/>
        <a:lstStyle/>
        <a:p>
          <a:pPr>
            <a:defRPr sz="1424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54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30050-4ECD-4096-80A4-22C86A447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50</Pages>
  <Words>16271</Words>
  <Characters>92746</Characters>
  <Application>Microsoft Office Word</Application>
  <DocSecurity>0</DocSecurity>
  <Lines>772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108800</CharactersWithSpaces>
  <SharedDoc>false</SharedDoc>
  <HLinks>
    <vt:vector size="42" baseType="variant">
      <vt:variant>
        <vt:i4>6422630</vt:i4>
      </vt:variant>
      <vt:variant>
        <vt:i4>33</vt:i4>
      </vt:variant>
      <vt:variant>
        <vt:i4>0</vt:i4>
      </vt:variant>
      <vt:variant>
        <vt:i4>5</vt:i4>
      </vt:variant>
      <vt:variant>
        <vt:lpwstr>http://www.yalgsar.schoolrm.ru/</vt:lpwstr>
      </vt:variant>
      <vt:variant>
        <vt:lpwstr/>
      </vt:variant>
      <vt:variant>
        <vt:i4>5636176</vt:i4>
      </vt:variant>
      <vt:variant>
        <vt:i4>30</vt:i4>
      </vt:variant>
      <vt:variant>
        <vt:i4>0</vt:i4>
      </vt:variant>
      <vt:variant>
        <vt:i4>5</vt:i4>
      </vt:variant>
      <vt:variant>
        <vt:lpwstr>http://school-ddut.ru/norm/ocn.gos.polit.pdf</vt:lpwstr>
      </vt:variant>
      <vt:variant>
        <vt:lpwstr/>
      </vt:variant>
      <vt:variant>
        <vt:i4>6094895</vt:i4>
      </vt:variant>
      <vt:variant>
        <vt:i4>27</vt:i4>
      </vt:variant>
      <vt:variant>
        <vt:i4>0</vt:i4>
      </vt:variant>
      <vt:variant>
        <vt:i4>5</vt:i4>
      </vt:variant>
      <vt:variant>
        <vt:lpwstr>http://273-фз.рф/zakonodatelstvo/federalnyy-zakon-ot-29-dekabrya-2012-g-no-273-fz-ob-obrazovanii-v-rf</vt:lpwstr>
      </vt:variant>
      <vt:variant>
        <vt:lpwstr/>
      </vt:variant>
      <vt:variant>
        <vt:i4>2883601</vt:i4>
      </vt:variant>
      <vt:variant>
        <vt:i4>24</vt:i4>
      </vt:variant>
      <vt:variant>
        <vt:i4>0</vt:i4>
      </vt:variant>
      <vt:variant>
        <vt:i4>5</vt:i4>
      </vt:variant>
      <vt:variant>
        <vt:lpwstr>http://273-фз.рф/zakonodatelstvo/federalnyy-zakon-ot-24061999-no-120-fz</vt:lpwstr>
      </vt:variant>
      <vt:variant>
        <vt:lpwstr/>
      </vt:variant>
      <vt:variant>
        <vt:i4>7340110</vt:i4>
      </vt:variant>
      <vt:variant>
        <vt:i4>21</vt:i4>
      </vt:variant>
      <vt:variant>
        <vt:i4>0</vt:i4>
      </vt:variant>
      <vt:variant>
        <vt:i4>5</vt:i4>
      </vt:variant>
      <vt:variant>
        <vt:lpwstr>http://273-фз.рф/zakonodatelstvo/semeynyy-kodeks-rossiyskoy-federacii-ot-29121995-no-223-fz</vt:lpwstr>
      </vt:variant>
      <vt:variant>
        <vt:lpwstr/>
      </vt:variant>
      <vt:variant>
        <vt:i4>917630</vt:i4>
      </vt:variant>
      <vt:variant>
        <vt:i4>18</vt:i4>
      </vt:variant>
      <vt:variant>
        <vt:i4>0</vt:i4>
      </vt:variant>
      <vt:variant>
        <vt:i4>5</vt:i4>
      </vt:variant>
      <vt:variant>
        <vt:lpwstr>http://273-фз.рф/zakonodatelstvo/grazhdanskiy-kodeks-rossiyskoy-federacii-chast-pervaya-ot-30111994-no-51-fz</vt:lpwstr>
      </vt:variant>
      <vt:variant>
        <vt:lpwstr/>
      </vt:variant>
      <vt:variant>
        <vt:i4>2293853</vt:i4>
      </vt:variant>
      <vt:variant>
        <vt:i4>15</vt:i4>
      </vt:variant>
      <vt:variant>
        <vt:i4>0</vt:i4>
      </vt:variant>
      <vt:variant>
        <vt:i4>5</vt:i4>
      </vt:variant>
      <vt:variant>
        <vt:lpwstr>http://273-фз.рф/zakonodatelstvo/konstituciya-rossiyskoy-federacii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ЗавучпоУВР</dc:creator>
  <cp:lastModifiedBy>Секретарь</cp:lastModifiedBy>
  <cp:revision>25</cp:revision>
  <cp:lastPrinted>2023-04-19T13:08:00Z</cp:lastPrinted>
  <dcterms:created xsi:type="dcterms:W3CDTF">2023-04-20T08:26:00Z</dcterms:created>
  <dcterms:modified xsi:type="dcterms:W3CDTF">2023-04-21T07:53:00Z</dcterms:modified>
</cp:coreProperties>
</file>